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D4A9A" w14:textId="77777777" w:rsidR="00487AE1"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7699"/>
      </w:tblGrid>
      <w:tr w:rsidR="007027E9" w14:paraId="087CCE3D" w14:textId="77777777" w:rsidTr="00487AE1">
        <w:tc>
          <w:tcPr>
            <w:tcW w:w="1099" w:type="dxa"/>
          </w:tcPr>
          <w:p w14:paraId="25F3DEFF" w14:textId="77777777" w:rsidR="007027E9" w:rsidRPr="00487AE1" w:rsidRDefault="007027E9" w:rsidP="00D37134">
            <w:pPr>
              <w:rPr>
                <w:highlight w:val="yellow"/>
              </w:rPr>
            </w:pPr>
            <w:r w:rsidRPr="00D66E8C">
              <w:t>Številka:</w:t>
            </w:r>
          </w:p>
        </w:tc>
        <w:tc>
          <w:tcPr>
            <w:tcW w:w="8255" w:type="dxa"/>
          </w:tcPr>
          <w:p w14:paraId="17BEA997" w14:textId="77777777" w:rsidR="007027E9" w:rsidRPr="00487AE1" w:rsidRDefault="00843BBC" w:rsidP="00D37134">
            <w:pPr>
              <w:rPr>
                <w:highlight w:val="yellow"/>
              </w:rPr>
            </w:pPr>
            <w:r>
              <w:t>JN32</w:t>
            </w:r>
            <w:r w:rsidR="00236B72">
              <w:t>/202</w:t>
            </w:r>
            <w:r w:rsidR="0054697B">
              <w:t>5</w:t>
            </w:r>
          </w:p>
        </w:tc>
      </w:tr>
      <w:tr w:rsidR="007027E9" w14:paraId="46A1AAD5" w14:textId="77777777" w:rsidTr="00487AE1">
        <w:tc>
          <w:tcPr>
            <w:tcW w:w="1099" w:type="dxa"/>
          </w:tcPr>
          <w:p w14:paraId="3700BF78" w14:textId="77777777" w:rsidR="007027E9" w:rsidRDefault="007027E9" w:rsidP="00D37134">
            <w:r>
              <w:t>Datum:</w:t>
            </w:r>
          </w:p>
        </w:tc>
        <w:tc>
          <w:tcPr>
            <w:tcW w:w="8255" w:type="dxa"/>
          </w:tcPr>
          <w:p w14:paraId="32BE391C" w14:textId="7570080B" w:rsidR="007027E9" w:rsidRPr="00843BBC" w:rsidRDefault="00843BBC" w:rsidP="007027E9">
            <w:r w:rsidRPr="00843BBC">
              <w:t>1</w:t>
            </w:r>
            <w:r w:rsidR="00CA20E3">
              <w:t>9</w:t>
            </w:r>
            <w:r w:rsidRPr="00843BBC">
              <w:t>.11.2025</w:t>
            </w:r>
          </w:p>
        </w:tc>
      </w:tr>
      <w:tr w:rsidR="007027E9" w14:paraId="7F5C9CA3" w14:textId="77777777" w:rsidTr="00487AE1">
        <w:tc>
          <w:tcPr>
            <w:tcW w:w="1099" w:type="dxa"/>
          </w:tcPr>
          <w:p w14:paraId="4323880B" w14:textId="77777777" w:rsidR="007027E9" w:rsidRDefault="007027E9" w:rsidP="00D37134"/>
        </w:tc>
        <w:tc>
          <w:tcPr>
            <w:tcW w:w="8255" w:type="dxa"/>
          </w:tcPr>
          <w:p w14:paraId="4526DF98"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590503B0" w14:textId="77777777">
        <w:trPr>
          <w:trHeight w:val="228"/>
        </w:trPr>
        <w:tc>
          <w:tcPr>
            <w:tcW w:w="6771" w:type="dxa"/>
          </w:tcPr>
          <w:p w14:paraId="1EF211ED" w14:textId="77777777" w:rsidR="000A4F02" w:rsidRPr="00D2267A" w:rsidRDefault="000A4F02" w:rsidP="00D37134"/>
        </w:tc>
        <w:tc>
          <w:tcPr>
            <w:tcW w:w="2268" w:type="dxa"/>
          </w:tcPr>
          <w:p w14:paraId="47A67C8D" w14:textId="77777777" w:rsidR="000A4F02" w:rsidRPr="00D2267A" w:rsidRDefault="000A4F02" w:rsidP="00D37134"/>
        </w:tc>
      </w:tr>
      <w:tr w:rsidR="000A4F02" w:rsidRPr="00D2267A" w14:paraId="7E90C5C9" w14:textId="77777777">
        <w:trPr>
          <w:trHeight w:val="2698"/>
        </w:trPr>
        <w:tc>
          <w:tcPr>
            <w:tcW w:w="6771" w:type="dxa"/>
          </w:tcPr>
          <w:p w14:paraId="306B684E" w14:textId="77777777" w:rsidR="000A4F02" w:rsidRPr="00D2267A" w:rsidRDefault="00633FA8" w:rsidP="00D37134">
            <w:r>
              <w:rPr>
                <w:noProof/>
              </w:rPr>
              <mc:AlternateContent>
                <mc:Choice Requires="wps">
                  <w:drawing>
                    <wp:anchor distT="360045" distB="540385" distL="0" distR="0" simplePos="0" relativeHeight="251657728" behindDoc="0" locked="0" layoutInCell="1" allowOverlap="0" wp14:anchorId="0A5D8C70" wp14:editId="41E16CD8">
                      <wp:simplePos x="0" y="0"/>
                      <wp:positionH relativeFrom="page">
                        <wp:posOffset>0</wp:posOffset>
                      </wp:positionH>
                      <wp:positionV relativeFrom="page">
                        <wp:posOffset>644525</wp:posOffset>
                      </wp:positionV>
                      <wp:extent cx="5639435" cy="728980"/>
                      <wp:effectExtent l="0" t="0" r="0" b="0"/>
                      <wp:wrapTopAndBottom/>
                      <wp:docPr id="15"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351BD6D" w14:textId="77777777" w:rsidR="00A66019" w:rsidRPr="009A45ED" w:rsidRDefault="00A66019"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71DCBA9D" w14:textId="77777777" w:rsidR="00A66019" w:rsidRDefault="00A66019"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D8C70"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CTM4vaBwIAAN8DAAAO&#10;AAAAAAAAAAAAAAAAAC4CAABkcnMvZTJvRG9jLnhtbFBLAQItABQABgAIAAAAIQA31XOU3gAAAAgB&#10;AAAPAAAAAAAAAAAAAAAAAGEEAABkcnMvZG93bnJldi54bWxQSwUGAAAAAAQABADzAAAAbAUAAAAA&#10;" o:allowoverlap="f" filled="f" stroked="f">
                      <v:textbox inset="0,0,0,0">
                        <w:txbxContent>
                          <w:p w14:paraId="0351BD6D" w14:textId="77777777" w:rsidR="00A66019" w:rsidRPr="009A45ED" w:rsidRDefault="00A66019"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71DCBA9D" w14:textId="77777777" w:rsidR="00A66019" w:rsidRDefault="00A66019" w:rsidP="00D37134"/>
                        </w:txbxContent>
                      </v:textbox>
                      <w10:wrap type="topAndBottom" anchorx="page" anchory="page"/>
                    </v:shape>
                  </w:pict>
                </mc:Fallback>
              </mc:AlternateContent>
            </w:r>
          </w:p>
        </w:tc>
        <w:tc>
          <w:tcPr>
            <w:tcW w:w="2268" w:type="dxa"/>
          </w:tcPr>
          <w:p w14:paraId="238D4B5C" w14:textId="77777777" w:rsidR="000A4F02" w:rsidRPr="00D2267A" w:rsidRDefault="000A4F02" w:rsidP="00D37134"/>
        </w:tc>
      </w:tr>
    </w:tbl>
    <w:p w14:paraId="1300A729" w14:textId="77777777" w:rsidR="000A4F02" w:rsidRPr="00D2267A" w:rsidRDefault="000A4F02" w:rsidP="00D37134"/>
    <w:tbl>
      <w:tblPr>
        <w:tblW w:w="0" w:type="auto"/>
        <w:tblLook w:val="01E0" w:firstRow="1" w:lastRow="1" w:firstColumn="1" w:lastColumn="1" w:noHBand="0" w:noVBand="0"/>
      </w:tblPr>
      <w:tblGrid>
        <w:gridCol w:w="4384"/>
        <w:gridCol w:w="4404"/>
      </w:tblGrid>
      <w:tr w:rsidR="000A4F02" w:rsidRPr="00D2267A" w14:paraId="73AD40EF" w14:textId="77777777" w:rsidTr="004F6524">
        <w:tc>
          <w:tcPr>
            <w:tcW w:w="4495" w:type="dxa"/>
          </w:tcPr>
          <w:p w14:paraId="1B197C2E" w14:textId="5C35BDFB" w:rsidR="000A4F02" w:rsidRPr="00D2267A" w:rsidRDefault="000A4F02" w:rsidP="00D37134">
            <w:pPr>
              <w:rPr>
                <w:b/>
              </w:rPr>
            </w:pPr>
            <w:r w:rsidRPr="00D2267A">
              <w:rPr>
                <w:b/>
                <w:bCs/>
              </w:rPr>
              <w:t>Naročnik</w:t>
            </w:r>
            <w:r w:rsidR="00AB05D3">
              <w:rPr>
                <w:b/>
                <w:bCs/>
              </w:rPr>
              <w:t>a</w:t>
            </w:r>
            <w:r w:rsidRPr="00D2267A">
              <w:rPr>
                <w:b/>
                <w:bCs/>
              </w:rPr>
              <w:t>:</w:t>
            </w:r>
            <w:r w:rsidRPr="00D2267A">
              <w:rPr>
                <w:b/>
              </w:rPr>
              <w:tab/>
              <w:t xml:space="preserve">                                     </w:t>
            </w:r>
          </w:p>
        </w:tc>
        <w:tc>
          <w:tcPr>
            <w:tcW w:w="4495" w:type="dxa"/>
          </w:tcPr>
          <w:p w14:paraId="3BBDB199" w14:textId="23E8364A" w:rsidR="000A4F02" w:rsidRPr="00D2267A" w:rsidRDefault="000A4F02" w:rsidP="003E1D5C">
            <w:pPr>
              <w:rPr>
                <w:b/>
              </w:rPr>
            </w:pPr>
            <w:bookmarkStart w:id="0" w:name="_Hlk188012342"/>
            <w:r w:rsidRPr="00D2267A">
              <w:rPr>
                <w:b/>
              </w:rPr>
              <w:t xml:space="preserve">Republika Slovenija, Ministrstvo za                                         zdravje, </w:t>
            </w:r>
            <w:r w:rsidR="003E1D5C" w:rsidRPr="003E1D5C">
              <w:rPr>
                <w:b/>
              </w:rPr>
              <w:t xml:space="preserve">Urad </w:t>
            </w:r>
            <w:r w:rsidR="00AB05D3">
              <w:rPr>
                <w:b/>
              </w:rPr>
              <w:t xml:space="preserve">Republike Slovenije </w:t>
            </w:r>
            <w:r w:rsidR="003E1D5C" w:rsidRPr="003E1D5C">
              <w:rPr>
                <w:b/>
              </w:rPr>
              <w:t>za nadzor, kakovost in investicije v zdravstvu</w:t>
            </w:r>
            <w:r w:rsidR="003E1D5C">
              <w:rPr>
                <w:b/>
              </w:rPr>
              <w:t xml:space="preserve">, </w:t>
            </w:r>
            <w:r w:rsidR="003E1D5C" w:rsidRPr="003E1D5C">
              <w:rPr>
                <w:b/>
              </w:rPr>
              <w:t>Ulica Ambrožiča Novljana 7</w:t>
            </w:r>
            <w:r w:rsidR="003E1D5C">
              <w:rPr>
                <w:b/>
              </w:rPr>
              <w:t xml:space="preserve">, </w:t>
            </w:r>
            <w:r w:rsidR="003E1D5C" w:rsidRPr="003E1D5C">
              <w:rPr>
                <w:b/>
              </w:rPr>
              <w:t>1000 Ljubljana</w:t>
            </w:r>
          </w:p>
          <w:bookmarkEnd w:id="0"/>
          <w:p w14:paraId="77531FF5" w14:textId="77777777" w:rsidR="000A4F02" w:rsidRDefault="000A4F02" w:rsidP="00D37134">
            <w:pPr>
              <w:rPr>
                <w:b/>
              </w:rPr>
            </w:pPr>
          </w:p>
          <w:p w14:paraId="49253FDC" w14:textId="750095DE" w:rsidR="00AB05D3" w:rsidRDefault="00AB05D3" w:rsidP="00D37134">
            <w:pPr>
              <w:rPr>
                <w:b/>
              </w:rPr>
            </w:pPr>
            <w:r>
              <w:rPr>
                <w:b/>
              </w:rPr>
              <w:t>in</w:t>
            </w:r>
          </w:p>
          <w:p w14:paraId="7329EBA6" w14:textId="77777777" w:rsidR="00AB05D3" w:rsidRDefault="00AB05D3" w:rsidP="00D37134">
            <w:pPr>
              <w:rPr>
                <w:b/>
              </w:rPr>
            </w:pPr>
          </w:p>
          <w:p w14:paraId="52038017" w14:textId="6D37E8DD" w:rsidR="00AB05D3" w:rsidRPr="00D2267A" w:rsidRDefault="00AB05D3" w:rsidP="00D37134">
            <w:pPr>
              <w:rPr>
                <w:b/>
              </w:rPr>
            </w:pPr>
            <w:r>
              <w:rPr>
                <w:b/>
              </w:rPr>
              <w:t>Splošna bolnišnica Murska Sobota, Ulica dr. Vrbnjaka 6, 9000 Murska Sobota</w:t>
            </w:r>
          </w:p>
          <w:p w14:paraId="4AFDF0FD" w14:textId="77777777" w:rsidR="000A4F02" w:rsidRPr="00D2267A" w:rsidRDefault="000A4F02" w:rsidP="00D37134">
            <w:pPr>
              <w:rPr>
                <w:b/>
              </w:rPr>
            </w:pPr>
          </w:p>
          <w:p w14:paraId="0B1304D6" w14:textId="77777777" w:rsidR="000A4F02" w:rsidRPr="00D2267A" w:rsidRDefault="000A4F02" w:rsidP="00D37134">
            <w:pPr>
              <w:rPr>
                <w:b/>
              </w:rPr>
            </w:pPr>
          </w:p>
        </w:tc>
      </w:tr>
      <w:tr w:rsidR="000A4F02" w:rsidRPr="00D2267A" w14:paraId="0A223E74" w14:textId="77777777" w:rsidTr="004F6524">
        <w:tc>
          <w:tcPr>
            <w:tcW w:w="4495" w:type="dxa"/>
          </w:tcPr>
          <w:p w14:paraId="58A0FDB2" w14:textId="77777777" w:rsidR="000A4F02" w:rsidRPr="00D2267A" w:rsidRDefault="000A4F02" w:rsidP="00D37134">
            <w:pPr>
              <w:rPr>
                <w:b/>
              </w:rPr>
            </w:pPr>
            <w:r w:rsidRPr="00D2267A">
              <w:rPr>
                <w:b/>
              </w:rPr>
              <w:t>Predmet javnega naročila:</w:t>
            </w:r>
          </w:p>
        </w:tc>
        <w:tc>
          <w:tcPr>
            <w:tcW w:w="4495" w:type="dxa"/>
          </w:tcPr>
          <w:p w14:paraId="33316CA8" w14:textId="04C95E96" w:rsidR="004F6524" w:rsidRPr="00712069" w:rsidRDefault="00AB05D3" w:rsidP="009B22E8">
            <w:pPr>
              <w:rPr>
                <w:b/>
              </w:rPr>
            </w:pPr>
            <w:r>
              <w:rPr>
                <w:b/>
              </w:rPr>
              <w:t>NAKUP IN MONTAŽA DVEH ANGIOGRAFOV Z VZDRŽEVANJEM</w:t>
            </w:r>
          </w:p>
        </w:tc>
      </w:tr>
      <w:tr w:rsidR="000A4F02" w:rsidRPr="00D2267A" w14:paraId="1D441A65" w14:textId="77777777" w:rsidTr="004F6524">
        <w:tc>
          <w:tcPr>
            <w:tcW w:w="4495" w:type="dxa"/>
          </w:tcPr>
          <w:p w14:paraId="5EC29E50" w14:textId="77777777" w:rsidR="00E95DE3" w:rsidRDefault="00E95DE3" w:rsidP="00D37134">
            <w:pPr>
              <w:rPr>
                <w:b/>
              </w:rPr>
            </w:pPr>
          </w:p>
          <w:p w14:paraId="6B40496A" w14:textId="77777777" w:rsidR="003E1047" w:rsidRDefault="003E1047" w:rsidP="00D37134">
            <w:pPr>
              <w:rPr>
                <w:b/>
              </w:rPr>
            </w:pPr>
          </w:p>
          <w:p w14:paraId="1C4D45FF" w14:textId="77777777" w:rsidR="003E1047" w:rsidRPr="00D2267A" w:rsidRDefault="003E1047" w:rsidP="00D37134">
            <w:pPr>
              <w:rPr>
                <w:b/>
              </w:rPr>
            </w:pPr>
          </w:p>
          <w:p w14:paraId="5B82FD0F" w14:textId="77777777" w:rsidR="000A4F02" w:rsidRPr="00D2267A" w:rsidRDefault="000A4F02" w:rsidP="00D37134">
            <w:pPr>
              <w:rPr>
                <w:b/>
              </w:rPr>
            </w:pPr>
            <w:r w:rsidRPr="00D2267A">
              <w:rPr>
                <w:b/>
              </w:rPr>
              <w:t>Zaporedna št. javnega naročila:</w:t>
            </w:r>
          </w:p>
        </w:tc>
        <w:tc>
          <w:tcPr>
            <w:tcW w:w="4495" w:type="dxa"/>
          </w:tcPr>
          <w:p w14:paraId="4B3315D8" w14:textId="77777777" w:rsidR="00E95DE3" w:rsidRDefault="00E95DE3" w:rsidP="00D37134">
            <w:pPr>
              <w:rPr>
                <w:b/>
                <w:highlight w:val="yellow"/>
              </w:rPr>
            </w:pPr>
          </w:p>
          <w:p w14:paraId="01D9E0CE" w14:textId="77777777" w:rsidR="003E1047" w:rsidRDefault="003E1047" w:rsidP="00D37134">
            <w:pPr>
              <w:rPr>
                <w:b/>
                <w:highlight w:val="yellow"/>
              </w:rPr>
            </w:pPr>
          </w:p>
          <w:p w14:paraId="1E91F071" w14:textId="77777777" w:rsidR="003E1047" w:rsidRPr="00D2267A" w:rsidRDefault="003E1047" w:rsidP="00D37134">
            <w:pPr>
              <w:rPr>
                <w:b/>
                <w:highlight w:val="yellow"/>
              </w:rPr>
            </w:pPr>
          </w:p>
          <w:p w14:paraId="5FC1DBF8" w14:textId="77777777" w:rsidR="001B362B" w:rsidRPr="0043326B" w:rsidRDefault="00843BBC" w:rsidP="00D37134">
            <w:pPr>
              <w:rPr>
                <w:b/>
                <w:bCs/>
                <w:highlight w:val="yellow"/>
              </w:rPr>
            </w:pPr>
            <w:r>
              <w:rPr>
                <w:b/>
                <w:bCs/>
                <w:color w:val="000000"/>
              </w:rPr>
              <w:t>JN32</w:t>
            </w:r>
            <w:r w:rsidR="009B22E8">
              <w:rPr>
                <w:b/>
                <w:bCs/>
                <w:color w:val="000000"/>
              </w:rPr>
              <w:t>/202</w:t>
            </w:r>
            <w:r w:rsidR="0054697B">
              <w:rPr>
                <w:b/>
                <w:bCs/>
                <w:color w:val="000000"/>
              </w:rPr>
              <w:t>5</w:t>
            </w:r>
          </w:p>
          <w:p w14:paraId="2B209D6D" w14:textId="77777777" w:rsidR="001B362B" w:rsidRPr="00D2267A" w:rsidRDefault="001B362B" w:rsidP="00D37134">
            <w:pPr>
              <w:rPr>
                <w:b/>
                <w:highlight w:val="yellow"/>
              </w:rPr>
            </w:pPr>
          </w:p>
        </w:tc>
      </w:tr>
      <w:tr w:rsidR="000A4F02" w:rsidRPr="00D2267A" w14:paraId="6DD28B42" w14:textId="77777777" w:rsidTr="004F6524">
        <w:tc>
          <w:tcPr>
            <w:tcW w:w="4495" w:type="dxa"/>
          </w:tcPr>
          <w:p w14:paraId="58B54638" w14:textId="77777777" w:rsidR="00487AE1" w:rsidRDefault="00487AE1" w:rsidP="00D37134">
            <w:pPr>
              <w:rPr>
                <w:b/>
              </w:rPr>
            </w:pPr>
          </w:p>
          <w:p w14:paraId="3D53AEA8" w14:textId="77777777" w:rsidR="00487AE1" w:rsidRDefault="00487AE1" w:rsidP="00D37134">
            <w:pPr>
              <w:rPr>
                <w:b/>
              </w:rPr>
            </w:pPr>
          </w:p>
          <w:p w14:paraId="4E60347A" w14:textId="77777777" w:rsidR="000A4F02" w:rsidRPr="00D2267A" w:rsidRDefault="000A4F02" w:rsidP="00D37134">
            <w:pPr>
              <w:rPr>
                <w:b/>
              </w:rPr>
            </w:pPr>
            <w:r w:rsidRPr="00D2267A">
              <w:rPr>
                <w:b/>
              </w:rPr>
              <w:t>Vrsta postopka za oddajo</w:t>
            </w:r>
          </w:p>
          <w:p w14:paraId="5BCA172B" w14:textId="77777777" w:rsidR="000A4F02" w:rsidRPr="00D2267A" w:rsidRDefault="000A4F02" w:rsidP="00D37134">
            <w:pPr>
              <w:rPr>
                <w:b/>
              </w:rPr>
            </w:pPr>
            <w:r w:rsidRPr="00D2267A">
              <w:rPr>
                <w:b/>
              </w:rPr>
              <w:t>javnega naročila:</w:t>
            </w:r>
          </w:p>
        </w:tc>
        <w:tc>
          <w:tcPr>
            <w:tcW w:w="4495" w:type="dxa"/>
          </w:tcPr>
          <w:p w14:paraId="72E7A735" w14:textId="77777777" w:rsidR="00487AE1" w:rsidRDefault="00487AE1" w:rsidP="00D37134">
            <w:pPr>
              <w:rPr>
                <w:b/>
              </w:rPr>
            </w:pPr>
          </w:p>
          <w:p w14:paraId="3C068D3F" w14:textId="77777777" w:rsidR="00487AE1" w:rsidRDefault="00487AE1" w:rsidP="00D37134">
            <w:pPr>
              <w:rPr>
                <w:b/>
              </w:rPr>
            </w:pPr>
          </w:p>
          <w:p w14:paraId="6265806D" w14:textId="77777777" w:rsidR="000A4F02" w:rsidRPr="00D2267A" w:rsidRDefault="00843BBC" w:rsidP="00D37134">
            <w:pPr>
              <w:rPr>
                <w:b/>
              </w:rPr>
            </w:pPr>
            <w:r>
              <w:rPr>
                <w:b/>
              </w:rPr>
              <w:t>Odprti postopek</w:t>
            </w:r>
          </w:p>
          <w:p w14:paraId="6AFCCDEE" w14:textId="77777777" w:rsidR="000A4F02" w:rsidRPr="00D2267A" w:rsidRDefault="000A4F02" w:rsidP="00D37134">
            <w:pPr>
              <w:rPr>
                <w:b/>
              </w:rPr>
            </w:pPr>
          </w:p>
          <w:p w14:paraId="7F7518B8" w14:textId="77777777" w:rsidR="000A4F02" w:rsidRPr="00D2267A" w:rsidRDefault="000A4F02" w:rsidP="00D37134">
            <w:pPr>
              <w:rPr>
                <w:b/>
              </w:rPr>
            </w:pPr>
          </w:p>
          <w:p w14:paraId="4A425563" w14:textId="77777777" w:rsidR="000A4F02" w:rsidRPr="00D2267A" w:rsidRDefault="000A4F02" w:rsidP="00D37134">
            <w:pPr>
              <w:rPr>
                <w:b/>
              </w:rPr>
            </w:pPr>
          </w:p>
        </w:tc>
      </w:tr>
      <w:tr w:rsidR="000A4F02" w:rsidRPr="00D2267A" w14:paraId="0A25D09F" w14:textId="77777777" w:rsidTr="004F6524">
        <w:tc>
          <w:tcPr>
            <w:tcW w:w="4495" w:type="dxa"/>
          </w:tcPr>
          <w:p w14:paraId="41354A14" w14:textId="77777777" w:rsidR="000A4F02" w:rsidRPr="00D2267A" w:rsidRDefault="000A4F02" w:rsidP="00D37134"/>
        </w:tc>
        <w:tc>
          <w:tcPr>
            <w:tcW w:w="4495" w:type="dxa"/>
          </w:tcPr>
          <w:p w14:paraId="3467B8B5" w14:textId="77777777" w:rsidR="00D207B8" w:rsidRPr="00D2267A" w:rsidRDefault="00D207B8" w:rsidP="00D37134"/>
        </w:tc>
      </w:tr>
    </w:tbl>
    <w:p w14:paraId="67C12792" w14:textId="77777777" w:rsidR="000A4F02" w:rsidRPr="00D2267A" w:rsidRDefault="000A4F02" w:rsidP="00D37134"/>
    <w:p w14:paraId="7817F4A3" w14:textId="77777777" w:rsidR="000A4F02" w:rsidRPr="00D2267A" w:rsidRDefault="000A4F02" w:rsidP="00D37134"/>
    <w:p w14:paraId="4A1100EF" w14:textId="77777777" w:rsidR="00C26A88" w:rsidRPr="00D2267A" w:rsidRDefault="00C26A88" w:rsidP="00D37134"/>
    <w:p w14:paraId="095DA413" w14:textId="77777777" w:rsidR="00C26A88" w:rsidRPr="00D2267A" w:rsidRDefault="00C26A88" w:rsidP="00D37134"/>
    <w:p w14:paraId="686C18CF" w14:textId="77777777" w:rsidR="008517B0" w:rsidRPr="00D2267A" w:rsidRDefault="008517B0" w:rsidP="00D37134"/>
    <w:p w14:paraId="1600A7FA" w14:textId="77777777" w:rsidR="008517B0" w:rsidRPr="00D2267A" w:rsidRDefault="008517B0" w:rsidP="00D37134"/>
    <w:p w14:paraId="3238CF14" w14:textId="77777777" w:rsidR="008517B0" w:rsidRPr="00D2267A" w:rsidRDefault="008517B0" w:rsidP="00D37134"/>
    <w:p w14:paraId="47E6321E" w14:textId="77777777" w:rsidR="002D7362" w:rsidRDefault="002D7362" w:rsidP="00D37134"/>
    <w:p w14:paraId="651D8B21" w14:textId="77777777" w:rsidR="00FA6A86" w:rsidRPr="00762E55" w:rsidRDefault="00633FA8" w:rsidP="00E55C63">
      <w:pPr>
        <w:tabs>
          <w:tab w:val="left" w:pos="5010"/>
        </w:tabs>
        <w:rPr>
          <w:lang w:val="pl-PL"/>
        </w:rPr>
      </w:pPr>
      <w:bookmarkStart w:id="1" w:name="_Toc372281743"/>
      <w:r>
        <w:rPr>
          <w:noProof/>
        </w:rPr>
        <mc:AlternateContent>
          <mc:Choice Requires="wps">
            <w:drawing>
              <wp:anchor distT="0" distB="0" distL="114300" distR="114300" simplePos="0" relativeHeight="251659776" behindDoc="0" locked="0" layoutInCell="1" allowOverlap="1" wp14:anchorId="0019713D" wp14:editId="6B19F1AC">
                <wp:simplePos x="0" y="0"/>
                <wp:positionH relativeFrom="column">
                  <wp:posOffset>4445</wp:posOffset>
                </wp:positionH>
                <wp:positionV relativeFrom="paragraph">
                  <wp:posOffset>-12065</wp:posOffset>
                </wp:positionV>
                <wp:extent cx="5524500" cy="447675"/>
                <wp:effectExtent l="0" t="0" r="0" b="9525"/>
                <wp:wrapNone/>
                <wp:docPr id="14"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0" cy="447675"/>
                        </a:xfrm>
                        <a:prstGeom prst="rect">
                          <a:avLst/>
                        </a:prstGeom>
                        <a:solidFill>
                          <a:schemeClr val="lt1"/>
                        </a:solidFill>
                        <a:ln w="6350">
                          <a:solidFill>
                            <a:prstClr val="black"/>
                          </a:solidFill>
                        </a:ln>
                      </wps:spPr>
                      <wps:txbx>
                        <w:txbxContent>
                          <w:p w14:paraId="021CA369" w14:textId="77777777" w:rsidR="00A66019" w:rsidRPr="002D22A1" w:rsidRDefault="00A66019"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19713D" id="Polje z besedilom 1" o:spid="_x0000_s1027" type="#_x0000_t202" style="position:absolute;left:0;text-align:left;margin-left:.35pt;margin-top:-.95pt;width:435pt;height:3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" fillcolor="white [3201]" strokeweight=".5pt">
                <v:path arrowok="t"/>
                <v:textbox>
                  <w:txbxContent>
                    <w:p w14:paraId="021CA369" w14:textId="77777777" w:rsidR="00A66019" w:rsidRPr="002D22A1" w:rsidRDefault="00A66019"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v:textbox>
              </v:shape>
            </w:pict>
          </mc:Fallback>
        </mc:AlternateContent>
      </w:r>
    </w:p>
    <w:p w14:paraId="396F4FD9" w14:textId="77777777" w:rsidR="00F00273" w:rsidRDefault="00F00273" w:rsidP="001D05B1">
      <w:pPr>
        <w:rPr>
          <w:lang w:val="pl-PL"/>
        </w:rPr>
      </w:pPr>
    </w:p>
    <w:p w14:paraId="7E571005" w14:textId="77777777" w:rsidR="003B2483" w:rsidRDefault="003B2483" w:rsidP="001D05B1">
      <w:pPr>
        <w:rPr>
          <w:lang w:val="pl-PL"/>
        </w:rPr>
      </w:pPr>
    </w:p>
    <w:p w14:paraId="02EC8508" w14:textId="14C7030B" w:rsidR="00905563" w:rsidRPr="00D2267A" w:rsidRDefault="00905563" w:rsidP="002329FA"/>
    <w:p w14:paraId="46B8233A" w14:textId="77777777" w:rsidR="00905563" w:rsidRPr="00D2267A" w:rsidRDefault="00905563" w:rsidP="00831CBC"/>
    <w:p w14:paraId="397C353C" w14:textId="77777777" w:rsidR="00A96736" w:rsidRDefault="00A96736" w:rsidP="004903A1"/>
    <w:p w14:paraId="6D131244" w14:textId="7762466A" w:rsidR="00905563" w:rsidRPr="00D2267A" w:rsidRDefault="002329FA" w:rsidP="009D1DE0">
      <w:pPr>
        <w:pStyle w:val="Naslovprvi"/>
        <w:numPr>
          <w:ilvl w:val="0"/>
          <w:numId w:val="0"/>
        </w:numPr>
        <w:ind w:left="360"/>
      </w:pPr>
      <w:bookmarkStart w:id="2" w:name="_Toc188010973"/>
      <w:bookmarkStart w:id="3" w:name="_Toc189065480"/>
      <w:r>
        <w:t xml:space="preserve">1. </w:t>
      </w:r>
      <w:r w:rsidR="00EE4CE7" w:rsidRPr="00D2267A">
        <w:t xml:space="preserve">OZNAKA IN PREDMET </w:t>
      </w:r>
      <w:r w:rsidR="00FD4C07">
        <w:t>JAVNEGA NAROČILA</w:t>
      </w:r>
      <w:bookmarkEnd w:id="2"/>
      <w:bookmarkEnd w:id="3"/>
    </w:p>
    <w:p w14:paraId="0FB0A1E2" w14:textId="77777777" w:rsidR="00905563" w:rsidRPr="00D2267A" w:rsidRDefault="00905563" w:rsidP="004903A1"/>
    <w:tbl>
      <w:tblPr>
        <w:tblW w:w="0" w:type="auto"/>
        <w:tblLook w:val="04A0" w:firstRow="1" w:lastRow="0" w:firstColumn="1" w:lastColumn="0" w:noHBand="0" w:noVBand="1"/>
      </w:tblPr>
      <w:tblGrid>
        <w:gridCol w:w="1332"/>
        <w:gridCol w:w="7456"/>
      </w:tblGrid>
      <w:tr w:rsidR="003E1047" w14:paraId="4493E84C" w14:textId="77777777" w:rsidTr="006E52F0">
        <w:tc>
          <w:tcPr>
            <w:tcW w:w="1384" w:type="dxa"/>
            <w:shd w:val="clear" w:color="auto" w:fill="auto"/>
          </w:tcPr>
          <w:p w14:paraId="063F133A" w14:textId="77777777" w:rsidR="003E1047" w:rsidRDefault="003E1047" w:rsidP="009D1DE0">
            <w:pPr>
              <w:ind w:left="-111"/>
            </w:pPr>
            <w:r>
              <w:t>Oznaka:</w:t>
            </w:r>
          </w:p>
        </w:tc>
        <w:tc>
          <w:tcPr>
            <w:tcW w:w="8110" w:type="dxa"/>
            <w:shd w:val="clear" w:color="auto" w:fill="auto"/>
          </w:tcPr>
          <w:p w14:paraId="3CD14D6B" w14:textId="77777777" w:rsidR="003E1047" w:rsidRPr="00B02AD9" w:rsidRDefault="00843BBC" w:rsidP="00C805C8">
            <w:r>
              <w:t>JN32</w:t>
            </w:r>
            <w:r w:rsidR="0054697B">
              <w:t>/2025</w:t>
            </w:r>
          </w:p>
        </w:tc>
      </w:tr>
      <w:tr w:rsidR="003E1047" w:rsidRPr="004A06E3" w14:paraId="79CD584B" w14:textId="77777777" w:rsidTr="006E52F0">
        <w:tc>
          <w:tcPr>
            <w:tcW w:w="1384" w:type="dxa"/>
            <w:shd w:val="clear" w:color="auto" w:fill="auto"/>
          </w:tcPr>
          <w:p w14:paraId="7943910F" w14:textId="10343776" w:rsidR="003E1047" w:rsidRDefault="002329FA" w:rsidP="003E1047">
            <w:pPr>
              <w:ind w:left="-111"/>
            </w:pPr>
            <w:r>
              <w:t>Naslov</w:t>
            </w:r>
            <w:r w:rsidR="003E1047">
              <w:t>:</w:t>
            </w:r>
          </w:p>
        </w:tc>
        <w:tc>
          <w:tcPr>
            <w:tcW w:w="8110" w:type="dxa"/>
            <w:shd w:val="clear" w:color="auto" w:fill="auto"/>
          </w:tcPr>
          <w:p w14:paraId="3020EA68" w14:textId="227608A4" w:rsidR="002329FA" w:rsidRPr="00831CBC" w:rsidRDefault="00843BBC" w:rsidP="00FD4C07">
            <w:r>
              <w:t xml:space="preserve">Nakup </w:t>
            </w:r>
            <w:r w:rsidR="00FF60F8">
              <w:t xml:space="preserve">in montaža </w:t>
            </w:r>
            <w:r>
              <w:t>dveh angiografov z vzdrževanjem</w:t>
            </w:r>
          </w:p>
        </w:tc>
      </w:tr>
    </w:tbl>
    <w:p w14:paraId="542C6567" w14:textId="6BAADC1E" w:rsidR="002329FA" w:rsidRDefault="002329FA" w:rsidP="003E1047">
      <w:r>
        <w:t>Predmet:</w:t>
      </w:r>
      <w:r>
        <w:tab/>
        <w:t>Javno naročilo obsega:</w:t>
      </w:r>
    </w:p>
    <w:p w14:paraId="4EC2CFB7" w14:textId="77777777" w:rsidR="002329FA" w:rsidRDefault="002329FA" w:rsidP="00A66019">
      <w:pPr>
        <w:pStyle w:val="Odstavekseznama"/>
        <w:numPr>
          <w:ilvl w:val="0"/>
          <w:numId w:val="26"/>
        </w:numPr>
      </w:pPr>
      <w:r>
        <w:t xml:space="preserve">dobavo in montažo dveh angiografov, </w:t>
      </w:r>
    </w:p>
    <w:p w14:paraId="55C11E25" w14:textId="73A0ADA9" w:rsidR="003E1047" w:rsidRDefault="002329FA" w:rsidP="00A66019">
      <w:pPr>
        <w:pStyle w:val="Odstavekseznama"/>
        <w:numPr>
          <w:ilvl w:val="0"/>
          <w:numId w:val="26"/>
        </w:numPr>
      </w:pPr>
      <w:r>
        <w:t>izvedbo šolanja kadra uporabnika za pravilno rokovanje z dobavljeno opremo,</w:t>
      </w:r>
    </w:p>
    <w:p w14:paraId="2E1E49A5" w14:textId="0C83B380" w:rsidR="002329FA" w:rsidRDefault="002329FA" w:rsidP="00211CAF">
      <w:pPr>
        <w:pStyle w:val="Odstavekseznama"/>
        <w:numPr>
          <w:ilvl w:val="0"/>
          <w:numId w:val="26"/>
        </w:numPr>
      </w:pPr>
      <w:r>
        <w:t>5-letno pogarancijsko vzdrževanje,</w:t>
      </w:r>
    </w:p>
    <w:p w14:paraId="3389FD35" w14:textId="47ADA271" w:rsidR="00CF0463" w:rsidRDefault="00CA20E3" w:rsidP="00A66019">
      <w:pPr>
        <w:pStyle w:val="Odstavekseznama"/>
        <w:numPr>
          <w:ilvl w:val="0"/>
          <w:numId w:val="26"/>
        </w:numPr>
      </w:pPr>
      <w:r>
        <w:t>dobavo</w:t>
      </w:r>
      <w:r w:rsidR="00CF0463">
        <w:t xml:space="preserve"> injektorja kontrastnega sredstva z vzdrževanjem</w:t>
      </w:r>
    </w:p>
    <w:p w14:paraId="719378B8" w14:textId="77777777" w:rsidR="002329FA" w:rsidRDefault="002329FA" w:rsidP="003E1047"/>
    <w:p w14:paraId="6CAE56AB" w14:textId="77777777" w:rsidR="00790416" w:rsidRDefault="00843BBC" w:rsidP="003E1047">
      <w:r w:rsidRPr="00FD4C07">
        <w:t>Za oddajo predmetnega naročila se v skladu s 4</w:t>
      </w:r>
      <w:r>
        <w:t>0</w:t>
      </w:r>
      <w:r w:rsidRPr="00FD4C07">
        <w:t xml:space="preserve">. členom ZJN-3 izvede </w:t>
      </w:r>
      <w:r>
        <w:t>odprti postopek</w:t>
      </w:r>
      <w:r w:rsidR="00FD4C07" w:rsidRPr="00FD4C07">
        <w:t>.</w:t>
      </w:r>
    </w:p>
    <w:p w14:paraId="773FC72B" w14:textId="77777777" w:rsidR="00790416" w:rsidRDefault="00790416" w:rsidP="003E1047"/>
    <w:p w14:paraId="64C8AFEF" w14:textId="78845E88" w:rsidR="00905563" w:rsidRPr="00D2267A" w:rsidRDefault="00461B59" w:rsidP="009D1DE0">
      <w:pPr>
        <w:pStyle w:val="Naslovprvi"/>
        <w:numPr>
          <w:ilvl w:val="0"/>
          <w:numId w:val="0"/>
        </w:numPr>
        <w:ind w:left="360"/>
      </w:pPr>
      <w:bookmarkStart w:id="4" w:name="_Toc188010974"/>
      <w:bookmarkStart w:id="5" w:name="_Toc189065481"/>
      <w:r>
        <w:t xml:space="preserve">2. </w:t>
      </w:r>
      <w:r w:rsidR="00EE4CE7" w:rsidRPr="00D2267A">
        <w:t>PODATKI O NAROČNIKU</w:t>
      </w:r>
      <w:r w:rsidR="00F978CE">
        <w:t>, SONAROČNIKU</w:t>
      </w:r>
      <w:r w:rsidR="008517B0" w:rsidRPr="00D2267A">
        <w:t xml:space="preserve"> </w:t>
      </w:r>
      <w:r w:rsidR="001A7AB3">
        <w:t>IN UPORABNIKU</w:t>
      </w:r>
      <w:r w:rsidR="00790416">
        <w:t>, RAZDELITEV JAVNEGA NAROČILA NA SKLOPE TER ROK IZVEDBE</w:t>
      </w:r>
      <w:bookmarkEnd w:id="4"/>
      <w:bookmarkEnd w:id="5"/>
    </w:p>
    <w:p w14:paraId="021252A6" w14:textId="77777777" w:rsidR="00905563" w:rsidRPr="00D2267A" w:rsidRDefault="00905563" w:rsidP="00D37134"/>
    <w:p w14:paraId="13F95039" w14:textId="3E407386" w:rsidR="008517B0" w:rsidRDefault="008517B0" w:rsidP="00D37134">
      <w:r w:rsidRPr="00D2267A">
        <w:rPr>
          <w:b/>
        </w:rPr>
        <w:t>Naročnik:</w:t>
      </w:r>
      <w:r w:rsidRPr="00D2267A">
        <w:t xml:space="preserve"> </w:t>
      </w:r>
      <w:r w:rsidR="00E32A64" w:rsidRPr="00E32A64">
        <w:t xml:space="preserve">Republika Slovenija, Ministrstvo za zdravje, Urad </w:t>
      </w:r>
      <w:r w:rsidR="00AB05D3">
        <w:t xml:space="preserve">Republike Slovenije </w:t>
      </w:r>
      <w:r w:rsidR="00E32A64" w:rsidRPr="00E32A64">
        <w:t>za nadzor, kakovost in investicije v zdravstvu</w:t>
      </w:r>
      <w:r w:rsidR="002329FA">
        <w:t xml:space="preserve"> (UNKIZ)</w:t>
      </w:r>
      <w:r w:rsidR="00E32A64" w:rsidRPr="00E32A64">
        <w:t>, Ulica Ambrožiča Novljana 7, 1000 Ljubljana</w:t>
      </w:r>
      <w:r w:rsidR="00A56F95">
        <w:t>, v delu, ki se nanaša na nakup in montažo angiografov.</w:t>
      </w:r>
    </w:p>
    <w:p w14:paraId="5E874ABD" w14:textId="77777777" w:rsidR="002855FB" w:rsidRDefault="002855FB" w:rsidP="00D37134"/>
    <w:p w14:paraId="4D63A95D" w14:textId="77777777" w:rsidR="00E110FF" w:rsidRDefault="00E110FF" w:rsidP="00E110FF">
      <w:pPr>
        <w:widowControl w:val="0"/>
        <w:adjustRightInd w:val="0"/>
        <w:textAlignment w:val="baseline"/>
        <w:rPr>
          <w:b/>
          <w:bCs/>
        </w:rPr>
      </w:pPr>
      <w:r w:rsidRPr="008E1B6C">
        <w:rPr>
          <w:b/>
          <w:bCs/>
        </w:rPr>
        <w:t>Projekt sofinancirata Evropska unija iz Evropskega sklada za regionalni razvoj in Republika Slovenija</w:t>
      </w:r>
      <w:r>
        <w:rPr>
          <w:b/>
          <w:bCs/>
        </w:rPr>
        <w:t>.</w:t>
      </w:r>
    </w:p>
    <w:p w14:paraId="22B799AF" w14:textId="77777777" w:rsidR="00E110FF" w:rsidRDefault="00E110FF" w:rsidP="00D37134"/>
    <w:p w14:paraId="074B0FB4" w14:textId="56DC2407" w:rsidR="002855FB" w:rsidRPr="002855FB" w:rsidRDefault="002855FB" w:rsidP="00D37134">
      <w:pPr>
        <w:rPr>
          <w:b/>
        </w:rPr>
      </w:pPr>
      <w:r w:rsidRPr="002855FB">
        <w:rPr>
          <w:b/>
        </w:rPr>
        <w:t>Sonaročnik</w:t>
      </w:r>
      <w:r>
        <w:rPr>
          <w:b/>
        </w:rPr>
        <w:t xml:space="preserve">: </w:t>
      </w:r>
      <w:r w:rsidRPr="002855FB">
        <w:t>Splošna bolnišnica Murska Sobota</w:t>
      </w:r>
      <w:r w:rsidR="002329FA">
        <w:t xml:space="preserve"> (SB MS)</w:t>
      </w:r>
      <w:r w:rsidRPr="002855FB">
        <w:t>, Ulica dr. Vrbnjaka 6, Rakičan, 9000 Murska Sobota</w:t>
      </w:r>
      <w:r>
        <w:t xml:space="preserve"> v delu, ki se</w:t>
      </w:r>
      <w:r w:rsidR="009465F6">
        <w:t xml:space="preserve"> nanaša na </w:t>
      </w:r>
      <w:r w:rsidR="009465F6" w:rsidRPr="002F0B85">
        <w:rPr>
          <w:u w:val="single"/>
        </w:rPr>
        <w:t>po-garancijsko vzdrževanje</w:t>
      </w:r>
      <w:r w:rsidR="009465F6">
        <w:t xml:space="preserve"> </w:t>
      </w:r>
      <w:r w:rsidR="00A56F95">
        <w:t>angiografov</w:t>
      </w:r>
      <w:r w:rsidR="00C0744E">
        <w:t xml:space="preserve"> in nabavo ter vzdrževanje injektorja kontrastnega sredstva</w:t>
      </w:r>
      <w:r w:rsidR="00E110FF">
        <w:t>.</w:t>
      </w:r>
    </w:p>
    <w:p w14:paraId="65A6141A" w14:textId="77777777" w:rsidR="008517B0" w:rsidRPr="00D2267A" w:rsidRDefault="008517B0" w:rsidP="00D37134"/>
    <w:p w14:paraId="2F5E0DA0" w14:textId="77777777" w:rsidR="00831CBC" w:rsidRDefault="00831CBC" w:rsidP="00831CBC">
      <w:r w:rsidRPr="00464424">
        <w:rPr>
          <w:b/>
        </w:rPr>
        <w:t>Uporabnik</w:t>
      </w:r>
      <w:r>
        <w:t xml:space="preserve">: Splošna bolnišnica </w:t>
      </w:r>
      <w:r w:rsidRPr="00B675B7">
        <w:t>Murska Sobota</w:t>
      </w:r>
      <w:r>
        <w:t>, Ulica dr. Vrbnjaka 6, Rakičan, 9000 Murska Sobota.</w:t>
      </w:r>
    </w:p>
    <w:p w14:paraId="463D8758" w14:textId="77777777" w:rsidR="00790416" w:rsidRDefault="00790416" w:rsidP="00831CBC"/>
    <w:p w14:paraId="5B13F79A" w14:textId="38E06E4A" w:rsidR="002329FA" w:rsidRDefault="002329FA" w:rsidP="00831CBC">
      <w:r>
        <w:t xml:space="preserve">UNKIZ in SB MS </w:t>
      </w:r>
      <w:r w:rsidRPr="00D2267A">
        <w:t>ne odgovarja</w:t>
      </w:r>
      <w:r>
        <w:t>ta</w:t>
      </w:r>
      <w:r w:rsidRPr="00D2267A">
        <w:t xml:space="preserve"> za škodo, ki bi utegnila nastati ponudnikom zaradi ne-sklenitve pogodbe.</w:t>
      </w:r>
    </w:p>
    <w:p w14:paraId="189013F7" w14:textId="77777777" w:rsidR="002329FA" w:rsidRDefault="002329FA" w:rsidP="00831CBC"/>
    <w:p w14:paraId="417E1B1A" w14:textId="1AE8C4E6" w:rsidR="00790416" w:rsidRDefault="00790416" w:rsidP="00790416">
      <w:pPr>
        <w:widowControl w:val="0"/>
        <w:adjustRightInd w:val="0"/>
        <w:textAlignment w:val="baseline"/>
      </w:pPr>
      <w:r>
        <w:t xml:space="preserve">Javno naročilo je razdeljeno na </w:t>
      </w:r>
      <w:r w:rsidR="009D1DE0">
        <w:t xml:space="preserve">tri </w:t>
      </w:r>
      <w:r>
        <w:t>(</w:t>
      </w:r>
      <w:r w:rsidR="009D1DE0">
        <w:t>3</w:t>
      </w:r>
      <w:r>
        <w:t>) sklop</w:t>
      </w:r>
      <w:r w:rsidR="009D1DE0">
        <w:t>e</w:t>
      </w:r>
      <w:r>
        <w:t>:</w:t>
      </w:r>
    </w:p>
    <w:p w14:paraId="1DE29003" w14:textId="77777777" w:rsidR="00790416" w:rsidRDefault="00790416" w:rsidP="00790416">
      <w:pPr>
        <w:widowControl w:val="0"/>
        <w:adjustRightInd w:val="0"/>
        <w:textAlignment w:val="baseline"/>
      </w:pPr>
    </w:p>
    <w:p w14:paraId="4CF4BBFD" w14:textId="3D2717F1" w:rsidR="00250ADE" w:rsidRDefault="00CA20E3" w:rsidP="00A85D19">
      <w:pPr>
        <w:widowControl w:val="0"/>
        <w:adjustRightInd w:val="0"/>
        <w:textAlignment w:val="baseline"/>
      </w:pPr>
      <w:r>
        <w:rPr>
          <w:b/>
          <w:bCs/>
        </w:rPr>
        <w:t xml:space="preserve">SKLOP 1: </w:t>
      </w:r>
      <w:r w:rsidR="00843BBC" w:rsidRPr="00CA20E3">
        <w:rPr>
          <w:b/>
          <w:bCs/>
        </w:rPr>
        <w:t>Angiograf 1</w:t>
      </w:r>
      <w:bookmarkStart w:id="6" w:name="_Hlk188947988"/>
      <w:r w:rsidR="00681FC9">
        <w:t xml:space="preserve"> (vključuje dobavo angiografa 1, šolanje in 5-letno pogarancijsko vzdrževanje)</w:t>
      </w:r>
    </w:p>
    <w:p w14:paraId="0D8CACAE" w14:textId="1FCE5CCF" w:rsidR="00790416" w:rsidRPr="00CA20E3" w:rsidRDefault="00CA20E3" w:rsidP="00250ADE">
      <w:pPr>
        <w:widowControl w:val="0"/>
        <w:adjustRightInd w:val="0"/>
        <w:textAlignment w:val="baseline"/>
      </w:pPr>
      <w:r>
        <w:rPr>
          <w:b/>
          <w:bCs/>
        </w:rPr>
        <w:t xml:space="preserve">SKLOP 2: </w:t>
      </w:r>
      <w:r w:rsidR="00790416" w:rsidRPr="00CA20E3">
        <w:rPr>
          <w:b/>
          <w:bCs/>
        </w:rPr>
        <w:t>Angiograf</w:t>
      </w:r>
      <w:r w:rsidR="00843BBC" w:rsidRPr="00CA20E3">
        <w:rPr>
          <w:b/>
          <w:bCs/>
        </w:rPr>
        <w:t xml:space="preserve"> 2</w:t>
      </w:r>
      <w:bookmarkEnd w:id="6"/>
      <w:r w:rsidR="00681FC9">
        <w:t xml:space="preserve"> (vključuje dobavo angiografa 2, šolanje in 5-letno pogarancijsko vzdrževanje)</w:t>
      </w:r>
    </w:p>
    <w:p w14:paraId="12320521" w14:textId="0760DF74" w:rsidR="009D1DE0" w:rsidRPr="00681FC9" w:rsidRDefault="00CA20E3" w:rsidP="00A66019">
      <w:pPr>
        <w:widowControl w:val="0"/>
        <w:adjustRightInd w:val="0"/>
        <w:textAlignment w:val="baseline"/>
      </w:pPr>
      <w:r>
        <w:rPr>
          <w:b/>
          <w:bCs/>
        </w:rPr>
        <w:t xml:space="preserve">SKLOP 3: </w:t>
      </w:r>
      <w:r w:rsidR="009D1DE0" w:rsidRPr="00A66019">
        <w:rPr>
          <w:b/>
          <w:bCs/>
        </w:rPr>
        <w:t>Injektor kontrastnega sredstva</w:t>
      </w:r>
      <w:r w:rsidR="00681FC9">
        <w:t xml:space="preserve"> (vključuje dobavo injektorja in vzdrževanje)</w:t>
      </w:r>
    </w:p>
    <w:p w14:paraId="68C93FB0" w14:textId="77777777" w:rsidR="00790416" w:rsidRDefault="00790416" w:rsidP="00790416"/>
    <w:p w14:paraId="0B9D30C9" w14:textId="21B38CEF" w:rsidR="00790416" w:rsidRDefault="00843BBC" w:rsidP="00790416">
      <w:r>
        <w:t>P</w:t>
      </w:r>
      <w:r w:rsidR="00790416">
        <w:t xml:space="preserve">onudnik </w:t>
      </w:r>
      <w:r>
        <w:t xml:space="preserve">lahko </w:t>
      </w:r>
      <w:r w:rsidR="00790416">
        <w:t xml:space="preserve">predloži ponudbo za enega </w:t>
      </w:r>
      <w:r w:rsidR="009D1DE0">
        <w:t>ali več sklopov</w:t>
      </w:r>
      <w:r w:rsidR="00FF60F8">
        <w:t>.</w:t>
      </w:r>
      <w:r w:rsidR="00250CB6" w:rsidRPr="00250CB6">
        <w:t xml:space="preserve"> Ponudniki, ki predložijo ponudbo za en sklop, in ponudniki, ki predložijo ponudbo za </w:t>
      </w:r>
      <w:r w:rsidR="00CA20E3">
        <w:t>več</w:t>
      </w:r>
      <w:r w:rsidR="00250CB6" w:rsidRPr="00250CB6">
        <w:t xml:space="preserve"> sklop</w:t>
      </w:r>
      <w:r w:rsidR="00CA20E3">
        <w:t>ov</w:t>
      </w:r>
      <w:r w:rsidR="00250CB6" w:rsidRPr="00250CB6">
        <w:t>, so pri ocenjevanju za posamezen sklop v enakovrednem položaju. Ponudnik mora za posamezen sklop predložiti celovito ponudbo.</w:t>
      </w:r>
    </w:p>
    <w:p w14:paraId="28654D70" w14:textId="77777777" w:rsidR="00FF60F8" w:rsidRDefault="00FF60F8" w:rsidP="00790416"/>
    <w:p w14:paraId="515880ED" w14:textId="77777777" w:rsidR="00790416" w:rsidRPr="00427DE3" w:rsidRDefault="00790416" w:rsidP="00790416">
      <w:pPr>
        <w:tabs>
          <w:tab w:val="left" w:pos="567"/>
          <w:tab w:val="left" w:pos="4253"/>
          <w:tab w:val="left" w:pos="5529"/>
          <w:tab w:val="right" w:pos="8505"/>
        </w:tabs>
        <w:rPr>
          <w:color w:val="000000" w:themeColor="text1"/>
          <w:highlight w:val="yellow"/>
        </w:rPr>
      </w:pPr>
      <w:bookmarkStart w:id="7" w:name="_Hlk92880971"/>
      <w:r w:rsidRPr="00B500F0">
        <w:rPr>
          <w:color w:val="000000" w:themeColor="text1"/>
          <w:u w:val="single"/>
        </w:rPr>
        <w:t>ROK ZA IZVEDBO POGODBENIH OBVEZNOSTI</w:t>
      </w:r>
    </w:p>
    <w:p w14:paraId="4B56E9A0" w14:textId="43ACCF92" w:rsidR="00790416" w:rsidRPr="00FF60F8" w:rsidRDefault="007C7EA7" w:rsidP="00790416">
      <w:pPr>
        <w:tabs>
          <w:tab w:val="left" w:pos="567"/>
          <w:tab w:val="left" w:pos="4253"/>
          <w:tab w:val="left" w:pos="5529"/>
          <w:tab w:val="right" w:pos="8505"/>
        </w:tabs>
        <w:rPr>
          <w:b/>
          <w:color w:val="FF0000"/>
        </w:rPr>
      </w:pPr>
      <w:bookmarkStart w:id="8" w:name="_Hlk187410638"/>
      <w:r>
        <w:rPr>
          <w:b/>
          <w:color w:val="000000" w:themeColor="text1"/>
        </w:rPr>
        <w:t>Rok</w:t>
      </w:r>
      <w:r w:rsidR="00790416" w:rsidRPr="00FF60F8">
        <w:rPr>
          <w:b/>
          <w:color w:val="000000" w:themeColor="text1"/>
        </w:rPr>
        <w:t xml:space="preserve"> </w:t>
      </w:r>
      <w:r w:rsidR="00FF60F8" w:rsidRPr="00FF60F8">
        <w:rPr>
          <w:b/>
          <w:color w:val="000000" w:themeColor="text1"/>
        </w:rPr>
        <w:t>dobav</w:t>
      </w:r>
      <w:r>
        <w:rPr>
          <w:b/>
          <w:color w:val="000000" w:themeColor="text1"/>
        </w:rPr>
        <w:t>e</w:t>
      </w:r>
      <w:r w:rsidR="00FF60F8" w:rsidRPr="00FF60F8">
        <w:rPr>
          <w:b/>
          <w:color w:val="000000" w:themeColor="text1"/>
        </w:rPr>
        <w:t xml:space="preserve"> in namestit</w:t>
      </w:r>
      <w:r>
        <w:rPr>
          <w:b/>
          <w:color w:val="000000" w:themeColor="text1"/>
        </w:rPr>
        <w:t>ve</w:t>
      </w:r>
      <w:r w:rsidR="00FF60F8" w:rsidRPr="00FF60F8">
        <w:rPr>
          <w:b/>
          <w:color w:val="000000" w:themeColor="text1"/>
        </w:rPr>
        <w:t xml:space="preserve"> </w:t>
      </w:r>
      <w:r w:rsidR="00C0744E">
        <w:rPr>
          <w:b/>
          <w:color w:val="000000" w:themeColor="text1"/>
        </w:rPr>
        <w:t>medicinske opreme</w:t>
      </w:r>
      <w:r w:rsidR="00FF60F8" w:rsidRPr="00FF60F8">
        <w:rPr>
          <w:b/>
          <w:color w:val="000000" w:themeColor="text1"/>
        </w:rPr>
        <w:t xml:space="preserve"> </w:t>
      </w:r>
      <w:r>
        <w:rPr>
          <w:b/>
          <w:color w:val="000000" w:themeColor="text1"/>
        </w:rPr>
        <w:t>je</w:t>
      </w:r>
      <w:r w:rsidR="00FF60F8" w:rsidRPr="00FF60F8">
        <w:rPr>
          <w:b/>
          <w:color w:val="000000" w:themeColor="text1"/>
        </w:rPr>
        <w:t xml:space="preserve"> 150 dni od </w:t>
      </w:r>
      <w:r>
        <w:rPr>
          <w:b/>
          <w:color w:val="000000" w:themeColor="text1"/>
        </w:rPr>
        <w:t>sklenitve</w:t>
      </w:r>
      <w:r w:rsidRPr="00FF60F8">
        <w:rPr>
          <w:b/>
          <w:color w:val="000000" w:themeColor="text1"/>
        </w:rPr>
        <w:t xml:space="preserve"> </w:t>
      </w:r>
      <w:r w:rsidR="00FF60F8" w:rsidRPr="00FF60F8">
        <w:rPr>
          <w:b/>
          <w:color w:val="000000" w:themeColor="text1"/>
        </w:rPr>
        <w:t>pogodbe</w:t>
      </w:r>
      <w:r w:rsidR="00681FC9">
        <w:rPr>
          <w:b/>
          <w:color w:val="000000" w:themeColor="text1"/>
        </w:rPr>
        <w:t>.</w:t>
      </w:r>
      <w:r w:rsidR="00FF60F8" w:rsidRPr="00FF60F8">
        <w:rPr>
          <w:b/>
          <w:color w:val="000000" w:themeColor="text1"/>
        </w:rPr>
        <w:t xml:space="preserve"> </w:t>
      </w:r>
    </w:p>
    <w:bookmarkEnd w:id="7"/>
    <w:bookmarkEnd w:id="8"/>
    <w:p w14:paraId="604D7DAF" w14:textId="77777777" w:rsidR="00F978CE" w:rsidRPr="009361CB" w:rsidRDefault="00F978CE" w:rsidP="00790416">
      <w:pPr>
        <w:rPr>
          <w:lang w:eastAsia="en-US"/>
        </w:rPr>
      </w:pPr>
    </w:p>
    <w:p w14:paraId="17DB8542" w14:textId="381725BC" w:rsidR="00790416" w:rsidRDefault="00790416" w:rsidP="00790416">
      <w:pPr>
        <w:rPr>
          <w:rFonts w:eastAsia="Calibri"/>
          <w:lang w:eastAsia="en-US"/>
        </w:rPr>
      </w:pPr>
      <w:r w:rsidRPr="009361CB">
        <w:rPr>
          <w:rFonts w:eastAsia="Calibri"/>
          <w:lang w:eastAsia="en-US"/>
        </w:rPr>
        <w:t>Naročnik bo, na podlagi pogojev in meril, določen</w:t>
      </w:r>
      <w:r w:rsidR="002329FA">
        <w:rPr>
          <w:rFonts w:eastAsia="Calibri"/>
          <w:lang w:eastAsia="en-US"/>
        </w:rPr>
        <w:t>ih</w:t>
      </w:r>
      <w:r w:rsidRPr="009361CB">
        <w:rPr>
          <w:rFonts w:eastAsia="Calibri"/>
          <w:lang w:eastAsia="en-US"/>
        </w:rPr>
        <w:t xml:space="preserve"> v </w:t>
      </w:r>
      <w:r w:rsidR="002329FA">
        <w:rPr>
          <w:rFonts w:eastAsia="Calibri"/>
          <w:lang w:eastAsia="en-US"/>
        </w:rPr>
        <w:t xml:space="preserve">tej </w:t>
      </w:r>
      <w:r w:rsidRPr="009361CB">
        <w:rPr>
          <w:rFonts w:eastAsia="Calibri"/>
          <w:lang w:eastAsia="en-US"/>
        </w:rPr>
        <w:t>dokumentaciji, izbral ponudnika, s katerim bo</w:t>
      </w:r>
      <w:r>
        <w:rPr>
          <w:rFonts w:eastAsia="Calibri"/>
          <w:lang w:eastAsia="en-US"/>
        </w:rPr>
        <w:t xml:space="preserve"> sklenjena pogodba za vsak posamezen sklop posebej</w:t>
      </w:r>
      <w:r w:rsidRPr="009361CB">
        <w:rPr>
          <w:rFonts w:eastAsia="Calibri"/>
          <w:lang w:eastAsia="en-US"/>
        </w:rPr>
        <w:t>.</w:t>
      </w:r>
    </w:p>
    <w:p w14:paraId="4DC2D7DB" w14:textId="77777777" w:rsidR="00681FC9" w:rsidRPr="009361CB" w:rsidRDefault="00681FC9" w:rsidP="00790416">
      <w:pPr>
        <w:rPr>
          <w:rFonts w:eastAsia="Calibri"/>
          <w:lang w:eastAsia="en-US"/>
        </w:rPr>
      </w:pPr>
    </w:p>
    <w:p w14:paraId="4F347199" w14:textId="1A23F0FD" w:rsidR="00905563" w:rsidRPr="00D2267A" w:rsidRDefault="00CA20E3" w:rsidP="00A66019">
      <w:pPr>
        <w:pStyle w:val="Naslovprvi"/>
        <w:numPr>
          <w:ilvl w:val="0"/>
          <w:numId w:val="0"/>
        </w:numPr>
      </w:pPr>
      <w:bookmarkStart w:id="9" w:name="_Toc188010975"/>
      <w:bookmarkStart w:id="10" w:name="_Toc189065482"/>
      <w:r>
        <w:t xml:space="preserve">3. </w:t>
      </w:r>
      <w:r w:rsidR="00EE4CE7" w:rsidRPr="00D2267A">
        <w:t>ROK IN NAČIN PREDLOŽITVE PONUDBE</w:t>
      </w:r>
      <w:bookmarkEnd w:id="9"/>
      <w:bookmarkEnd w:id="10"/>
    </w:p>
    <w:p w14:paraId="29F6CCC8" w14:textId="77777777" w:rsidR="0008728B" w:rsidRDefault="0008728B" w:rsidP="002E5E39">
      <w:pPr>
        <w:pStyle w:val="Default"/>
        <w:spacing w:line="260" w:lineRule="exact"/>
        <w:jc w:val="both"/>
        <w:rPr>
          <w:sz w:val="20"/>
          <w:szCs w:val="20"/>
        </w:rPr>
      </w:pPr>
      <w:bookmarkStart w:id="11" w:name="_Toc300662465"/>
    </w:p>
    <w:bookmarkEnd w:id="11"/>
    <w:p w14:paraId="7C1AD218" w14:textId="77777777"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9" w:history="1">
        <w:r>
          <w:rPr>
            <w:rStyle w:val="Hiperpovezava"/>
          </w:rPr>
          <w:t>https://ejn.gov.si</w:t>
        </w:r>
      </w:hyperlink>
      <w:r w:rsidRPr="001675DB">
        <w:t>.</w:t>
      </w:r>
    </w:p>
    <w:p w14:paraId="2BFAE0D3" w14:textId="77777777" w:rsidR="00B860DD" w:rsidRPr="001675DB" w:rsidRDefault="00B860DD" w:rsidP="00B860DD"/>
    <w:p w14:paraId="528FCD1A" w14:textId="77777777" w:rsidR="00B860DD" w:rsidRPr="001675DB" w:rsidRDefault="00B860DD" w:rsidP="00B860DD">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1BC3F1A" w14:textId="77777777" w:rsidR="00B860DD" w:rsidRDefault="00B860DD" w:rsidP="00B860DD"/>
    <w:p w14:paraId="5DCDAE6C" w14:textId="77777777" w:rsidR="00B860DD" w:rsidRPr="00656344" w:rsidRDefault="00B860DD" w:rsidP="00B860DD">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36A94751" w14:textId="77777777" w:rsidR="00B94B65" w:rsidRDefault="00B94B65" w:rsidP="00B860DD"/>
    <w:p w14:paraId="1721BF5A" w14:textId="4BC9CBD5" w:rsidR="00B860DD" w:rsidRPr="001675DB" w:rsidRDefault="00B860DD" w:rsidP="00B860DD">
      <w:r w:rsidRPr="001675DB">
        <w:t>Ponudba se šteje za pravočasno</w:t>
      </w:r>
      <w:r>
        <w:t xml:space="preserve"> oddano</w:t>
      </w:r>
      <w:r w:rsidRPr="001675DB">
        <w:t>, če jo naročnik prejme preko sistema e-</w:t>
      </w:r>
      <w:r>
        <w:t>JN</w:t>
      </w:r>
      <w:r w:rsidRPr="001675DB">
        <w:t xml:space="preserve"> </w:t>
      </w:r>
      <w:hyperlink r:id="rId11" w:history="1">
        <w:r>
          <w:rPr>
            <w:rStyle w:val="Hiperpovezava"/>
          </w:rPr>
          <w:t>https://ejn.gov.si</w:t>
        </w:r>
      </w:hyperlink>
      <w:r w:rsidRPr="001675DB">
        <w:t xml:space="preserve"> </w:t>
      </w:r>
      <w:r w:rsidR="00461B59">
        <w:rPr>
          <w:b/>
          <w:color w:val="000000" w:themeColor="text1"/>
        </w:rPr>
        <w:t>-</w:t>
      </w:r>
      <w:r w:rsidR="00461B59" w:rsidRPr="00074D27">
        <w:rPr>
          <w:bCs/>
          <w:color w:val="000000" w:themeColor="text1"/>
        </w:rPr>
        <w:t>najkasneje do</w:t>
      </w:r>
      <w:r w:rsidR="00461B59" w:rsidRPr="00087761">
        <w:rPr>
          <w:bCs/>
          <w:color w:val="000000" w:themeColor="text1"/>
        </w:rPr>
        <w:t xml:space="preserve"> </w:t>
      </w:r>
      <w:r w:rsidR="00461B59" w:rsidRPr="00074D27">
        <w:rPr>
          <w:bCs/>
          <w:color w:val="000000" w:themeColor="text1"/>
        </w:rPr>
        <w:t>datuma in ure, razvidnima iz objave obvestila o naročilu na portalu javnih naroči</w:t>
      </w:r>
      <w:r w:rsidR="00461B59">
        <w:rPr>
          <w:bCs/>
          <w:color w:val="000000" w:themeColor="text1"/>
        </w:rPr>
        <w:t>l</w:t>
      </w:r>
      <w:r w:rsidRPr="002F0B85">
        <w:t>. Za</w:t>
      </w:r>
      <w:r w:rsidRPr="001675DB">
        <w:t xml:space="preserve"> oddano ponudbo se šteje ponudba, ki je v sistemu e-</w:t>
      </w:r>
      <w:r>
        <w:t>JN</w:t>
      </w:r>
      <w:r w:rsidRPr="001675DB">
        <w:t xml:space="preserve"> označena s statusom </w:t>
      </w:r>
      <w:r w:rsidRPr="00FB6E52">
        <w:t>»ODDAN</w:t>
      </w:r>
      <w:r>
        <w:t>A</w:t>
      </w:r>
      <w:r w:rsidRPr="00FB6E52">
        <w:t>«.</w:t>
      </w:r>
    </w:p>
    <w:p w14:paraId="04B699C5" w14:textId="77777777" w:rsidR="00B860DD" w:rsidRDefault="00B860DD" w:rsidP="00B860DD"/>
    <w:p w14:paraId="6C35C546" w14:textId="77777777"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5DDFCCC" w14:textId="77777777" w:rsidR="002158D2" w:rsidRDefault="002158D2" w:rsidP="00B860DD"/>
    <w:p w14:paraId="259B9257" w14:textId="12EB92BD" w:rsidR="00995EDD" w:rsidRDefault="00B860DD" w:rsidP="00B860DD">
      <w:r w:rsidRPr="001675DB">
        <w:t>Po preteku roka za predložitev ponudb ponudbe ne bo več mogoče oddati.</w:t>
      </w:r>
    </w:p>
    <w:p w14:paraId="516611F6" w14:textId="77777777" w:rsidR="00B860DD" w:rsidRDefault="00B860DD" w:rsidP="00B860DD"/>
    <w:p w14:paraId="53CBEE65" w14:textId="035634A4" w:rsidR="00905563" w:rsidRPr="00D2267A" w:rsidRDefault="00CA20E3" w:rsidP="00A66019">
      <w:pPr>
        <w:pStyle w:val="Naslovprvi"/>
        <w:numPr>
          <w:ilvl w:val="0"/>
          <w:numId w:val="0"/>
        </w:numPr>
      </w:pPr>
      <w:bookmarkStart w:id="12" w:name="_Toc188010976"/>
      <w:bookmarkStart w:id="13" w:name="_Toc189065483"/>
      <w:r>
        <w:t xml:space="preserve">4. </w:t>
      </w:r>
      <w:r w:rsidR="00EE4CE7" w:rsidRPr="00D2267A">
        <w:t>ODPIRANJ</w:t>
      </w:r>
      <w:r w:rsidR="002E5E39">
        <w:t>E</w:t>
      </w:r>
      <w:r w:rsidR="00EE4CE7" w:rsidRPr="00D2267A">
        <w:t xml:space="preserve"> PONUDB</w:t>
      </w:r>
      <w:bookmarkEnd w:id="12"/>
      <w:bookmarkEnd w:id="13"/>
    </w:p>
    <w:p w14:paraId="51858556" w14:textId="77777777" w:rsidR="00905563" w:rsidRPr="00D2267A" w:rsidRDefault="00905563" w:rsidP="00D37134"/>
    <w:p w14:paraId="0A591C9F" w14:textId="3D8E73EF" w:rsidR="003424A5" w:rsidRDefault="00461B59" w:rsidP="002E5E39">
      <w:pPr>
        <w:pStyle w:val="Default"/>
        <w:spacing w:line="260" w:lineRule="exact"/>
        <w:jc w:val="both"/>
        <w:rPr>
          <w:sz w:val="20"/>
          <w:szCs w:val="20"/>
        </w:rPr>
      </w:pPr>
      <w:r w:rsidRPr="00461B59">
        <w:rPr>
          <w:sz w:val="20"/>
          <w:szCs w:val="20"/>
        </w:rPr>
        <w:t>Odpiranje ponudb bo potekalo avtomatično v informacijskem sistemu e-JN na dan in ob uri, razvidnima iz objave obvestila o naročilu na portalu javnih naročil, na spletnem naslovu https://ejn.gov.si/eJN2.</w:t>
      </w:r>
    </w:p>
    <w:p w14:paraId="17ABB437" w14:textId="77777777" w:rsidR="00284963" w:rsidRPr="002E5E39" w:rsidRDefault="00284963" w:rsidP="002E5E39">
      <w:pPr>
        <w:pStyle w:val="Default"/>
        <w:spacing w:line="260" w:lineRule="exact"/>
        <w:jc w:val="both"/>
        <w:rPr>
          <w:sz w:val="20"/>
          <w:szCs w:val="20"/>
        </w:rPr>
      </w:pPr>
    </w:p>
    <w:p w14:paraId="312D5B27" w14:textId="77777777" w:rsid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40EB159" w14:textId="77777777" w:rsidR="00FF60F8" w:rsidRDefault="00FF60F8" w:rsidP="00B860DD">
      <w:pPr>
        <w:spacing w:line="260" w:lineRule="atLeast"/>
        <w:rPr>
          <w:rFonts w:eastAsia="Calibri" w:cs="Times New Roman"/>
          <w:color w:val="FF0000"/>
          <w:szCs w:val="22"/>
          <w:lang w:eastAsia="en-US"/>
        </w:rPr>
      </w:pPr>
    </w:p>
    <w:p w14:paraId="32B6766E" w14:textId="7A4CE677" w:rsidR="00905563" w:rsidRPr="004D08B9" w:rsidRDefault="00CA20E3" w:rsidP="00A66019">
      <w:pPr>
        <w:pStyle w:val="Naslovprvi"/>
        <w:numPr>
          <w:ilvl w:val="0"/>
          <w:numId w:val="0"/>
        </w:numPr>
        <w:ind w:left="360" w:hanging="360"/>
      </w:pPr>
      <w:bookmarkStart w:id="14" w:name="_Toc302649292"/>
      <w:bookmarkStart w:id="15" w:name="_Toc188010977"/>
      <w:bookmarkStart w:id="16" w:name="_Toc189065484"/>
      <w:r>
        <w:t xml:space="preserve">5. </w:t>
      </w:r>
      <w:r w:rsidR="00EE4CE7" w:rsidRPr="004D08B9">
        <w:t>PRAVNA PODLAGA JAVNEGA NAROČILA</w:t>
      </w:r>
      <w:bookmarkEnd w:id="14"/>
      <w:bookmarkEnd w:id="15"/>
      <w:bookmarkEnd w:id="16"/>
    </w:p>
    <w:p w14:paraId="1CEA1E4C" w14:textId="77777777" w:rsidR="00905563" w:rsidRPr="00D2267A" w:rsidRDefault="00905563" w:rsidP="00D37134"/>
    <w:p w14:paraId="5C991642" w14:textId="77777777" w:rsidR="00147F31" w:rsidRDefault="008517B0" w:rsidP="00D37134">
      <w:bookmarkStart w:id="17" w:name="_Toc107977797"/>
      <w:bookmarkStart w:id="18" w:name="_Toc108236772"/>
      <w:bookmarkStart w:id="19" w:name="_Toc108238016"/>
      <w:bookmarkStart w:id="20" w:name="_Toc108238306"/>
      <w:bookmarkStart w:id="21" w:name="_Toc108517305"/>
      <w:bookmarkStart w:id="22" w:name="_Toc108580983"/>
      <w:bookmarkStart w:id="23" w:name="_Toc298417140"/>
      <w:bookmarkStart w:id="24" w:name="_Toc302649296"/>
      <w:r w:rsidRPr="00D2267A">
        <w:lastRenderedPageBreak/>
        <w:t>Postopek oddaje javnega naročila se izvaja na podlagi veljavnega zakona in podzakonskih aktov, ki urejajo javno naročanje, v skladu z veljavno zakonodajo, ki ureja področje javnih financ ter področje, ki je predmet javnega naročila.</w:t>
      </w:r>
    </w:p>
    <w:p w14:paraId="77F7DB35" w14:textId="77777777" w:rsidR="0018163B" w:rsidRDefault="0018163B" w:rsidP="00D37134"/>
    <w:p w14:paraId="7AA17C68" w14:textId="0E65DE3D" w:rsidR="00C05E5F" w:rsidRPr="00D2267A" w:rsidRDefault="00E110FF" w:rsidP="00A66019">
      <w:pPr>
        <w:pStyle w:val="Naslovprvi"/>
        <w:numPr>
          <w:ilvl w:val="0"/>
          <w:numId w:val="0"/>
        </w:numPr>
        <w:ind w:left="360" w:hanging="360"/>
      </w:pPr>
      <w:bookmarkStart w:id="25" w:name="_Toc188010978"/>
      <w:bookmarkStart w:id="26" w:name="_Toc189065485"/>
      <w:bookmarkEnd w:id="17"/>
      <w:bookmarkEnd w:id="18"/>
      <w:bookmarkEnd w:id="19"/>
      <w:bookmarkEnd w:id="20"/>
      <w:bookmarkEnd w:id="21"/>
      <w:bookmarkEnd w:id="22"/>
      <w:bookmarkEnd w:id="23"/>
      <w:bookmarkEnd w:id="24"/>
      <w:r>
        <w:t xml:space="preserve">6. </w:t>
      </w:r>
      <w:r w:rsidR="00C05E5F" w:rsidRPr="00D2267A">
        <w:t xml:space="preserve">TEMELJNA PRAVILA </w:t>
      </w:r>
      <w:r w:rsidR="00F07EE9" w:rsidRPr="00D2267A">
        <w:t>POS</w:t>
      </w:r>
      <w:r w:rsidR="0097262A">
        <w:t>TOPKA</w:t>
      </w:r>
      <w:bookmarkEnd w:id="25"/>
      <w:bookmarkEnd w:id="26"/>
    </w:p>
    <w:p w14:paraId="202EA13D" w14:textId="77777777" w:rsidR="00C05E5F" w:rsidRPr="00D2267A" w:rsidRDefault="00C05E5F" w:rsidP="00D37134"/>
    <w:p w14:paraId="37EC5396" w14:textId="77777777" w:rsidR="00360425" w:rsidRPr="00D2267A" w:rsidRDefault="00360425" w:rsidP="00DE69CE">
      <w:pPr>
        <w:pStyle w:val="Odstavekseznama"/>
        <w:numPr>
          <w:ilvl w:val="0"/>
          <w:numId w:val="8"/>
        </w:numPr>
        <w:spacing w:line="260" w:lineRule="exact"/>
        <w:rPr>
          <w:vanish/>
          <w:szCs w:val="20"/>
          <w:lang w:val="sl-SI"/>
        </w:rPr>
      </w:pPr>
    </w:p>
    <w:p w14:paraId="004F84B4" w14:textId="77777777" w:rsidR="00360425" w:rsidRPr="00D2267A" w:rsidRDefault="00360425" w:rsidP="00DE69CE">
      <w:pPr>
        <w:pStyle w:val="Odstavekseznama"/>
        <w:numPr>
          <w:ilvl w:val="0"/>
          <w:numId w:val="8"/>
        </w:numPr>
        <w:spacing w:line="260" w:lineRule="exact"/>
        <w:rPr>
          <w:vanish/>
          <w:szCs w:val="20"/>
          <w:lang w:val="sl-SI"/>
        </w:rPr>
      </w:pPr>
    </w:p>
    <w:p w14:paraId="05A28D64" w14:textId="77777777" w:rsidR="00360425" w:rsidRPr="00D2267A" w:rsidRDefault="00360425" w:rsidP="00DE69CE">
      <w:pPr>
        <w:pStyle w:val="Odstavekseznama"/>
        <w:numPr>
          <w:ilvl w:val="0"/>
          <w:numId w:val="8"/>
        </w:numPr>
        <w:spacing w:line="260" w:lineRule="exact"/>
        <w:rPr>
          <w:vanish/>
          <w:szCs w:val="20"/>
          <w:lang w:val="sl-SI"/>
        </w:rPr>
      </w:pPr>
    </w:p>
    <w:p w14:paraId="4816D7F2" w14:textId="77777777" w:rsidR="00360425" w:rsidRPr="00D2267A" w:rsidRDefault="00360425" w:rsidP="00DE69CE">
      <w:pPr>
        <w:pStyle w:val="Odstavekseznama"/>
        <w:numPr>
          <w:ilvl w:val="0"/>
          <w:numId w:val="8"/>
        </w:numPr>
        <w:spacing w:line="260" w:lineRule="exact"/>
        <w:rPr>
          <w:vanish/>
          <w:szCs w:val="20"/>
          <w:lang w:val="sl-SI"/>
        </w:rPr>
      </w:pPr>
    </w:p>
    <w:p w14:paraId="2F6743FB" w14:textId="77777777" w:rsidR="00360425" w:rsidRPr="00D2267A" w:rsidRDefault="00360425" w:rsidP="00DE69CE">
      <w:pPr>
        <w:pStyle w:val="Odstavekseznama"/>
        <w:numPr>
          <w:ilvl w:val="0"/>
          <w:numId w:val="8"/>
        </w:numPr>
        <w:spacing w:line="260" w:lineRule="exact"/>
        <w:rPr>
          <w:vanish/>
          <w:szCs w:val="20"/>
          <w:lang w:val="sl-SI"/>
        </w:rPr>
      </w:pPr>
    </w:p>
    <w:p w14:paraId="27A7B872" w14:textId="77777777" w:rsidR="00FB5038" w:rsidRPr="00FB5038" w:rsidRDefault="00FB5038" w:rsidP="00DE69CE">
      <w:pPr>
        <w:pStyle w:val="Odstavekseznama"/>
        <w:numPr>
          <w:ilvl w:val="0"/>
          <w:numId w:val="9"/>
        </w:numPr>
        <w:spacing w:line="260" w:lineRule="exact"/>
        <w:rPr>
          <w:rFonts w:cs="Times New Roman"/>
          <w:vanish/>
          <w:szCs w:val="20"/>
          <w:lang w:val="sl-SI"/>
        </w:rPr>
      </w:pPr>
    </w:p>
    <w:p w14:paraId="685BB318" w14:textId="77777777" w:rsidR="00FB5038" w:rsidRPr="00FB5038" w:rsidRDefault="00FB5038" w:rsidP="00DE69CE">
      <w:pPr>
        <w:pStyle w:val="Odstavekseznama"/>
        <w:numPr>
          <w:ilvl w:val="0"/>
          <w:numId w:val="9"/>
        </w:numPr>
        <w:spacing w:line="260" w:lineRule="exact"/>
        <w:rPr>
          <w:rFonts w:cs="Times New Roman"/>
          <w:vanish/>
          <w:szCs w:val="20"/>
          <w:lang w:val="sl-SI"/>
        </w:rPr>
      </w:pPr>
    </w:p>
    <w:p w14:paraId="20F29D13" w14:textId="1D026AC6" w:rsidR="00C05E5F" w:rsidRPr="003A1343" w:rsidRDefault="00E110FF" w:rsidP="00C0744E">
      <w:pPr>
        <w:pStyle w:val="Odstavekseznama"/>
        <w:ind w:left="502"/>
        <w:rPr>
          <w:b/>
        </w:rPr>
      </w:pPr>
      <w:proofErr w:type="gramStart"/>
      <w:r>
        <w:rPr>
          <w:b/>
        </w:rPr>
        <w:t>6</w:t>
      </w:r>
      <w:r w:rsidR="00C0744E">
        <w:rPr>
          <w:b/>
        </w:rPr>
        <w:t xml:space="preserve">.1 </w:t>
      </w:r>
      <w:r w:rsidR="001711A8" w:rsidRPr="003A1343">
        <w:rPr>
          <w:b/>
        </w:rPr>
        <w:t xml:space="preserve"> </w:t>
      </w:r>
      <w:r w:rsidR="00C05E5F" w:rsidRPr="003A1343">
        <w:rPr>
          <w:b/>
        </w:rPr>
        <w:t>Dostop</w:t>
      </w:r>
      <w:proofErr w:type="gramEnd"/>
      <w:r w:rsidR="00C05E5F" w:rsidRPr="003A1343">
        <w:rPr>
          <w:b/>
        </w:rPr>
        <w:t xml:space="preserve"> do dokumentacije</w:t>
      </w:r>
    </w:p>
    <w:p w14:paraId="1680B753" w14:textId="77777777" w:rsidR="00C05E5F" w:rsidRPr="00D2267A" w:rsidRDefault="00C05E5F" w:rsidP="00D37134"/>
    <w:p w14:paraId="6305A153" w14:textId="100C3D44"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Razpisno dokumentacijo lahko ponudniki </w:t>
      </w:r>
      <w:r w:rsidR="00D11F9B">
        <w:rPr>
          <w:rFonts w:eastAsia="Calibri" w:cs="Times New Roman"/>
          <w:szCs w:val="22"/>
          <w:lang w:eastAsia="en-US"/>
        </w:rPr>
        <w:t xml:space="preserve">brezplačno </w:t>
      </w:r>
      <w:r w:rsidRPr="00B860DD">
        <w:rPr>
          <w:rFonts w:eastAsia="Calibri" w:cs="Times New Roman"/>
          <w:szCs w:val="22"/>
          <w:lang w:eastAsia="en-US"/>
        </w:rPr>
        <w:t>dobijo na portalu javnih naročil.</w:t>
      </w:r>
    </w:p>
    <w:p w14:paraId="6A0AD381" w14:textId="77777777" w:rsidR="008517B0" w:rsidRPr="00D2267A" w:rsidRDefault="008517B0" w:rsidP="00D37134"/>
    <w:p w14:paraId="3C60DA59" w14:textId="00C6E455" w:rsidR="008517B0" w:rsidRPr="003A1343" w:rsidRDefault="00E110FF" w:rsidP="00C0744E">
      <w:pPr>
        <w:pStyle w:val="Odstavekseznama"/>
        <w:ind w:left="502"/>
        <w:rPr>
          <w:b/>
        </w:rPr>
      </w:pPr>
      <w:r>
        <w:rPr>
          <w:b/>
        </w:rPr>
        <w:t>6</w:t>
      </w:r>
      <w:r w:rsidR="00C0744E">
        <w:rPr>
          <w:b/>
        </w:rPr>
        <w:t xml:space="preserve">.2 </w:t>
      </w:r>
      <w:r w:rsidR="008517B0" w:rsidRPr="003A1343">
        <w:rPr>
          <w:b/>
        </w:rPr>
        <w:t>Obvestila in pojasnila v zvezi z dokumentacijo</w:t>
      </w:r>
    </w:p>
    <w:p w14:paraId="6AA5640B" w14:textId="77777777" w:rsidR="008517B0" w:rsidRPr="00D2267A" w:rsidRDefault="008517B0" w:rsidP="00D37134"/>
    <w:p w14:paraId="3076EF83" w14:textId="2782D0EE" w:rsidR="00D11F9B" w:rsidRDefault="00D11F9B" w:rsidP="00D11F9B">
      <w:bookmarkStart w:id="27" w:name="_Toc298417139"/>
      <w:bookmarkStart w:id="28" w:name="_Toc302649297"/>
      <w:bookmarkStart w:id="29" w:name="_Toc401234743"/>
      <w:bookmarkStart w:id="30" w:name="_Toc402938140"/>
      <w:bookmarkStart w:id="31" w:name="_Toc402956096"/>
      <w:r>
        <w:t>Komunikacija s ponudniki o vprašanjih v zvezi z vsebino naročila in v zvezi s pripravo ponudbe poteka izključno preko portala javnih naročil.</w:t>
      </w:r>
    </w:p>
    <w:p w14:paraId="5DCF3554" w14:textId="77777777" w:rsidR="00D11F9B" w:rsidRDefault="00D11F9B" w:rsidP="00D11F9B"/>
    <w:p w14:paraId="0ADD74B1" w14:textId="60960C81" w:rsidR="00B860DD" w:rsidRDefault="00D11F9B" w:rsidP="00B860DD">
      <w:r>
        <w:t>Naročnik bo zahtevo za pojasnilo dokumentacije oziroma kakršnokoli drugo vprašanje v zvezi z naročilom štel kot pravočasno, v kolikor bo na portalu javnih naročil zastavljeno najkasneje do roka, kot je razviden iz objave obvestila o naročilu na portalu javnih naročil.</w:t>
      </w:r>
    </w:p>
    <w:p w14:paraId="748686FA" w14:textId="77777777" w:rsidR="00E110FF" w:rsidRDefault="00E110FF" w:rsidP="00B860DD"/>
    <w:p w14:paraId="6CD25B87" w14:textId="4B115F6C" w:rsidR="00B860DD" w:rsidRDefault="00B860DD" w:rsidP="00B860DD">
      <w:r>
        <w:t>Na zahteve za pojasnila oziroma druga vprašanja v zvezi z naročilom, zastavljena po tem roku, naročnik ne bo odgovarjal.</w:t>
      </w:r>
    </w:p>
    <w:p w14:paraId="5D0E30D8" w14:textId="77777777" w:rsidR="00B860DD" w:rsidRDefault="00B860DD" w:rsidP="00B860DD"/>
    <w:p w14:paraId="0474B067" w14:textId="776AAD17" w:rsidR="00B860DD" w:rsidRDefault="00B860DD" w:rsidP="00B860DD">
      <w:r>
        <w:t xml:space="preserve">Naročnik sme v skladu </w:t>
      </w:r>
      <w:r w:rsidR="00BB5717">
        <w:t>s</w:t>
      </w:r>
      <w:r>
        <w:t xml:space="preserve"> 67. členom ZJN-3 spremeniti ali dopolniti dokumentacijo. Tovrstne spremembe in dopolnitve bo naročnik izdal v obliki dodatkov k dokumentaciji. Vsak dodatek k dokumentaciji postane sestavni del dokumentacije. Kot del dokumentacije štejejo tudi </w:t>
      </w:r>
      <w:r w:rsidR="00BB5717">
        <w:t xml:space="preserve">pojasnila, </w:t>
      </w:r>
      <w:r>
        <w:t>vprašanja in odgovori, objavljeni na portalu javnih naročil.</w:t>
      </w:r>
    </w:p>
    <w:bookmarkEnd w:id="27"/>
    <w:bookmarkEnd w:id="28"/>
    <w:bookmarkEnd w:id="29"/>
    <w:bookmarkEnd w:id="30"/>
    <w:bookmarkEnd w:id="31"/>
    <w:p w14:paraId="1954B218" w14:textId="77777777" w:rsidR="000A56CC" w:rsidRDefault="000A56CC" w:rsidP="00D37134"/>
    <w:p w14:paraId="6141130A" w14:textId="353A5398" w:rsidR="00905563" w:rsidRPr="00D2267A" w:rsidRDefault="00E110FF" w:rsidP="00A66019">
      <w:pPr>
        <w:pStyle w:val="Naslovprvi"/>
        <w:numPr>
          <w:ilvl w:val="0"/>
          <w:numId w:val="0"/>
        </w:numPr>
        <w:ind w:left="360" w:hanging="360"/>
      </w:pPr>
      <w:bookmarkStart w:id="32" w:name="_Toc188010979"/>
      <w:bookmarkStart w:id="33" w:name="_Toc189065486"/>
      <w:r>
        <w:t xml:space="preserve">7. </w:t>
      </w:r>
      <w:r w:rsidR="009D7CDE" w:rsidRPr="00D2267A">
        <w:t>UGOTAVLJANJE SPOSOBNOSTI</w:t>
      </w:r>
      <w:bookmarkEnd w:id="32"/>
      <w:bookmarkEnd w:id="33"/>
    </w:p>
    <w:p w14:paraId="18845C0C" w14:textId="77777777" w:rsidR="00740148" w:rsidRDefault="00740148" w:rsidP="00F609B3">
      <w:pPr>
        <w:spacing w:line="276" w:lineRule="auto"/>
        <w:rPr>
          <w:lang w:eastAsia="zh-CN"/>
        </w:rPr>
      </w:pPr>
    </w:p>
    <w:p w14:paraId="28CC040A" w14:textId="77777777" w:rsidR="003A1343" w:rsidRPr="00AC6EBE" w:rsidRDefault="003A1343" w:rsidP="003A1343">
      <w:pPr>
        <w:spacing w:line="276" w:lineRule="auto"/>
        <w:rPr>
          <w:lang w:eastAsia="zh-CN"/>
        </w:rPr>
      </w:pPr>
      <w:r w:rsidRPr="00AC6EBE">
        <w:rPr>
          <w:lang w:eastAsia="zh-CN"/>
        </w:rPr>
        <w:t>»</w:t>
      </w:r>
      <w:r>
        <w:rPr>
          <w:lang w:eastAsia="zh-CN"/>
        </w:rPr>
        <w:t>P</w:t>
      </w:r>
      <w:r w:rsidRPr="00AC6EBE">
        <w:rPr>
          <w:lang w:eastAsia="zh-CN"/>
        </w:rPr>
        <w:t xml:space="preserve">onudnik« pomeni gospodarski subjekt, ki je predložil ponudbo. </w:t>
      </w:r>
      <w:r>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35C3B8A5" w14:textId="77777777" w:rsidR="003A1343" w:rsidRPr="00D2267A" w:rsidRDefault="003A1343" w:rsidP="003A1343"/>
    <w:p w14:paraId="308F5095" w14:textId="77777777" w:rsidR="003A1343" w:rsidRPr="00D2267A" w:rsidRDefault="003A1343" w:rsidP="003A1343">
      <w:r w:rsidRPr="00D2267A">
        <w:t>Za ugotavljanje sposobnosti mora ponudnik izpolnjevati vse v tej točki navedene pogoje.</w:t>
      </w:r>
    </w:p>
    <w:p w14:paraId="05133847" w14:textId="77777777" w:rsidR="003A1343" w:rsidRPr="00D2267A" w:rsidRDefault="003A1343" w:rsidP="003A1343"/>
    <w:p w14:paraId="4D62AE98" w14:textId="613F4C27" w:rsidR="003A1343" w:rsidRDefault="003A1343" w:rsidP="003A1343">
      <w:r w:rsidRPr="00D2267A">
        <w:t xml:space="preserve">Ob predložitvi ponudbe bo naročnik namesto potrdil, ki jih izdajajo javni organi ali tretje osebe, v skladu z 79. členom ZJN-3, sprejel </w:t>
      </w:r>
      <w:r>
        <w:t xml:space="preserve">enotni evropski dokument v zvezi z oddajo javnega naročila (v nadaljnjem besedilu: </w:t>
      </w:r>
      <w:r w:rsidRPr="00D2267A">
        <w:t>ESPD</w:t>
      </w:r>
      <w:r>
        <w:t>)</w:t>
      </w:r>
      <w:r w:rsidRPr="00D2267A">
        <w:t xml:space="preserve">, ki vključuje posodobljeno lastno izjavo, kot predhodni dokaz v zvezi s točkami </w:t>
      </w:r>
      <w:r>
        <w:t>7</w:t>
      </w:r>
      <w:r w:rsidRPr="00833792">
        <w:t xml:space="preserve">.1.- </w:t>
      </w:r>
      <w:r>
        <w:t>7</w:t>
      </w:r>
      <w:r w:rsidRPr="00833792">
        <w:t>.</w:t>
      </w:r>
      <w:r>
        <w:t>4</w:t>
      </w:r>
      <w:r w:rsidRPr="00D2267A">
        <w:t xml:space="preserve"> teh navodil. </w:t>
      </w:r>
    </w:p>
    <w:p w14:paraId="5DD0DCE7" w14:textId="77777777" w:rsidR="003A1343" w:rsidRDefault="003A1343" w:rsidP="003A1343"/>
    <w:p w14:paraId="30B76209" w14:textId="77777777" w:rsidR="003A1343" w:rsidRDefault="003A1343" w:rsidP="003A1343">
      <w:r w:rsidRPr="00D2267A">
        <w:t>Gospodarski subjekt mora v obrazcu ESPD navesti vse informacije, na podlagi katerih bo naročnik potrdil ali pridobil druge informacije v nacionalni bazi podatkov, ter v predmetnem obrazcu podati soglasje, da dokazila pridobi naročnik.</w:t>
      </w:r>
    </w:p>
    <w:p w14:paraId="0638BE20" w14:textId="77777777" w:rsidR="003A1343" w:rsidRPr="00D2267A" w:rsidRDefault="003A1343" w:rsidP="003A1343"/>
    <w:p w14:paraId="49E296B5" w14:textId="23E387CA" w:rsidR="003A1343" w:rsidRPr="00D2267A" w:rsidRDefault="003A1343" w:rsidP="003A1343">
      <w:r w:rsidRPr="00D2267A">
        <w:t>Naročnik bo pred oddajo javnega naročila od ponudnikov zahteval, da predložijo najnovejša dokazila (potrdila, izjave), kot dokaz neobstoja razlogov za izključitev iz točk</w:t>
      </w:r>
      <w:r>
        <w:t>e 7</w:t>
      </w:r>
      <w:r w:rsidRPr="00D2267A">
        <w:t>.</w:t>
      </w:r>
      <w:r>
        <w:t xml:space="preserve">1. </w:t>
      </w:r>
      <w:r w:rsidRPr="00D2267A">
        <w:t xml:space="preserve">teh navodil ponudnikom in kot dokaz izpolnjevanja </w:t>
      </w:r>
      <w:r>
        <w:t>pogojev za sodelovanje iz točk 7</w:t>
      </w:r>
      <w:r w:rsidRPr="00D2267A">
        <w:t>.2.</w:t>
      </w:r>
      <w:r>
        <w:t xml:space="preserve">-7.4. </w:t>
      </w:r>
      <w:r w:rsidRPr="00D2267A">
        <w:t xml:space="preserve">teh navodil ponudnikom. </w:t>
      </w:r>
    </w:p>
    <w:p w14:paraId="14BC89BB" w14:textId="77777777" w:rsidR="003A1343" w:rsidRDefault="003A1343" w:rsidP="003A1343"/>
    <w:p w14:paraId="1FFC7499" w14:textId="77777777" w:rsidR="003A1343" w:rsidRDefault="003A1343" w:rsidP="003A1343">
      <w:r w:rsidRPr="006E1D97">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w:t>
      </w:r>
      <w:r w:rsidRPr="006E1D97">
        <w:lastRenderedPageBreak/>
        <w:t>notarjem ali pristojnim organom poklicnih ali gospodarskih subjektov v državi, kjer ima gospodarski subjekt svoj sedež in po potrebi zahteva pooblastilo za pridobitev določenih podatkov.</w:t>
      </w:r>
    </w:p>
    <w:p w14:paraId="3311C4C2" w14:textId="77777777" w:rsidR="003A1343" w:rsidRDefault="003A1343" w:rsidP="003A1343"/>
    <w:p w14:paraId="4BB622A3" w14:textId="5D49A103" w:rsidR="003A1343" w:rsidRDefault="003A1343" w:rsidP="003A1343">
      <w:r>
        <w:t>Gospodarski subjekt lahko dokazila o neobstoju razlogov za izključitev iz točke 7</w:t>
      </w:r>
      <w:r w:rsidRPr="00833792">
        <w:t xml:space="preserve">.1. teh navodil in dokazila o izpolnjevanju pogojev za sodelovanje iz točk </w:t>
      </w:r>
      <w:r>
        <w:t>7</w:t>
      </w:r>
      <w:r w:rsidRPr="00833792">
        <w:t xml:space="preserve">.2. do </w:t>
      </w:r>
      <w:r>
        <w:t>7</w:t>
      </w:r>
      <w:r w:rsidRPr="00833792">
        <w:t>.</w:t>
      </w:r>
      <w:r>
        <w:t>4</w:t>
      </w:r>
      <w:r w:rsidRPr="00833792">
        <w:t>. teh navodil pr</w:t>
      </w:r>
      <w:r>
        <w:t>edloži tudi sam. Naročnik si pridržuje pravico do preveritve verodostojnosti predloženih dokazil pri podpisniku le-teh.</w:t>
      </w:r>
    </w:p>
    <w:p w14:paraId="255BB117" w14:textId="77777777" w:rsidR="003A1343" w:rsidRDefault="003A1343" w:rsidP="003A1343"/>
    <w:p w14:paraId="49A58C15" w14:textId="77777777" w:rsidR="003A1343" w:rsidRDefault="003A1343" w:rsidP="003A1343">
      <w:pPr>
        <w:spacing w:line="276" w:lineRule="auto"/>
      </w:pPr>
      <w:r w:rsidRPr="003D2E8E">
        <w:t>V kolikor je ponudnik samostojni podjetnik in ne more pridobiti in predložiti zahtevanih dokumentov, mora priložiti primerne dokumente, iz katerih izhaja izpolnjevanje zahtevanega pogoja.</w:t>
      </w:r>
    </w:p>
    <w:p w14:paraId="6EFBDB77" w14:textId="77777777" w:rsidR="003A1343" w:rsidRPr="00D2267A" w:rsidRDefault="003A1343" w:rsidP="003A1343">
      <w:pPr>
        <w:spacing w:line="276" w:lineRule="auto"/>
      </w:pPr>
    </w:p>
    <w:p w14:paraId="4F1F5C44" w14:textId="77777777" w:rsidR="003A1343" w:rsidRPr="00FC26E0" w:rsidRDefault="003A1343" w:rsidP="003A1343">
      <w:pPr>
        <w:rPr>
          <w:i/>
        </w:rPr>
      </w:pPr>
      <w:r w:rsidRPr="00D2267A">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Gospodarski subjekti s sedežem v tuji državi morajo izpolnjevati enake pogoje kot gospodarski subjekti s sedežem v Republiki Sloveniji. Kadar ima ponudnik sedež v tuji državi, mora v ESPD obrazec pod točko "</w:t>
      </w:r>
      <w:r w:rsidRPr="00D2267A">
        <w:rPr>
          <w:i/>
        </w:rPr>
        <w:t>B. Informacije o predstavnikih gospodarskega subjekta"</w:t>
      </w:r>
      <w:r w:rsidRPr="00D2267A">
        <w:t xml:space="preserve"> v okence "druge informacije" navesti svojega pooblaščenca ali pooblaščenca za vročitve v skladu z Zakonom o splošnem upravnem postopku (Uradni list RS, št. 24/06 – uradno prečiščeno besedilo</w:t>
      </w:r>
      <w:r>
        <w:t xml:space="preserve"> s spr.</w:t>
      </w:r>
      <w:r w:rsidRPr="00D2267A">
        <w:t>; v nadalj</w:t>
      </w:r>
      <w:r>
        <w:t>njem besedilu</w:t>
      </w:r>
      <w:r w:rsidRPr="00D2267A">
        <w:t xml:space="preserve">: ZUP). </w:t>
      </w:r>
      <w:r w:rsidRPr="00D2267A">
        <w:rPr>
          <w:lang w:val="pl-PL"/>
        </w:rPr>
        <w:t xml:space="preserve">V </w:t>
      </w:r>
      <w:r w:rsidRPr="00D2267A">
        <w:t xml:space="preserve">kolikor tega ne bo storil, mu bo po uradni dolžnosti postavljen pooblaščenec za vročitve oz. začasni zastopnik, v skladu s 4. odstavkom 89. člena ZUP. </w:t>
      </w:r>
      <w:r w:rsidRPr="00D2267A">
        <w:rPr>
          <w:i/>
        </w:rPr>
        <w:t>/Določba se smiselno uporablja tudi za podizvajalca s sedežem v tuji državi./</w:t>
      </w:r>
    </w:p>
    <w:p w14:paraId="0123763F" w14:textId="77777777" w:rsidR="003A1343" w:rsidRDefault="003A1343" w:rsidP="003A1343"/>
    <w:p w14:paraId="487C04AF" w14:textId="57023438" w:rsidR="003A1343" w:rsidRPr="00D2267A" w:rsidRDefault="003A1343" w:rsidP="003A1343">
      <w:r w:rsidRPr="003D2EF7">
        <w:t xml:space="preserve">Za skupne ponudbe in ponudbe s podizvajalci je potrebno upoštevati še točki </w:t>
      </w:r>
      <w:r>
        <w:t>9</w:t>
      </w:r>
      <w:r w:rsidRPr="00833792">
        <w:t>.2.</w:t>
      </w:r>
      <w:r w:rsidR="00A85D19">
        <w:t>6</w:t>
      </w:r>
      <w:r w:rsidRPr="00833792">
        <w:t xml:space="preserve">.1 (Skupna ponudba) in </w:t>
      </w:r>
      <w:r>
        <w:t>9</w:t>
      </w:r>
      <w:r w:rsidRPr="00833792">
        <w:t>.2.</w:t>
      </w:r>
      <w:r w:rsidR="00A85D19">
        <w:t>6</w:t>
      </w:r>
      <w:r w:rsidRPr="00833792">
        <w:t>.2 (Ponudba s podizvajalci) teh navodil.</w:t>
      </w:r>
    </w:p>
    <w:p w14:paraId="58CC9773" w14:textId="77777777" w:rsidR="00903326" w:rsidRDefault="00903326" w:rsidP="00D37134"/>
    <w:p w14:paraId="3BDAEEF8"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34" w:name="_Toc527470300"/>
      <w:bookmarkStart w:id="35" w:name="_Toc2582787"/>
      <w:bookmarkStart w:id="36" w:name="_Toc5607697"/>
      <w:bookmarkStart w:id="37" w:name="_Toc9251521"/>
      <w:bookmarkStart w:id="38" w:name="_Toc9251714"/>
      <w:bookmarkStart w:id="39" w:name="_Toc9940687"/>
      <w:bookmarkStart w:id="40" w:name="_Toc11664099"/>
      <w:bookmarkStart w:id="41" w:name="_Toc57370037"/>
      <w:bookmarkStart w:id="42" w:name="_Toc57370106"/>
      <w:bookmarkStart w:id="43" w:name="_Toc81553754"/>
      <w:bookmarkStart w:id="44" w:name="_Toc81564073"/>
      <w:bookmarkStart w:id="45" w:name="_Toc82593760"/>
      <w:bookmarkStart w:id="46" w:name="_Toc83643871"/>
      <w:bookmarkStart w:id="47" w:name="_Toc92800676"/>
      <w:bookmarkStart w:id="48" w:name="_Toc92881127"/>
      <w:bookmarkStart w:id="49" w:name="_Toc102724980"/>
      <w:bookmarkStart w:id="50" w:name="_Toc188010980"/>
      <w:bookmarkStart w:id="51" w:name="_Toc188011291"/>
      <w:bookmarkStart w:id="52" w:name="_Toc188011453"/>
      <w:bookmarkStart w:id="53" w:name="_Toc188011604"/>
      <w:bookmarkStart w:id="54" w:name="_Toc188011755"/>
      <w:bookmarkStart w:id="55" w:name="_Toc188011906"/>
      <w:bookmarkStart w:id="56" w:name="_Toc188012055"/>
      <w:bookmarkStart w:id="57" w:name="_Toc188012203"/>
      <w:bookmarkStart w:id="58" w:name="_Toc188012404"/>
      <w:bookmarkStart w:id="59" w:name="_Toc188012542"/>
      <w:bookmarkStart w:id="60" w:name="_Toc188012841"/>
      <w:bookmarkStart w:id="61" w:name="_Toc188012977"/>
      <w:bookmarkStart w:id="62" w:name="_Toc188013112"/>
      <w:bookmarkStart w:id="63" w:name="_Toc188013245"/>
      <w:bookmarkStart w:id="64" w:name="_Toc188013377"/>
      <w:bookmarkStart w:id="65" w:name="_Toc188013510"/>
      <w:bookmarkStart w:id="66" w:name="_Toc188013643"/>
      <w:bookmarkStart w:id="67" w:name="_Toc188013773"/>
      <w:bookmarkStart w:id="68" w:name="_Toc188013903"/>
      <w:bookmarkStart w:id="69" w:name="_Toc188014032"/>
      <w:bookmarkStart w:id="70" w:name="_Toc188014161"/>
      <w:bookmarkStart w:id="71" w:name="_Toc188014291"/>
      <w:bookmarkStart w:id="72" w:name="_Toc188014420"/>
      <w:bookmarkStart w:id="73" w:name="_Toc188014548"/>
      <w:bookmarkStart w:id="74" w:name="_Toc188014673"/>
      <w:bookmarkStart w:id="75" w:name="_Toc188014976"/>
      <w:bookmarkStart w:id="76" w:name="_Toc188015498"/>
      <w:bookmarkStart w:id="77" w:name="_Toc188015717"/>
      <w:bookmarkStart w:id="78" w:name="_Toc188015936"/>
      <w:bookmarkStart w:id="79" w:name="_Toc188016149"/>
      <w:bookmarkStart w:id="80" w:name="_Toc188016922"/>
      <w:bookmarkStart w:id="81" w:name="_Toc188017149"/>
      <w:bookmarkStart w:id="82" w:name="_Toc189064963"/>
      <w:bookmarkStart w:id="83" w:name="_Toc189065487"/>
      <w:bookmarkStart w:id="84" w:name="_Toc454910628"/>
      <w:bookmarkStart w:id="85" w:name="_Toc454913964"/>
      <w:bookmarkStart w:id="86" w:name="_Toc454914847"/>
      <w:bookmarkStart w:id="87" w:name="_Toc455391134"/>
      <w:bookmarkStart w:id="88" w:name="_Toc457204860"/>
      <w:bookmarkStart w:id="89" w:name="_Toc457372654"/>
      <w:bookmarkStart w:id="90" w:name="_Toc464128065"/>
      <w:bookmarkStart w:id="91" w:name="_Toc473276072"/>
      <w:bookmarkStart w:id="92" w:name="_Toc474158139"/>
      <w:bookmarkStart w:id="93" w:name="_Toc474238273"/>
      <w:bookmarkStart w:id="94" w:name="_Toc510780229"/>
      <w:bookmarkStart w:id="95" w:name="_Toc511221548"/>
      <w:bookmarkStart w:id="96" w:name="_Toc511386717"/>
      <w:bookmarkStart w:id="97" w:name="_Toc517786167"/>
      <w:bookmarkStart w:id="98" w:name="_Toc527470302"/>
      <w:bookmarkStart w:id="99" w:name="_Toc2582789"/>
      <w:bookmarkStart w:id="100" w:name="_Toc5607699"/>
      <w:bookmarkStart w:id="101" w:name="_Toc9251523"/>
      <w:bookmarkStart w:id="102" w:name="_Toc9251716"/>
      <w:bookmarkStart w:id="103" w:name="_Toc9940689"/>
      <w:bookmarkStart w:id="104" w:name="_Toc1166410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90E71EA" w14:textId="542201D8" w:rsidR="003A1343" w:rsidRPr="003A1343" w:rsidRDefault="003A1343" w:rsidP="00DE69CE">
      <w:pPr>
        <w:rPr>
          <w:b/>
          <w:szCs w:val="24"/>
          <w:lang w:val="en-US"/>
        </w:rPr>
      </w:pPr>
      <w:bookmarkStart w:id="105" w:name="_Toc525740591"/>
      <w:bookmarkStart w:id="106" w:name="_Toc532278012"/>
      <w:bookmarkStart w:id="107" w:name="_Toc532278949"/>
      <w:bookmarkStart w:id="108" w:name="_Toc532279402"/>
      <w:bookmarkStart w:id="109" w:name="_Toc534374260"/>
      <w:bookmarkStart w:id="110" w:name="_Toc536537035"/>
      <w:bookmarkStart w:id="111" w:name="_Toc536537217"/>
      <w:bookmarkStart w:id="112" w:name="_Toc536537291"/>
      <w:bookmarkStart w:id="113" w:name="_Toc169619"/>
      <w:bookmarkStart w:id="114" w:name="_Toc9321491"/>
      <w:bookmarkStart w:id="115" w:name="_Toc106511264"/>
      <w:bookmarkStart w:id="116" w:name="_Toc107977767"/>
      <w:bookmarkStart w:id="117" w:name="_Toc108236751"/>
      <w:bookmarkStart w:id="118" w:name="_Toc108237995"/>
      <w:bookmarkStart w:id="119" w:name="_Toc108238285"/>
      <w:bookmarkStart w:id="120" w:name="_Toc108517284"/>
      <w:bookmarkStart w:id="121" w:name="_Toc108580962"/>
      <w:bookmarkStart w:id="122" w:name="_Toc130104578"/>
      <w:bookmarkStart w:id="123" w:name="_Toc29841713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3A1343">
        <w:rPr>
          <w:b/>
          <w:szCs w:val="24"/>
          <w:lang w:val="en-US"/>
        </w:rPr>
        <w:t>7.1 Razlogi za izključitev</w:t>
      </w:r>
    </w:p>
    <w:p w14:paraId="1A350556" w14:textId="77777777" w:rsidR="003A1343" w:rsidRPr="003A1343" w:rsidRDefault="003A1343" w:rsidP="003A1343">
      <w:pPr>
        <w:ind w:left="720"/>
        <w:rPr>
          <w:b/>
          <w:szCs w:val="24"/>
          <w:lang w:val="en-US"/>
        </w:rPr>
      </w:pPr>
    </w:p>
    <w:p w14:paraId="7F1A7A39" w14:textId="1DAAC5DC" w:rsidR="003A1343" w:rsidRPr="00DE69CE" w:rsidRDefault="00DE69CE" w:rsidP="00DE69CE">
      <w:pPr>
        <w:rPr>
          <w:szCs w:val="24"/>
          <w:lang w:val="en-US"/>
        </w:rPr>
      </w:pPr>
      <w:r w:rsidRPr="009D1DE0">
        <w:rPr>
          <w:b/>
          <w:bCs/>
          <w:szCs w:val="24"/>
          <w:lang w:val="en-US"/>
        </w:rPr>
        <w:t>7.1.1</w:t>
      </w:r>
      <w:r>
        <w:rPr>
          <w:szCs w:val="24"/>
          <w:lang w:val="en-US"/>
        </w:rPr>
        <w:t xml:space="preserve"> </w:t>
      </w:r>
      <w:r w:rsidR="003A1343" w:rsidRPr="00DE69CE">
        <w:rPr>
          <w:szCs w:val="24"/>
          <w:lang w:val="en-US"/>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35CFCF93" w14:textId="77777777" w:rsidR="003A1343" w:rsidRPr="00DE69CE" w:rsidRDefault="003A1343" w:rsidP="00DE69CE">
      <w:pPr>
        <w:rPr>
          <w:szCs w:val="24"/>
          <w:lang w:val="en-US"/>
        </w:rPr>
      </w:pPr>
    </w:p>
    <w:p w14:paraId="005AFF6A" w14:textId="77777777" w:rsidR="003A1343" w:rsidRPr="00DE69CE" w:rsidRDefault="003A1343" w:rsidP="00DE69CE">
      <w:pPr>
        <w:rPr>
          <w:szCs w:val="24"/>
          <w:lang w:val="en-US"/>
        </w:rPr>
      </w:pPr>
      <w:r w:rsidRPr="00DE69CE">
        <w:rPr>
          <w:szCs w:val="24"/>
          <w:lang w:val="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E054426" w14:textId="77777777" w:rsidR="003A1343" w:rsidRPr="00DE69CE" w:rsidRDefault="003A1343" w:rsidP="00DE69CE">
      <w:pPr>
        <w:rPr>
          <w:szCs w:val="24"/>
          <w:lang w:val="en-US"/>
        </w:rPr>
      </w:pPr>
    </w:p>
    <w:p w14:paraId="6B1439F3" w14:textId="77777777" w:rsidR="003A1343" w:rsidRPr="00DE69CE" w:rsidRDefault="003A1343" w:rsidP="00DE69CE">
      <w:pPr>
        <w:rPr>
          <w:b/>
          <w:szCs w:val="24"/>
          <w:lang w:val="en-US"/>
        </w:rPr>
      </w:pPr>
      <w:r w:rsidRPr="00DE69CE">
        <w:rPr>
          <w:b/>
          <w:szCs w:val="24"/>
          <w:lang w:val="en-US"/>
        </w:rPr>
        <w:t>DOKAZILO:</w:t>
      </w:r>
    </w:p>
    <w:p w14:paraId="020006D5" w14:textId="77777777" w:rsidR="003A1343" w:rsidRPr="00DE69CE" w:rsidRDefault="003A1343" w:rsidP="00DE69CE">
      <w:pPr>
        <w:rPr>
          <w:szCs w:val="24"/>
          <w:lang w:val="en-US"/>
        </w:rPr>
      </w:pPr>
      <w:r w:rsidRPr="00DE69CE">
        <w:rPr>
          <w:szCs w:val="24"/>
          <w:lang w:val="en-US"/>
        </w:rPr>
        <w:t>Izpolnjen obrazec ESPD (v »Del III: Razlogi za izključitev, Oddelek A: Razlogi, povezani s kazenskimi obsodbami«) za vse gospodarske subjekte v ponudbi.</w:t>
      </w:r>
    </w:p>
    <w:p w14:paraId="5612CE0D" w14:textId="77777777" w:rsidR="003A1343" w:rsidRPr="00DE69CE" w:rsidRDefault="003A1343" w:rsidP="00DE69CE">
      <w:pPr>
        <w:rPr>
          <w:szCs w:val="24"/>
          <w:lang w:val="en-US"/>
        </w:rPr>
      </w:pPr>
    </w:p>
    <w:p w14:paraId="2A77BD2A" w14:textId="77777777" w:rsidR="003A1343" w:rsidRPr="00DE69CE" w:rsidRDefault="003A1343" w:rsidP="00DE69CE">
      <w:pPr>
        <w:rPr>
          <w:szCs w:val="24"/>
          <w:lang w:val="en-US"/>
        </w:rPr>
      </w:pPr>
      <w:r w:rsidRPr="00DE69CE">
        <w:rPr>
          <w:szCs w:val="24"/>
          <w:lang w:val="en-US"/>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4EA0C913" w14:textId="77777777" w:rsidR="003A1343" w:rsidRPr="00DE69CE" w:rsidRDefault="003A1343" w:rsidP="00DE69CE">
      <w:pPr>
        <w:rPr>
          <w:szCs w:val="24"/>
          <w:lang w:val="en-US"/>
        </w:rPr>
      </w:pPr>
    </w:p>
    <w:p w14:paraId="094ECF6C" w14:textId="77777777" w:rsidR="003A1343" w:rsidRPr="00DE69CE" w:rsidRDefault="003A1343" w:rsidP="00DE69CE">
      <w:pPr>
        <w:rPr>
          <w:szCs w:val="24"/>
          <w:lang w:val="en-US"/>
        </w:rPr>
      </w:pPr>
      <w:r w:rsidRPr="00DE69CE">
        <w:rPr>
          <w:szCs w:val="24"/>
          <w:lang w:val="en-US"/>
        </w:rPr>
        <w:t xml:space="preserve">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w:t>
      </w:r>
      <w:r w:rsidRPr="00DE69CE">
        <w:rPr>
          <w:szCs w:val="24"/>
          <w:lang w:val="en-US"/>
        </w:rPr>
        <w:lastRenderedPageBreak/>
        <w:t>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2F781CD4" w14:textId="77777777" w:rsidR="003A1343" w:rsidRPr="00DE69CE" w:rsidRDefault="003A1343" w:rsidP="00DE69CE">
      <w:pPr>
        <w:rPr>
          <w:szCs w:val="24"/>
          <w:lang w:val="en-US"/>
        </w:rPr>
      </w:pPr>
    </w:p>
    <w:p w14:paraId="2DF6CC81" w14:textId="77777777" w:rsidR="003A1343" w:rsidRPr="00DE69CE" w:rsidRDefault="003A1343" w:rsidP="00DE69CE">
      <w:pPr>
        <w:rPr>
          <w:szCs w:val="24"/>
          <w:lang w:val="en-US"/>
        </w:rPr>
      </w:pPr>
      <w:r w:rsidRPr="00DE69CE">
        <w:rPr>
          <w:szCs w:val="24"/>
          <w:lang w:val="en-US"/>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0104262" w14:textId="77777777" w:rsidR="003A1343" w:rsidRPr="00DE69CE" w:rsidRDefault="003A1343" w:rsidP="00DE69CE">
      <w:pPr>
        <w:rPr>
          <w:szCs w:val="24"/>
          <w:lang w:val="en-US"/>
        </w:rPr>
      </w:pPr>
      <w:r w:rsidRPr="00DE69CE">
        <w:rPr>
          <w:szCs w:val="24"/>
          <w:lang w:val="en-US"/>
        </w:rPr>
        <w:tab/>
      </w:r>
    </w:p>
    <w:p w14:paraId="3ACF9B6B" w14:textId="77777777" w:rsidR="003A1343" w:rsidRPr="00DE69CE" w:rsidRDefault="003A1343" w:rsidP="00DE69CE">
      <w:pPr>
        <w:rPr>
          <w:szCs w:val="24"/>
          <w:lang w:val="en-US"/>
        </w:rPr>
      </w:pPr>
      <w:r w:rsidRPr="00DE69CE">
        <w:rPr>
          <w:szCs w:val="24"/>
          <w:lang w:val="en-US"/>
        </w:rPr>
        <w:t xml:space="preserve">Ponudnik lahko potrdila iz Kazenske evidence priloži tudi že sam v ponudbi. Tako predložena potrdila ne smejo biti starejša od 4 mesecev, šteto od roka za oddajo ponudb. </w:t>
      </w:r>
    </w:p>
    <w:p w14:paraId="498A2E6A" w14:textId="77777777" w:rsidR="003A1343" w:rsidRPr="00DE69CE" w:rsidRDefault="003A1343" w:rsidP="00DE69CE">
      <w:pPr>
        <w:rPr>
          <w:szCs w:val="24"/>
          <w:lang w:val="en-US"/>
        </w:rPr>
      </w:pPr>
    </w:p>
    <w:p w14:paraId="55236A7A" w14:textId="0AAFC338" w:rsidR="003A1343" w:rsidRPr="00DE69CE" w:rsidRDefault="00DE69CE" w:rsidP="00DE69CE">
      <w:pPr>
        <w:rPr>
          <w:szCs w:val="24"/>
          <w:lang w:val="en-US"/>
        </w:rPr>
      </w:pPr>
      <w:r w:rsidRPr="009D1DE0">
        <w:rPr>
          <w:b/>
          <w:bCs/>
          <w:szCs w:val="24"/>
          <w:lang w:val="en-US"/>
        </w:rPr>
        <w:t>7.1.2</w:t>
      </w:r>
      <w:r>
        <w:rPr>
          <w:szCs w:val="24"/>
          <w:lang w:val="en-US"/>
        </w:rPr>
        <w:t xml:space="preserve"> </w:t>
      </w:r>
      <w:r w:rsidR="003A1343" w:rsidRPr="00DE69CE">
        <w:rPr>
          <w:szCs w:val="24"/>
          <w:lang w:val="en-US"/>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AB8BF95" w14:textId="77777777" w:rsidR="003A1343" w:rsidRPr="00DE69CE" w:rsidRDefault="003A1343" w:rsidP="00DE69CE">
      <w:pPr>
        <w:rPr>
          <w:szCs w:val="24"/>
          <w:lang w:val="en-US"/>
        </w:rPr>
      </w:pPr>
    </w:p>
    <w:p w14:paraId="2C9A9B3C" w14:textId="77777777" w:rsidR="003A1343" w:rsidRPr="00DE69CE" w:rsidRDefault="003A1343" w:rsidP="00DE69CE">
      <w:pPr>
        <w:rPr>
          <w:szCs w:val="24"/>
          <w:lang w:val="en-US"/>
        </w:rPr>
      </w:pPr>
      <w:r w:rsidRPr="00DE69CE">
        <w:rPr>
          <w:szCs w:val="24"/>
          <w:lang w:val="en-US"/>
        </w:rPr>
        <w:t>DOKAZILO:</w:t>
      </w:r>
    </w:p>
    <w:p w14:paraId="42421A0C" w14:textId="77777777" w:rsidR="003A1343" w:rsidRPr="00DE69CE" w:rsidRDefault="003A1343" w:rsidP="00DE69CE">
      <w:pPr>
        <w:rPr>
          <w:szCs w:val="24"/>
          <w:lang w:val="en-US"/>
        </w:rPr>
      </w:pPr>
      <w:r w:rsidRPr="00DE69CE">
        <w:rPr>
          <w:szCs w:val="24"/>
          <w:lang w:val="en-US"/>
        </w:rPr>
        <w:t>Izpolnjen obrazec ESPD (v »Del III: Razlogi za izključitev, Oddelek B: Razlogi, povezani s plačilom davkov ali prispevkov za socialno varnost«) za vse gospodarske subjekte v ponudbi.</w:t>
      </w:r>
    </w:p>
    <w:p w14:paraId="7CEE229C" w14:textId="77777777" w:rsidR="003A1343" w:rsidRPr="00DE69CE" w:rsidRDefault="003A1343" w:rsidP="00DE69CE">
      <w:pPr>
        <w:rPr>
          <w:szCs w:val="24"/>
          <w:lang w:val="en-US"/>
        </w:rPr>
      </w:pPr>
    </w:p>
    <w:p w14:paraId="56B2BC39" w14:textId="52341BB5" w:rsidR="003A1343" w:rsidRPr="00DE69CE" w:rsidRDefault="00DE69CE" w:rsidP="00DE69CE">
      <w:pPr>
        <w:rPr>
          <w:szCs w:val="24"/>
          <w:lang w:val="en-US"/>
        </w:rPr>
      </w:pPr>
      <w:r w:rsidRPr="009D1DE0">
        <w:rPr>
          <w:b/>
          <w:bCs/>
          <w:szCs w:val="24"/>
          <w:lang w:val="en-US"/>
        </w:rPr>
        <w:t>7.1.3</w:t>
      </w:r>
      <w:r>
        <w:rPr>
          <w:szCs w:val="24"/>
          <w:lang w:val="en-US"/>
        </w:rPr>
        <w:t xml:space="preserve"> </w:t>
      </w:r>
      <w:r w:rsidR="003A1343" w:rsidRPr="00DE69CE">
        <w:rPr>
          <w:szCs w:val="24"/>
          <w:lang w:val="en-US"/>
        </w:rPr>
        <w:t>Gospodarski subjekt na dan, ko poteče rok za oddajo ponudb, ni uvrščen v evidenco gospodarskih subjektov z izrečenimi stranskimi sankcijami izločitve iz postopkov javnega naročanja iz 110. člena ZJN-3.</w:t>
      </w:r>
    </w:p>
    <w:p w14:paraId="21EBB2CC" w14:textId="77777777" w:rsidR="003A1343" w:rsidRPr="00DE69CE" w:rsidRDefault="003A1343" w:rsidP="00DE69CE">
      <w:pPr>
        <w:rPr>
          <w:szCs w:val="24"/>
          <w:lang w:val="en-US"/>
        </w:rPr>
      </w:pPr>
    </w:p>
    <w:p w14:paraId="6A36F8A6" w14:textId="77777777" w:rsidR="003A1343" w:rsidRPr="00DE69CE" w:rsidRDefault="003A1343" w:rsidP="00DE69CE">
      <w:pPr>
        <w:rPr>
          <w:szCs w:val="24"/>
          <w:lang w:val="en-US"/>
        </w:rPr>
      </w:pPr>
      <w:r w:rsidRPr="00DE69CE">
        <w:rPr>
          <w:szCs w:val="24"/>
          <w:lang w:val="en-US"/>
        </w:rPr>
        <w:t>DOKAZILO:</w:t>
      </w:r>
    </w:p>
    <w:p w14:paraId="59EDEF84" w14:textId="77777777" w:rsidR="003A1343" w:rsidRPr="00DE69CE" w:rsidRDefault="003A1343" w:rsidP="00DE69CE">
      <w:pPr>
        <w:rPr>
          <w:szCs w:val="24"/>
          <w:lang w:val="en-US"/>
        </w:rPr>
      </w:pPr>
      <w:r w:rsidRPr="00DE69CE">
        <w:rPr>
          <w:szCs w:val="24"/>
          <w:lang w:val="en-US"/>
        </w:rPr>
        <w:t>Izpolnjen obrazec ESPD (v »Del III: Razlogi za izključitev, Oddelek D: Nacionalni razlogi za izključitev«) za vse gospodarske subjekte v ponudbi.</w:t>
      </w:r>
    </w:p>
    <w:p w14:paraId="180A746C" w14:textId="77777777" w:rsidR="003A1343" w:rsidRPr="00DE69CE" w:rsidRDefault="003A1343" w:rsidP="00DE69CE">
      <w:pPr>
        <w:rPr>
          <w:szCs w:val="24"/>
          <w:lang w:val="en-US"/>
        </w:rPr>
      </w:pPr>
    </w:p>
    <w:p w14:paraId="64210210" w14:textId="2C1AA339" w:rsidR="003A1343" w:rsidRPr="00DE69CE" w:rsidRDefault="00DE69CE" w:rsidP="00DE69CE">
      <w:pPr>
        <w:rPr>
          <w:szCs w:val="24"/>
          <w:lang w:val="en-US"/>
        </w:rPr>
      </w:pPr>
      <w:r w:rsidRPr="009D1DE0">
        <w:rPr>
          <w:b/>
          <w:bCs/>
          <w:szCs w:val="24"/>
          <w:lang w:val="en-US"/>
        </w:rPr>
        <w:t>7.1.4</w:t>
      </w:r>
      <w:r>
        <w:rPr>
          <w:szCs w:val="24"/>
          <w:lang w:val="en-US"/>
        </w:rPr>
        <w:t xml:space="preserve"> </w:t>
      </w:r>
      <w:r w:rsidR="003A1343" w:rsidRPr="00DE69CE">
        <w:rPr>
          <w:szCs w:val="24"/>
          <w:lang w:val="en-US"/>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590DCE" w14:textId="77777777" w:rsidR="003A1343" w:rsidRPr="00DE69CE" w:rsidRDefault="003A1343" w:rsidP="00DE69CE">
      <w:pPr>
        <w:rPr>
          <w:szCs w:val="24"/>
          <w:lang w:val="en-US"/>
        </w:rPr>
      </w:pPr>
    </w:p>
    <w:p w14:paraId="30738A8D" w14:textId="77777777" w:rsidR="003A1343" w:rsidRPr="00DE69CE" w:rsidRDefault="003A1343" w:rsidP="00DE69CE">
      <w:pPr>
        <w:rPr>
          <w:szCs w:val="24"/>
          <w:lang w:val="en-US"/>
        </w:rPr>
      </w:pPr>
      <w:r w:rsidRPr="00DE69CE">
        <w:rPr>
          <w:szCs w:val="24"/>
          <w:lang w:val="en-US"/>
        </w:rPr>
        <w:t>DOKAZILO:</w:t>
      </w:r>
    </w:p>
    <w:p w14:paraId="5B972095" w14:textId="77777777" w:rsidR="003A1343" w:rsidRPr="00DE69CE" w:rsidRDefault="003A1343" w:rsidP="00DE69CE">
      <w:pPr>
        <w:rPr>
          <w:szCs w:val="24"/>
          <w:lang w:val="en-US"/>
        </w:rPr>
      </w:pPr>
      <w:r w:rsidRPr="00DE69CE">
        <w:rPr>
          <w:szCs w:val="24"/>
          <w:lang w:val="en-US"/>
        </w:rPr>
        <w:t xml:space="preserve">Izpolnjen obrazec ESPD (v »Del III: Razlogi za izključitev, Oddelek D: Nacionalni razlogi za izključitev«) za vse gospodarske subjekte v ponudbi. </w:t>
      </w:r>
    </w:p>
    <w:p w14:paraId="4FC9DA68" w14:textId="77777777" w:rsidR="003A1343" w:rsidRPr="00DE69CE" w:rsidRDefault="003A1343" w:rsidP="00DE69CE">
      <w:pPr>
        <w:rPr>
          <w:szCs w:val="24"/>
          <w:lang w:val="en-US"/>
        </w:rPr>
      </w:pPr>
    </w:p>
    <w:p w14:paraId="0DCC9F4D" w14:textId="67264666" w:rsidR="003A1343" w:rsidRPr="00DE69CE" w:rsidRDefault="00DE69CE" w:rsidP="00DE69CE">
      <w:pPr>
        <w:rPr>
          <w:szCs w:val="24"/>
          <w:lang w:val="en-US"/>
        </w:rPr>
      </w:pPr>
      <w:r w:rsidRPr="009D1DE0">
        <w:rPr>
          <w:b/>
          <w:bCs/>
          <w:szCs w:val="24"/>
          <w:lang w:val="en-US"/>
        </w:rPr>
        <w:t>7.1.5</w:t>
      </w:r>
      <w:r>
        <w:rPr>
          <w:szCs w:val="24"/>
          <w:lang w:val="en-US"/>
        </w:rPr>
        <w:t xml:space="preserve"> </w:t>
      </w:r>
      <w:r w:rsidR="003A1343" w:rsidRPr="00DE69CE">
        <w:rPr>
          <w:szCs w:val="24"/>
          <w:lang w:val="en-US"/>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E080670" w14:textId="77777777" w:rsidR="003A1343" w:rsidRPr="00DE69CE" w:rsidRDefault="003A1343" w:rsidP="00DE69CE">
      <w:pPr>
        <w:rPr>
          <w:szCs w:val="24"/>
          <w:lang w:val="en-US"/>
        </w:rPr>
      </w:pPr>
    </w:p>
    <w:p w14:paraId="14EC031B" w14:textId="77777777" w:rsidR="003A1343" w:rsidRPr="00DE69CE" w:rsidRDefault="003A1343" w:rsidP="00E110FF">
      <w:pPr>
        <w:pStyle w:val="Odstavekseznama"/>
        <w:numPr>
          <w:ilvl w:val="0"/>
          <w:numId w:val="25"/>
        </w:numPr>
      </w:pPr>
      <w:r w:rsidRPr="00DE69CE">
        <w:t>ruskim državljanom ali fizičnim ali pravnim osebam, subjektom ali organom s sedežem v Rusiji,</w:t>
      </w:r>
    </w:p>
    <w:p w14:paraId="3D3FE592" w14:textId="77777777" w:rsidR="003A1343" w:rsidRPr="00DE69CE" w:rsidRDefault="003A1343" w:rsidP="00E110FF">
      <w:pPr>
        <w:pStyle w:val="Odstavekseznama"/>
        <w:numPr>
          <w:ilvl w:val="0"/>
          <w:numId w:val="25"/>
        </w:numPr>
      </w:pPr>
      <w:r w:rsidRPr="00DE69CE">
        <w:t>pravnim osebam, subjektom ali organom, katerih več kot 50-odstotni delež je v neposredni ali posredni lasti subjekta iz točke (a) tega odstavka, ali</w:t>
      </w:r>
    </w:p>
    <w:p w14:paraId="5756E5CF" w14:textId="77777777" w:rsidR="003A1343" w:rsidRPr="00DE69CE" w:rsidRDefault="003A1343" w:rsidP="00E110FF">
      <w:pPr>
        <w:pStyle w:val="Odstavekseznama"/>
        <w:numPr>
          <w:ilvl w:val="0"/>
          <w:numId w:val="25"/>
        </w:numPr>
      </w:pPr>
      <w:r w:rsidRPr="00DE69CE">
        <w:lastRenderedPageBreak/>
        <w:t>fizičnim ali pravnim osebam, subjektom ali organom, ki delujejo v imenu ali po navodilih subjekta iz točke (a) ali (b) tega odstavka,</w:t>
      </w:r>
    </w:p>
    <w:p w14:paraId="3BBB12E3" w14:textId="77777777" w:rsidR="003A1343" w:rsidRPr="00DE69CE" w:rsidRDefault="003A1343" w:rsidP="00E110FF">
      <w:pPr>
        <w:pStyle w:val="Odstavekseznama"/>
        <w:numPr>
          <w:ilvl w:val="0"/>
          <w:numId w:val="25"/>
        </w:numPr>
      </w:pPr>
      <w:r w:rsidRPr="00DE69CE">
        <w:t>podizvajalcem, dobaviteljem ali subjektom, katerih zmogljivosti se uporabljajo v smislu direktiv o javnem naročanju, če predstavljajo več kot 10 % vrednosti naročila.</w:t>
      </w:r>
    </w:p>
    <w:p w14:paraId="12D05C65" w14:textId="77777777" w:rsidR="003A1343" w:rsidRPr="00DE69CE" w:rsidRDefault="003A1343" w:rsidP="00DE69CE">
      <w:pPr>
        <w:rPr>
          <w:szCs w:val="24"/>
          <w:lang w:val="en-US"/>
        </w:rPr>
      </w:pPr>
    </w:p>
    <w:p w14:paraId="5E753E92" w14:textId="77777777" w:rsidR="003A1343" w:rsidRPr="00DE69CE" w:rsidRDefault="003A1343" w:rsidP="00DE69CE">
      <w:pPr>
        <w:rPr>
          <w:szCs w:val="24"/>
          <w:lang w:val="en-US"/>
        </w:rPr>
      </w:pPr>
      <w:r w:rsidRPr="00DE69CE">
        <w:rPr>
          <w:szCs w:val="24"/>
          <w:lang w:val="en-US"/>
        </w:rPr>
        <w:t>DOKAZILO:</w:t>
      </w:r>
    </w:p>
    <w:p w14:paraId="52EE4380" w14:textId="77777777" w:rsidR="003A1343" w:rsidRPr="00DE69CE" w:rsidRDefault="003A1343" w:rsidP="00DE69CE">
      <w:pPr>
        <w:rPr>
          <w:szCs w:val="24"/>
          <w:lang w:val="en-US"/>
        </w:rPr>
      </w:pPr>
      <w:r w:rsidRPr="00DE69CE">
        <w:rPr>
          <w:szCs w:val="24"/>
          <w:lang w:val="en-US"/>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19A064E3" w14:textId="77777777" w:rsidR="003A1343" w:rsidRPr="00DE69CE" w:rsidRDefault="003A1343" w:rsidP="00DE69CE">
      <w:pPr>
        <w:rPr>
          <w:szCs w:val="24"/>
          <w:lang w:val="en-US"/>
        </w:rPr>
      </w:pPr>
    </w:p>
    <w:p w14:paraId="394B14B5" w14:textId="77777777" w:rsidR="003A1343" w:rsidRPr="00DE69CE" w:rsidRDefault="003A1343" w:rsidP="00DE69CE">
      <w:pPr>
        <w:rPr>
          <w:szCs w:val="24"/>
          <w:lang w:val="en-US"/>
        </w:rPr>
      </w:pPr>
      <w:r w:rsidRPr="00DE69CE">
        <w:rPr>
          <w:szCs w:val="24"/>
          <w:lang w:val="en-US"/>
        </w:rPr>
        <w:t>Naročnik bo v skladu z osmim odstavkom 75. člena ZJN-3 iz postopka javnega naročanja izključil gospodarski subjekt (ponudnika, ponudnika v skupni ponudbi, podizvajalca) kadar koli tekom postopka, če se izkaže, da je pred ali med postopkom javnega naročanja ta subjekt glede na storjena ali neizvedena dejanja v enem od položajev iz te točke navodil ponudnikom.</w:t>
      </w:r>
    </w:p>
    <w:p w14:paraId="10663F18" w14:textId="77777777" w:rsidR="003A1343" w:rsidRPr="00DE69CE" w:rsidRDefault="003A1343" w:rsidP="00DE69CE">
      <w:pPr>
        <w:rPr>
          <w:szCs w:val="24"/>
          <w:lang w:val="en-US"/>
        </w:rPr>
      </w:pPr>
    </w:p>
    <w:p w14:paraId="3D8F3F4E" w14:textId="6DF5C8F5" w:rsidR="003A1343" w:rsidRPr="00DE69CE" w:rsidRDefault="003A1343" w:rsidP="00DE69CE">
      <w:pPr>
        <w:rPr>
          <w:b/>
          <w:szCs w:val="24"/>
          <w:lang w:val="en-US"/>
        </w:rPr>
      </w:pPr>
      <w:r w:rsidRPr="00DE69CE">
        <w:rPr>
          <w:b/>
          <w:szCs w:val="24"/>
          <w:lang w:val="en-US"/>
        </w:rPr>
        <w:t>7.2 Ustreznost za opravljanje poklicne dejavnosti</w:t>
      </w:r>
    </w:p>
    <w:p w14:paraId="3B7C6708" w14:textId="77777777" w:rsidR="003A1343" w:rsidRPr="00DE69CE" w:rsidRDefault="003A1343" w:rsidP="00DE69CE">
      <w:pPr>
        <w:rPr>
          <w:szCs w:val="24"/>
          <w:lang w:val="en-US"/>
        </w:rPr>
      </w:pPr>
    </w:p>
    <w:p w14:paraId="2E8973A0" w14:textId="71BF02AD" w:rsidR="003A1343" w:rsidRPr="00DE69CE" w:rsidRDefault="003A1343" w:rsidP="00DE69CE">
      <w:pPr>
        <w:rPr>
          <w:szCs w:val="24"/>
          <w:lang w:val="en-US"/>
        </w:rPr>
      </w:pPr>
      <w:r w:rsidRPr="009D1DE0">
        <w:rPr>
          <w:b/>
          <w:bCs/>
          <w:szCs w:val="24"/>
          <w:lang w:val="en-US"/>
        </w:rPr>
        <w:t>7.2.1</w:t>
      </w:r>
      <w:r w:rsidRPr="00DE69CE">
        <w:rPr>
          <w:szCs w:val="24"/>
          <w:lang w:val="en-US"/>
        </w:rPr>
        <w:t xml:space="preserve">     Registracija za izvajanje dejavnosti, ki so predmet javnega naročila.</w:t>
      </w:r>
    </w:p>
    <w:p w14:paraId="6A25932B" w14:textId="77777777" w:rsidR="003A1343" w:rsidRPr="00DE69CE" w:rsidRDefault="003A1343" w:rsidP="00DE69CE">
      <w:pPr>
        <w:rPr>
          <w:szCs w:val="24"/>
          <w:lang w:val="en-US"/>
        </w:rPr>
      </w:pPr>
      <w:r w:rsidRPr="00DE69CE">
        <w:rPr>
          <w:szCs w:val="24"/>
          <w:lang w:val="en-US"/>
        </w:rPr>
        <w:t xml:space="preserve">Ponudnik je registriran za opravljanje dejavnosti, ki je predmet javnega naročila in ima, če je pravna oseba, dejavnost vpisano v ustanovitveni akt. </w:t>
      </w:r>
    </w:p>
    <w:p w14:paraId="3E8BD4DA" w14:textId="77777777" w:rsidR="003A1343" w:rsidRPr="00DE69CE" w:rsidRDefault="003A1343" w:rsidP="00DE69CE">
      <w:pPr>
        <w:rPr>
          <w:szCs w:val="24"/>
          <w:lang w:val="en-US"/>
        </w:rPr>
      </w:pPr>
    </w:p>
    <w:p w14:paraId="15718F2E" w14:textId="77777777" w:rsidR="003A1343" w:rsidRPr="00DE69CE" w:rsidRDefault="003A1343" w:rsidP="00DE69CE">
      <w:pPr>
        <w:rPr>
          <w:szCs w:val="24"/>
          <w:lang w:val="en-US"/>
        </w:rPr>
      </w:pPr>
      <w:r w:rsidRPr="00DE69CE">
        <w:rPr>
          <w:szCs w:val="24"/>
          <w:lang w:val="en-US"/>
        </w:rPr>
        <w:t>DOKAZILO:</w:t>
      </w:r>
    </w:p>
    <w:p w14:paraId="408EA556" w14:textId="77777777" w:rsidR="003A1343" w:rsidRPr="00DE69CE" w:rsidRDefault="003A1343" w:rsidP="00DE69CE">
      <w:pPr>
        <w:rPr>
          <w:szCs w:val="24"/>
          <w:lang w:val="en-US"/>
        </w:rPr>
      </w:pPr>
      <w:r w:rsidRPr="00DE69CE">
        <w:rPr>
          <w:szCs w:val="24"/>
          <w:lang w:val="en-US"/>
        </w:rPr>
        <w:t>Izpolnjen obrazec ESPD (v »Del IV: Pogoji za sodelovanje, Oddelek A: Ustreznost, Vpis v ustrezen poklicni register ALI Vpis v poslovni register«) s strani vseh gospodarskih subjektov v ponudbi.</w:t>
      </w:r>
    </w:p>
    <w:p w14:paraId="3B69B4FA" w14:textId="77777777" w:rsidR="003A1343" w:rsidRPr="00DE69CE" w:rsidRDefault="003A1343" w:rsidP="00DE69CE">
      <w:pPr>
        <w:rPr>
          <w:szCs w:val="24"/>
          <w:lang w:val="en-US"/>
        </w:rPr>
      </w:pPr>
    </w:p>
    <w:p w14:paraId="6150A167" w14:textId="68027D47" w:rsidR="003A1343" w:rsidRPr="00DE69CE" w:rsidRDefault="003A1343" w:rsidP="00DE69CE">
      <w:pPr>
        <w:rPr>
          <w:szCs w:val="24"/>
          <w:lang w:val="en-US"/>
        </w:rPr>
      </w:pPr>
      <w:r w:rsidRPr="009D1DE0">
        <w:rPr>
          <w:b/>
          <w:bCs/>
          <w:szCs w:val="24"/>
          <w:lang w:val="en-US"/>
        </w:rPr>
        <w:t>7.2.2</w:t>
      </w:r>
      <w:r w:rsidRPr="00DE69CE">
        <w:rPr>
          <w:szCs w:val="24"/>
          <w:lang w:val="en-US"/>
        </w:rPr>
        <w:tab/>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6D4CCA4D" w14:textId="77777777" w:rsidR="003A1343" w:rsidRPr="00DE69CE" w:rsidRDefault="003A1343" w:rsidP="00DE69CE">
      <w:pPr>
        <w:rPr>
          <w:szCs w:val="24"/>
          <w:lang w:val="en-US"/>
        </w:rPr>
      </w:pPr>
    </w:p>
    <w:p w14:paraId="35F9DCAA" w14:textId="0FB43C21" w:rsidR="003A1343" w:rsidRPr="00DE69CE" w:rsidRDefault="003A1343" w:rsidP="00DE69CE">
      <w:pPr>
        <w:rPr>
          <w:szCs w:val="24"/>
          <w:lang w:val="en-US"/>
        </w:rPr>
      </w:pPr>
      <w:r w:rsidRPr="00DE69CE">
        <w:rPr>
          <w:szCs w:val="24"/>
          <w:lang w:val="en-US"/>
        </w:rPr>
        <w:t>Ponudniku medicinskih pripomočkov s sedežem v drugi državi članici Evropske Unije se ni potrebno priglasiti v register distributerjev medicinskih pripomočkov v Sloveniji, predložiti pa mora ustrezno potrdilo</w:t>
      </w:r>
      <w:r w:rsidR="00250ADE">
        <w:rPr>
          <w:szCs w:val="24"/>
          <w:lang w:val="en-US"/>
        </w:rPr>
        <w:t xml:space="preserve">, ki je ekvivalent </w:t>
      </w:r>
      <w:r w:rsidR="004C628D">
        <w:rPr>
          <w:szCs w:val="24"/>
          <w:lang w:val="en-US"/>
        </w:rPr>
        <w:t xml:space="preserve">potrdilu </w:t>
      </w:r>
      <w:r w:rsidR="00250ADE">
        <w:rPr>
          <w:szCs w:val="24"/>
          <w:lang w:val="en-US"/>
        </w:rPr>
        <w:t>JAZMP</w:t>
      </w:r>
      <w:r w:rsidR="004C628D">
        <w:rPr>
          <w:szCs w:val="24"/>
          <w:lang w:val="en-US"/>
        </w:rPr>
        <w:t>,</w:t>
      </w:r>
      <w:r w:rsidRPr="00DE69CE">
        <w:rPr>
          <w:szCs w:val="24"/>
          <w:lang w:val="en-US"/>
        </w:rPr>
        <w:t xml:space="preserve"> države članice, iz katere izhaja.</w:t>
      </w:r>
    </w:p>
    <w:p w14:paraId="4D9346CA" w14:textId="77777777" w:rsidR="003A1343" w:rsidRPr="00DE69CE" w:rsidRDefault="003A1343" w:rsidP="00DE69CE">
      <w:pPr>
        <w:rPr>
          <w:szCs w:val="24"/>
          <w:lang w:val="en-US"/>
        </w:rPr>
      </w:pPr>
    </w:p>
    <w:p w14:paraId="260F95D7" w14:textId="77777777" w:rsidR="003A1343" w:rsidRPr="00DE69CE" w:rsidRDefault="003A1343" w:rsidP="00DE69CE">
      <w:pPr>
        <w:rPr>
          <w:szCs w:val="24"/>
          <w:lang w:val="en-US"/>
        </w:rPr>
      </w:pPr>
      <w:r w:rsidRPr="00DE69CE">
        <w:rPr>
          <w:szCs w:val="24"/>
          <w:lang w:val="en-US"/>
        </w:rPr>
        <w:t>DOKAZILO:</w:t>
      </w:r>
    </w:p>
    <w:p w14:paraId="3EF42682" w14:textId="7DFD4C01" w:rsidR="003A1343" w:rsidRPr="00DE69CE" w:rsidRDefault="003A1343" w:rsidP="00DE69CE">
      <w:pPr>
        <w:rPr>
          <w:szCs w:val="24"/>
          <w:lang w:val="en-US"/>
        </w:rPr>
      </w:pPr>
      <w:r w:rsidRPr="00DE69CE">
        <w:rPr>
          <w:szCs w:val="24"/>
          <w:lang w:val="en-US"/>
        </w:rPr>
        <w:t xml:space="preserve">Izpolnjen obrazec ESPD (v »Del IV: Pogoji za sodelovanje, Oddelek A: Ustreznost, Vpis v ustrezen poklicni register ALI Vpis v poslovni register«) s strani vseh </w:t>
      </w:r>
      <w:r w:rsidR="00EF5423">
        <w:rPr>
          <w:szCs w:val="24"/>
          <w:lang w:val="en-US"/>
        </w:rPr>
        <w:t>ponudnikov medicinske opreme</w:t>
      </w:r>
      <w:r w:rsidRPr="00DE69CE">
        <w:rPr>
          <w:szCs w:val="24"/>
          <w:lang w:val="en-US"/>
        </w:rPr>
        <w:t xml:space="preserve">. Izpolnjevanje pogoja bo naročnik preveril </w:t>
      </w:r>
      <w:r w:rsidR="0022767D">
        <w:rPr>
          <w:szCs w:val="24"/>
          <w:lang w:val="en-US"/>
        </w:rPr>
        <w:t xml:space="preserve">tudi </w:t>
      </w:r>
      <w:r w:rsidRPr="00DE69CE">
        <w:rPr>
          <w:szCs w:val="24"/>
          <w:lang w:val="en-US"/>
        </w:rPr>
        <w:t>sam v javni bazi JAZMP.</w:t>
      </w:r>
    </w:p>
    <w:p w14:paraId="48128D08" w14:textId="77777777" w:rsidR="003A1343" w:rsidRPr="00DE69CE" w:rsidRDefault="003A1343" w:rsidP="00DE69CE">
      <w:pPr>
        <w:rPr>
          <w:szCs w:val="24"/>
          <w:lang w:val="en-US"/>
        </w:rPr>
      </w:pPr>
    </w:p>
    <w:p w14:paraId="0AB948AC" w14:textId="2F8C93FD" w:rsidR="003A1343" w:rsidRPr="00DE69CE" w:rsidRDefault="003A1343" w:rsidP="00DE69CE">
      <w:pPr>
        <w:rPr>
          <w:b/>
          <w:szCs w:val="24"/>
          <w:lang w:val="en-US"/>
        </w:rPr>
      </w:pPr>
      <w:r w:rsidRPr="00DE69CE">
        <w:rPr>
          <w:b/>
          <w:szCs w:val="24"/>
          <w:lang w:val="en-US"/>
        </w:rPr>
        <w:t>7.3 Tehnična in strokovna sposobnost</w:t>
      </w:r>
    </w:p>
    <w:p w14:paraId="01259D05" w14:textId="77777777" w:rsidR="003A1343" w:rsidRPr="00DE69CE" w:rsidRDefault="003A1343" w:rsidP="00DE69CE">
      <w:pPr>
        <w:rPr>
          <w:szCs w:val="24"/>
          <w:lang w:val="en-US"/>
        </w:rPr>
      </w:pPr>
    </w:p>
    <w:p w14:paraId="1B057494" w14:textId="3C25E524" w:rsidR="003A1343" w:rsidRPr="00250ADE" w:rsidRDefault="003A1343" w:rsidP="00DE69CE">
      <w:pPr>
        <w:rPr>
          <w:b/>
          <w:szCs w:val="24"/>
          <w:lang w:val="en-US"/>
        </w:rPr>
      </w:pPr>
      <w:r w:rsidRPr="00250ADE">
        <w:rPr>
          <w:b/>
          <w:bCs/>
          <w:szCs w:val="24"/>
          <w:lang w:val="en-US"/>
        </w:rPr>
        <w:t>7.3.1</w:t>
      </w:r>
      <w:r w:rsidRPr="00250ADE">
        <w:rPr>
          <w:b/>
          <w:szCs w:val="24"/>
          <w:lang w:val="en-US"/>
        </w:rPr>
        <w:t xml:space="preserve"> </w:t>
      </w:r>
      <w:r w:rsidRPr="00250ADE">
        <w:rPr>
          <w:b/>
          <w:szCs w:val="24"/>
          <w:lang w:val="en-US"/>
        </w:rPr>
        <w:tab/>
        <w:t>Referenca ponudnika</w:t>
      </w:r>
    </w:p>
    <w:p w14:paraId="3B56083E" w14:textId="77777777" w:rsidR="003A1343" w:rsidRPr="00DE69CE" w:rsidRDefault="003A1343" w:rsidP="00DE69CE">
      <w:pPr>
        <w:rPr>
          <w:szCs w:val="24"/>
          <w:lang w:val="en-US"/>
        </w:rPr>
      </w:pPr>
    </w:p>
    <w:p w14:paraId="33AE6BB6" w14:textId="33D19EA8" w:rsidR="00211CAF" w:rsidRDefault="00AB687D" w:rsidP="00211CAF">
      <w:pPr>
        <w:widowControl w:val="0"/>
        <w:tabs>
          <w:tab w:val="num" w:pos="993"/>
        </w:tabs>
        <w:adjustRightInd w:val="0"/>
        <w:textAlignment w:val="baseline"/>
        <w:rPr>
          <w:rFonts w:eastAsia="Arial Unicode MS"/>
        </w:rPr>
      </w:pPr>
      <w:r>
        <w:rPr>
          <w:rFonts w:eastAsia="Arial Unicode MS"/>
        </w:rPr>
        <w:t xml:space="preserve">Pogoj za SKLOP 1 in 2: </w:t>
      </w:r>
      <w:r w:rsidR="00211CAF">
        <w:rPr>
          <w:rFonts w:eastAsia="Arial Unicode MS"/>
        </w:rPr>
        <w:t>Ponudnik mora predložiti najmanj 1 referenco, d</w:t>
      </w:r>
      <w:r w:rsidR="00211CAF" w:rsidRPr="00030AFE">
        <w:rPr>
          <w:rFonts w:eastAsia="Arial Unicode MS"/>
        </w:rPr>
        <w:t xml:space="preserve">a je v zadnjih </w:t>
      </w:r>
      <w:r w:rsidR="00211CAF">
        <w:rPr>
          <w:rFonts w:eastAsia="Arial Unicode MS"/>
        </w:rPr>
        <w:t>10</w:t>
      </w:r>
      <w:r w:rsidR="00211CAF" w:rsidRPr="00030AFE">
        <w:rPr>
          <w:rFonts w:eastAsia="Arial Unicode MS"/>
        </w:rPr>
        <w:t xml:space="preserve"> letih</w:t>
      </w:r>
      <w:r w:rsidR="00211CAF">
        <w:rPr>
          <w:rFonts w:eastAsia="Arial Unicode MS"/>
        </w:rPr>
        <w:t xml:space="preserve">, </w:t>
      </w:r>
      <w:r w:rsidR="00211CAF" w:rsidRPr="00CC651B">
        <w:rPr>
          <w:rFonts w:eastAsia="Arial Unicode MS"/>
        </w:rPr>
        <w:t xml:space="preserve">šteto od roka za oddajo ponudb, kot glavni izvajalec ali partner v skupnem nastopanju ali podizvajalec, </w:t>
      </w:r>
      <w:r w:rsidR="00211CAF" w:rsidRPr="00030AFE">
        <w:rPr>
          <w:rFonts w:eastAsia="Arial Unicode MS"/>
        </w:rPr>
        <w:t>uspešno dobavil</w:t>
      </w:r>
      <w:r w:rsidR="00211CAF">
        <w:rPr>
          <w:rFonts w:eastAsia="Arial Unicode MS"/>
        </w:rPr>
        <w:t>, montiral in vzdrževal</w:t>
      </w:r>
      <w:r w:rsidR="00211CAF" w:rsidRPr="00030AFE">
        <w:rPr>
          <w:rFonts w:eastAsia="Arial Unicode MS"/>
        </w:rPr>
        <w:t xml:space="preserve"> </w:t>
      </w:r>
      <w:r w:rsidR="00211CAF">
        <w:rPr>
          <w:rFonts w:eastAsia="Arial Unicode MS"/>
        </w:rPr>
        <w:t>angiograf istega</w:t>
      </w:r>
      <w:r w:rsidR="00211CAF" w:rsidRPr="00EC6F57">
        <w:rPr>
          <w:rFonts w:eastAsia="Arial Unicode MS"/>
        </w:rPr>
        <w:t xml:space="preserve"> </w:t>
      </w:r>
      <w:r w:rsidR="00211CAF" w:rsidRPr="00A66019">
        <w:rPr>
          <w:rFonts w:eastAsia="Arial Unicode MS"/>
        </w:rPr>
        <w:t xml:space="preserve">proizvajalca, kot ga </w:t>
      </w:r>
      <w:r>
        <w:rPr>
          <w:rFonts w:eastAsia="Arial Unicode MS"/>
        </w:rPr>
        <w:t xml:space="preserve">v tem javnem naročilu </w:t>
      </w:r>
      <w:r w:rsidR="00211CAF" w:rsidRPr="00A66019">
        <w:rPr>
          <w:rFonts w:eastAsia="Arial Unicode MS"/>
        </w:rPr>
        <w:t>ponuja naročniku</w:t>
      </w:r>
      <w:r w:rsidR="00211CAF" w:rsidRPr="00030AFE">
        <w:rPr>
          <w:rFonts w:eastAsia="Arial Unicode MS"/>
        </w:rPr>
        <w:t>.</w:t>
      </w:r>
    </w:p>
    <w:p w14:paraId="45670447" w14:textId="77777777" w:rsidR="00211CAF" w:rsidRDefault="00211CAF" w:rsidP="00211CAF">
      <w:pPr>
        <w:widowControl w:val="0"/>
        <w:tabs>
          <w:tab w:val="num" w:pos="993"/>
        </w:tabs>
        <w:adjustRightInd w:val="0"/>
        <w:textAlignment w:val="baseline"/>
        <w:rPr>
          <w:rFonts w:eastAsia="Arial Unicode MS"/>
        </w:rPr>
      </w:pPr>
    </w:p>
    <w:p w14:paraId="1C1BE57F" w14:textId="548A29DB" w:rsidR="00211CAF" w:rsidRDefault="00211CAF" w:rsidP="00211CAF">
      <w:pPr>
        <w:widowControl w:val="0"/>
        <w:tabs>
          <w:tab w:val="num" w:pos="993"/>
        </w:tabs>
        <w:adjustRightInd w:val="0"/>
        <w:textAlignment w:val="baseline"/>
        <w:rPr>
          <w:rFonts w:eastAsia="Arial Unicode MS"/>
        </w:rPr>
      </w:pPr>
      <w:r>
        <w:rPr>
          <w:rFonts w:eastAsia="Arial Unicode MS"/>
        </w:rPr>
        <w:t>Naročnik bo kot ustrezno referenco upošteval, če je bil posel glede dobave in montaže že zaključen</w:t>
      </w:r>
      <w:r w:rsidR="000F2F41">
        <w:rPr>
          <w:rFonts w:eastAsia="Arial Unicode MS"/>
        </w:rPr>
        <w:t xml:space="preserve"> (upošteva se datum primopredajnega zapisnika)</w:t>
      </w:r>
      <w:r>
        <w:rPr>
          <w:rFonts w:eastAsia="Arial Unicode MS"/>
        </w:rPr>
        <w:t>, storitev vzdrževanja pa se še lahko izvaja.</w:t>
      </w:r>
    </w:p>
    <w:p w14:paraId="753FFA79" w14:textId="77777777" w:rsidR="00211CAF" w:rsidRDefault="00211CAF" w:rsidP="00211CAF">
      <w:pPr>
        <w:widowControl w:val="0"/>
        <w:tabs>
          <w:tab w:val="num" w:pos="993"/>
        </w:tabs>
        <w:adjustRightInd w:val="0"/>
        <w:textAlignment w:val="baseline"/>
        <w:rPr>
          <w:rFonts w:eastAsia="Arial Unicode MS"/>
        </w:rPr>
      </w:pPr>
    </w:p>
    <w:p w14:paraId="3278DCC8" w14:textId="24FE000A" w:rsidR="00211CAF" w:rsidRDefault="001610C2" w:rsidP="00211CAF">
      <w:pPr>
        <w:widowControl w:val="0"/>
        <w:tabs>
          <w:tab w:val="num" w:pos="993"/>
        </w:tabs>
        <w:adjustRightInd w:val="0"/>
        <w:textAlignment w:val="baseline"/>
        <w:rPr>
          <w:rFonts w:eastAsia="Arial Unicode MS"/>
        </w:rPr>
      </w:pPr>
      <w:r>
        <w:rPr>
          <w:rFonts w:eastAsia="Arial Unicode MS"/>
        </w:rPr>
        <w:t xml:space="preserve"> Za </w:t>
      </w:r>
      <w:r w:rsidR="000F2F41">
        <w:rPr>
          <w:rFonts w:eastAsia="Arial Unicode MS"/>
        </w:rPr>
        <w:t>SKLOP 3 se</w:t>
      </w:r>
      <w:r w:rsidR="00211CAF">
        <w:rPr>
          <w:rFonts w:eastAsia="Arial Unicode MS"/>
        </w:rPr>
        <w:t xml:space="preserve"> referenc</w:t>
      </w:r>
      <w:r w:rsidR="004C628D">
        <w:rPr>
          <w:rFonts w:eastAsia="Arial Unicode MS"/>
        </w:rPr>
        <w:t>a</w:t>
      </w:r>
      <w:r w:rsidR="000F2F41">
        <w:rPr>
          <w:rFonts w:eastAsia="Arial Unicode MS"/>
        </w:rPr>
        <w:t xml:space="preserve"> ne zahteva</w:t>
      </w:r>
      <w:r w:rsidR="00211CAF">
        <w:rPr>
          <w:rFonts w:eastAsia="Arial Unicode MS"/>
        </w:rPr>
        <w:t>.</w:t>
      </w:r>
    </w:p>
    <w:p w14:paraId="61BAC2FD" w14:textId="77777777" w:rsidR="00211CAF" w:rsidRDefault="00211CAF" w:rsidP="00211CAF">
      <w:pPr>
        <w:widowControl w:val="0"/>
        <w:tabs>
          <w:tab w:val="num" w:pos="993"/>
        </w:tabs>
        <w:adjustRightInd w:val="0"/>
        <w:textAlignment w:val="baseline"/>
        <w:rPr>
          <w:rFonts w:eastAsia="Arial Unicode MS"/>
        </w:rPr>
      </w:pPr>
    </w:p>
    <w:p w14:paraId="54D7580C" w14:textId="77777777" w:rsidR="00211CAF" w:rsidRPr="008625D8" w:rsidRDefault="00211CAF" w:rsidP="00211CAF">
      <w:pPr>
        <w:widowControl w:val="0"/>
        <w:tabs>
          <w:tab w:val="num" w:pos="993"/>
        </w:tabs>
        <w:adjustRightInd w:val="0"/>
        <w:textAlignment w:val="baseline"/>
        <w:rPr>
          <w:rFonts w:eastAsia="Arial Unicode MS"/>
          <w:b/>
        </w:rPr>
      </w:pPr>
      <w:r w:rsidRPr="008625D8">
        <w:rPr>
          <w:rFonts w:eastAsia="Arial Unicode MS"/>
          <w:b/>
        </w:rPr>
        <w:lastRenderedPageBreak/>
        <w:t>DOKAZILO:</w:t>
      </w:r>
    </w:p>
    <w:p w14:paraId="6459B307" w14:textId="77777777" w:rsidR="00211CAF" w:rsidRPr="00A350A2" w:rsidRDefault="00211CAF" w:rsidP="00211CAF">
      <w:pPr>
        <w:pStyle w:val="Odstavekseznama"/>
        <w:widowControl w:val="0"/>
        <w:numPr>
          <w:ilvl w:val="0"/>
          <w:numId w:val="35"/>
        </w:numPr>
        <w:tabs>
          <w:tab w:val="num" w:pos="993"/>
        </w:tabs>
        <w:adjustRightInd w:val="0"/>
        <w:textAlignment w:val="baseline"/>
        <w:rPr>
          <w:rFonts w:eastAsia="Arial Unicode MS"/>
          <w:lang w:val="sl-SI"/>
        </w:rPr>
      </w:pPr>
      <w:r w:rsidRPr="00A350A2">
        <w:rPr>
          <w:rFonts w:eastAsia="Arial Unicode MS"/>
          <w:lang w:val="sl-SI"/>
        </w:rPr>
        <w:t>izpolnjen obrazec »ESPD«. Gospodarski subjekt s potrditvijo predmetnega obrazca v delu IV Pogoji za sodelovanje, razdelek C. Tehnična in strokovna sposobnost, potrdi oziroma izjavi, da izpolnjuje zahtevane pogoje za sodelovanje, navedene v ustreznem obvestilu ali dokumentaciji v zvezi z oddajo javnega naročila, na katero se sklicuje obvestilo.</w:t>
      </w:r>
    </w:p>
    <w:p w14:paraId="6035F83F" w14:textId="77777777" w:rsidR="00211CAF" w:rsidRPr="00526DA0" w:rsidRDefault="00211CAF" w:rsidP="00211CAF">
      <w:pPr>
        <w:pStyle w:val="Odstavekseznama"/>
        <w:numPr>
          <w:ilvl w:val="0"/>
          <w:numId w:val="35"/>
        </w:numPr>
        <w:rPr>
          <w:rFonts w:eastAsia="Arial Unicode MS"/>
          <w:lang w:val="sl-SI"/>
        </w:rPr>
      </w:pPr>
      <w:r>
        <w:rPr>
          <w:rFonts w:eastAsia="Arial Unicode MS"/>
          <w:lang w:val="sl-SI"/>
        </w:rPr>
        <w:t>Izpolnjeno in podpisano P</w:t>
      </w:r>
      <w:r w:rsidRPr="00A350A2">
        <w:rPr>
          <w:rFonts w:eastAsia="Arial Unicode MS"/>
          <w:lang w:val="sl-SI"/>
        </w:rPr>
        <w:t>otrdilo o dobro opravljenem delu ponudnika, izdano s strani referenčnega naročnika (ki mora biti investitor referenčnega posla).</w:t>
      </w:r>
    </w:p>
    <w:p w14:paraId="7AFE17F2" w14:textId="77777777" w:rsidR="003A1343" w:rsidRPr="00DE69CE" w:rsidRDefault="003A1343" w:rsidP="00DE69CE">
      <w:pPr>
        <w:rPr>
          <w:szCs w:val="24"/>
          <w:lang w:val="en-US"/>
        </w:rPr>
      </w:pPr>
    </w:p>
    <w:p w14:paraId="00E99A7A" w14:textId="22590371" w:rsidR="003A1343" w:rsidRPr="00DE69CE" w:rsidRDefault="003A1343" w:rsidP="00DE69CE">
      <w:pPr>
        <w:rPr>
          <w:szCs w:val="24"/>
          <w:lang w:val="en-US"/>
        </w:rPr>
      </w:pPr>
      <w:r w:rsidRPr="009D1DE0">
        <w:rPr>
          <w:b/>
          <w:bCs/>
          <w:szCs w:val="24"/>
          <w:lang w:val="en-US"/>
        </w:rPr>
        <w:t>7.3.2</w:t>
      </w:r>
      <w:r w:rsidRPr="00DE69CE">
        <w:rPr>
          <w:szCs w:val="24"/>
          <w:lang w:val="en-US"/>
        </w:rPr>
        <w:tab/>
        <w:t>Potrdilo o zastopanju za medicinsko opremo, izdano s strani proizvajalca ponujenega aparata.</w:t>
      </w:r>
    </w:p>
    <w:p w14:paraId="1CD7DBAA" w14:textId="77777777" w:rsidR="003A1343" w:rsidRPr="00DE69CE" w:rsidRDefault="003A1343" w:rsidP="00DE69CE">
      <w:pPr>
        <w:rPr>
          <w:szCs w:val="24"/>
          <w:lang w:val="en-US"/>
        </w:rPr>
      </w:pPr>
      <w:r w:rsidRPr="00DE69CE">
        <w:rPr>
          <w:szCs w:val="24"/>
          <w:lang w:val="en-US"/>
        </w:rPr>
        <w:t>DOKAZILO:</w:t>
      </w:r>
    </w:p>
    <w:p w14:paraId="2012DC15" w14:textId="77777777" w:rsidR="003A1343" w:rsidRPr="00DE69CE" w:rsidRDefault="003A1343" w:rsidP="00DE69CE">
      <w:pPr>
        <w:rPr>
          <w:szCs w:val="24"/>
          <w:lang w:val="en-US"/>
        </w:rPr>
      </w:pPr>
      <w:r w:rsidRPr="00DE69CE">
        <w:rPr>
          <w:szCs w:val="24"/>
          <w:lang w:val="en-US"/>
        </w:rPr>
        <w:t>Podpisano potrdilo izdano s strani proizvajalca aparata.</w:t>
      </w:r>
    </w:p>
    <w:p w14:paraId="0E91D003" w14:textId="77777777" w:rsidR="003A1343" w:rsidRPr="00DE69CE" w:rsidRDefault="003A1343" w:rsidP="00DE69CE">
      <w:pPr>
        <w:rPr>
          <w:szCs w:val="24"/>
          <w:lang w:val="en-US"/>
        </w:rPr>
      </w:pPr>
    </w:p>
    <w:p w14:paraId="0AE5ABAB" w14:textId="534BDA4B" w:rsidR="003A1343" w:rsidRPr="00DE69CE" w:rsidRDefault="003A1343" w:rsidP="00DE69CE">
      <w:pPr>
        <w:rPr>
          <w:b/>
          <w:szCs w:val="24"/>
          <w:lang w:val="en-US"/>
        </w:rPr>
      </w:pPr>
      <w:r w:rsidRPr="00DE69CE">
        <w:rPr>
          <w:b/>
          <w:szCs w:val="24"/>
          <w:lang w:val="en-US"/>
        </w:rPr>
        <w:t>7.4 Drugi pogoji</w:t>
      </w:r>
    </w:p>
    <w:p w14:paraId="27F76D2B" w14:textId="77777777" w:rsidR="003A1343" w:rsidRPr="00DE69CE" w:rsidRDefault="003A1343" w:rsidP="00DE69CE">
      <w:pPr>
        <w:rPr>
          <w:szCs w:val="24"/>
          <w:lang w:val="en-US"/>
        </w:rPr>
      </w:pPr>
    </w:p>
    <w:p w14:paraId="5A23C2A1" w14:textId="54A8A398" w:rsidR="003A1343" w:rsidRPr="00DE69CE" w:rsidRDefault="003A1343" w:rsidP="00DE69CE">
      <w:pPr>
        <w:rPr>
          <w:szCs w:val="24"/>
          <w:lang w:val="en-US"/>
        </w:rPr>
      </w:pPr>
      <w:r w:rsidRPr="00DE69CE">
        <w:rPr>
          <w:szCs w:val="24"/>
          <w:lang w:val="en-US"/>
        </w:rPr>
        <w:t>Ponudnik ni uvrščen v evidenco poslovnih subjektov iz 35. člena Zakona o integriteti in preprečevanju korupcije (Uradni list RS, št. 69/11 – uradno prečiščeno besedilo, 158/20</w:t>
      </w:r>
      <w:r w:rsidR="00A1308B">
        <w:rPr>
          <w:szCs w:val="24"/>
          <w:lang w:val="en-US"/>
        </w:rPr>
        <w:t>,</w:t>
      </w:r>
      <w:r w:rsidRPr="00DE69CE">
        <w:rPr>
          <w:szCs w:val="24"/>
          <w:lang w:val="en-US"/>
        </w:rPr>
        <w:t xml:space="preserve"> 3/22 </w:t>
      </w:r>
      <w:r w:rsidR="00A1308B">
        <w:rPr>
          <w:szCs w:val="24"/>
          <w:lang w:val="en-US"/>
        </w:rPr>
        <w:t>–</w:t>
      </w:r>
      <w:r w:rsidRPr="00DE69CE">
        <w:rPr>
          <w:szCs w:val="24"/>
          <w:lang w:val="en-US"/>
        </w:rPr>
        <w:t xml:space="preserve"> Z</w:t>
      </w:r>
      <w:r w:rsidR="00A1308B" w:rsidRPr="00DE69CE">
        <w:rPr>
          <w:szCs w:val="24"/>
          <w:lang w:val="en-US"/>
        </w:rPr>
        <w:t>d</w:t>
      </w:r>
      <w:r w:rsidRPr="00DE69CE">
        <w:rPr>
          <w:szCs w:val="24"/>
          <w:lang w:val="en-US"/>
        </w:rPr>
        <w:t>eb</w:t>
      </w:r>
      <w:r w:rsidR="00A1308B">
        <w:rPr>
          <w:szCs w:val="24"/>
          <w:lang w:val="en-US"/>
        </w:rPr>
        <w:t xml:space="preserve"> in 16/23 - ZZPri</w:t>
      </w:r>
      <w:r w:rsidRPr="00DE69CE">
        <w:rPr>
          <w:szCs w:val="24"/>
          <w:lang w:val="en-US"/>
        </w:rPr>
        <w:t>) in mu na podlagi tega člena ni prepovedano poslovanje z naročnikom/posameznim naročnikom.</w:t>
      </w:r>
    </w:p>
    <w:p w14:paraId="28EE7EEE" w14:textId="77777777" w:rsidR="003A1343" w:rsidRPr="00DE69CE" w:rsidRDefault="003A1343" w:rsidP="00DE69CE">
      <w:pPr>
        <w:rPr>
          <w:szCs w:val="24"/>
          <w:lang w:val="en-US"/>
        </w:rPr>
      </w:pPr>
    </w:p>
    <w:p w14:paraId="608849EC" w14:textId="77777777" w:rsidR="003A1343" w:rsidRPr="00DE69CE" w:rsidRDefault="003A1343" w:rsidP="00DE69CE">
      <w:pPr>
        <w:rPr>
          <w:szCs w:val="24"/>
          <w:lang w:val="en-US"/>
        </w:rPr>
      </w:pPr>
      <w:r w:rsidRPr="00DE69CE">
        <w:rPr>
          <w:szCs w:val="24"/>
          <w:lang w:val="en-US"/>
        </w:rPr>
        <w:t>DOKAZILO:</w:t>
      </w:r>
    </w:p>
    <w:p w14:paraId="6788DE4A" w14:textId="77777777" w:rsidR="003A1343" w:rsidRPr="00DE69CE" w:rsidRDefault="003A1343" w:rsidP="00DE69CE">
      <w:pPr>
        <w:rPr>
          <w:szCs w:val="24"/>
          <w:lang w:val="en-US"/>
        </w:rPr>
      </w:pPr>
      <w:r w:rsidRPr="00DE69CE">
        <w:rPr>
          <w:szCs w:val="24"/>
          <w:lang w:val="en-US"/>
        </w:rPr>
        <w:t>Izpolnjen obrazec »ESPD« (v »Del VI: Zaključek, v Podpisani dajem/o uradno soglasje…«) za vse gospodarske subjekte v ponudbi.</w:t>
      </w:r>
    </w:p>
    <w:p w14:paraId="08C4AAE2" w14:textId="77777777" w:rsidR="00717CC4" w:rsidRDefault="00717CC4" w:rsidP="006F4099">
      <w:pPr>
        <w:ind w:left="720"/>
      </w:pPr>
    </w:p>
    <w:p w14:paraId="7BDC4616" w14:textId="4F42D330" w:rsidR="00212DC0" w:rsidRDefault="00E110FF" w:rsidP="00A66019">
      <w:pPr>
        <w:pStyle w:val="Naslovprvi"/>
        <w:numPr>
          <w:ilvl w:val="0"/>
          <w:numId w:val="0"/>
        </w:numPr>
        <w:ind w:left="360" w:hanging="360"/>
      </w:pPr>
      <w:bookmarkStart w:id="124" w:name="_Toc188010986"/>
      <w:bookmarkStart w:id="125" w:name="_Toc189065489"/>
      <w:bookmarkEnd w:id="105"/>
      <w:bookmarkEnd w:id="106"/>
      <w:bookmarkEnd w:id="107"/>
      <w:bookmarkEnd w:id="108"/>
      <w:bookmarkEnd w:id="109"/>
      <w:bookmarkEnd w:id="110"/>
      <w:bookmarkEnd w:id="111"/>
      <w:bookmarkEnd w:id="112"/>
      <w:bookmarkEnd w:id="113"/>
      <w:bookmarkEnd w:id="114"/>
      <w:r>
        <w:t xml:space="preserve">8. </w:t>
      </w:r>
      <w:r w:rsidR="00981A28" w:rsidRPr="00D2267A">
        <w:t>M</w:t>
      </w:r>
      <w:r w:rsidR="00981A28">
        <w:t>ERILO ZA IZBOR EKONOMSKO NAJUGODNEJŠE PONUDBE</w:t>
      </w:r>
      <w:bookmarkEnd w:id="124"/>
      <w:bookmarkEnd w:id="125"/>
    </w:p>
    <w:p w14:paraId="4C79BDB7" w14:textId="77777777" w:rsidR="00212DC0" w:rsidRDefault="00212DC0" w:rsidP="0018163B">
      <w:pPr>
        <w:pStyle w:val="Naslovprvi"/>
        <w:numPr>
          <w:ilvl w:val="0"/>
          <w:numId w:val="0"/>
        </w:numPr>
        <w:ind w:left="284"/>
      </w:pPr>
    </w:p>
    <w:p w14:paraId="250F1E07" w14:textId="6AE3F9B2" w:rsidR="006F4099" w:rsidRDefault="006F4099" w:rsidP="006F4099">
      <w:pPr>
        <w:rPr>
          <w:bCs/>
        </w:rPr>
      </w:pPr>
      <w:r w:rsidRPr="00575D00">
        <w:t xml:space="preserve">Naročnik bo </w:t>
      </w:r>
      <w:r w:rsidR="00570AAD">
        <w:t xml:space="preserve">za vsak posamezen sklop </w:t>
      </w:r>
      <w:r w:rsidRPr="00575D00">
        <w:t xml:space="preserve">izbral ponudnika po merilu </w:t>
      </w:r>
      <w:r w:rsidRPr="00575D00">
        <w:rPr>
          <w:b/>
        </w:rPr>
        <w:t>ekonomsko najugodnejša ponudba</w:t>
      </w:r>
      <w:r w:rsidR="00CE5FF6">
        <w:rPr>
          <w:bCs/>
        </w:rPr>
        <w:t>, z upoštevanjem naslednjih meril:</w:t>
      </w:r>
    </w:p>
    <w:p w14:paraId="3C40DB67" w14:textId="77777777" w:rsidR="001610C2" w:rsidRDefault="001610C2" w:rsidP="006F4099">
      <w:pPr>
        <w:rPr>
          <w:bCs/>
        </w:rPr>
      </w:pPr>
    </w:p>
    <w:p w14:paraId="3FC5C85F" w14:textId="56B2CC4B" w:rsidR="001610C2" w:rsidRPr="001610C2" w:rsidRDefault="001610C2" w:rsidP="006F4099">
      <w:pPr>
        <w:rPr>
          <w:b/>
        </w:rPr>
      </w:pPr>
      <w:r w:rsidRPr="001610C2">
        <w:rPr>
          <w:b/>
        </w:rPr>
        <w:t>SKLOP 1: »Angiograf 1«</w:t>
      </w:r>
    </w:p>
    <w:p w14:paraId="4FFFC557" w14:textId="77777777" w:rsidR="006F4099" w:rsidRDefault="006F4099" w:rsidP="006F4099"/>
    <w:tbl>
      <w:tblPr>
        <w:tblStyle w:val="Tabelamrea"/>
        <w:tblW w:w="0" w:type="auto"/>
        <w:tblLook w:val="04A0" w:firstRow="1" w:lastRow="0" w:firstColumn="1" w:lastColumn="0" w:noHBand="0" w:noVBand="1"/>
      </w:tblPr>
      <w:tblGrid>
        <w:gridCol w:w="1161"/>
        <w:gridCol w:w="5780"/>
        <w:gridCol w:w="1837"/>
      </w:tblGrid>
      <w:tr w:rsidR="006F4099" w14:paraId="59968405" w14:textId="77777777" w:rsidTr="009D1DE0">
        <w:tc>
          <w:tcPr>
            <w:tcW w:w="1161" w:type="dxa"/>
          </w:tcPr>
          <w:p w14:paraId="2242696F" w14:textId="46EF1654" w:rsidR="006F4099" w:rsidRDefault="00CE5FF6" w:rsidP="0041635B">
            <w:pPr>
              <w:jc w:val="center"/>
            </w:pPr>
            <w:r>
              <w:t>Merilo</w:t>
            </w:r>
            <w:r w:rsidR="006F4099">
              <w:t xml:space="preserve"> št</w:t>
            </w:r>
            <w:r>
              <w:t>.</w:t>
            </w:r>
          </w:p>
        </w:tc>
        <w:tc>
          <w:tcPr>
            <w:tcW w:w="5780" w:type="dxa"/>
          </w:tcPr>
          <w:p w14:paraId="68D37E18" w14:textId="5D38674F" w:rsidR="006F4099" w:rsidRPr="00BA61E2" w:rsidRDefault="00BA61E2" w:rsidP="0041635B">
            <w:pPr>
              <w:jc w:val="center"/>
              <w:rPr>
                <w:b/>
              </w:rPr>
            </w:pPr>
            <w:r w:rsidRPr="00BA61E2">
              <w:rPr>
                <w:b/>
              </w:rPr>
              <w:t>MERILA ZA ANGIOGRAF 1</w:t>
            </w:r>
          </w:p>
        </w:tc>
        <w:tc>
          <w:tcPr>
            <w:tcW w:w="1837" w:type="dxa"/>
          </w:tcPr>
          <w:p w14:paraId="14995675" w14:textId="77777777" w:rsidR="006F4099" w:rsidRDefault="006F4099" w:rsidP="0041635B">
            <w:pPr>
              <w:jc w:val="center"/>
            </w:pPr>
            <w:r>
              <w:t>Maksimalno št. točk</w:t>
            </w:r>
          </w:p>
        </w:tc>
      </w:tr>
      <w:tr w:rsidR="006F4099" w14:paraId="0C557CEF" w14:textId="77777777" w:rsidTr="009D1DE0">
        <w:tc>
          <w:tcPr>
            <w:tcW w:w="1161" w:type="dxa"/>
          </w:tcPr>
          <w:p w14:paraId="7E539286" w14:textId="77777777" w:rsidR="006F4099" w:rsidRDefault="006F4099" w:rsidP="0041635B">
            <w:pPr>
              <w:jc w:val="center"/>
            </w:pPr>
            <w:r>
              <w:t>1</w:t>
            </w:r>
          </w:p>
        </w:tc>
        <w:tc>
          <w:tcPr>
            <w:tcW w:w="5780" w:type="dxa"/>
          </w:tcPr>
          <w:p w14:paraId="67290F4B" w14:textId="77777777" w:rsidR="0041635B" w:rsidRDefault="006F4099" w:rsidP="009D1DE0">
            <w:pPr>
              <w:jc w:val="left"/>
            </w:pPr>
            <w:r>
              <w:t>Ponudbena cena v EUR z DDV</w:t>
            </w:r>
            <w:r w:rsidR="0041635B">
              <w:t xml:space="preserve"> </w:t>
            </w:r>
          </w:p>
        </w:tc>
        <w:tc>
          <w:tcPr>
            <w:tcW w:w="1837" w:type="dxa"/>
          </w:tcPr>
          <w:p w14:paraId="2D3CB0C0" w14:textId="77777777" w:rsidR="006F4099" w:rsidRDefault="006F4099" w:rsidP="0041635B">
            <w:pPr>
              <w:jc w:val="center"/>
            </w:pPr>
            <w:r>
              <w:t>80</w:t>
            </w:r>
          </w:p>
        </w:tc>
      </w:tr>
      <w:tr w:rsidR="006F4099" w14:paraId="12E2CF1A" w14:textId="77777777" w:rsidTr="009D1DE0">
        <w:tc>
          <w:tcPr>
            <w:tcW w:w="1161" w:type="dxa"/>
          </w:tcPr>
          <w:p w14:paraId="46A6A5BB" w14:textId="77777777" w:rsidR="006F4099" w:rsidRDefault="006F4099" w:rsidP="0041635B">
            <w:pPr>
              <w:jc w:val="center"/>
            </w:pPr>
            <w:r>
              <w:t>2</w:t>
            </w:r>
          </w:p>
        </w:tc>
        <w:tc>
          <w:tcPr>
            <w:tcW w:w="5780" w:type="dxa"/>
          </w:tcPr>
          <w:p w14:paraId="0230C6A9" w14:textId="77777777" w:rsidR="006F4099" w:rsidRDefault="00775D24" w:rsidP="009D1DE0">
            <w:pPr>
              <w:jc w:val="left"/>
            </w:pPr>
            <w:r w:rsidRPr="00775D24">
              <w:t>Največja toplotna kapaciteta anode več kot 6 MH</w:t>
            </w:r>
            <w:r>
              <w:t>U</w:t>
            </w:r>
          </w:p>
        </w:tc>
        <w:tc>
          <w:tcPr>
            <w:tcW w:w="1837" w:type="dxa"/>
          </w:tcPr>
          <w:p w14:paraId="2441FF10" w14:textId="77777777" w:rsidR="006F4099" w:rsidRPr="00F45297" w:rsidRDefault="00B0481E" w:rsidP="0041635B">
            <w:pPr>
              <w:jc w:val="center"/>
            </w:pPr>
            <w:r w:rsidRPr="00F45297">
              <w:t>4</w:t>
            </w:r>
          </w:p>
        </w:tc>
      </w:tr>
      <w:tr w:rsidR="006F4099" w14:paraId="57A924FA" w14:textId="77777777" w:rsidTr="009D1DE0">
        <w:tc>
          <w:tcPr>
            <w:tcW w:w="1161" w:type="dxa"/>
          </w:tcPr>
          <w:p w14:paraId="222FCB19" w14:textId="77777777" w:rsidR="006F4099" w:rsidRDefault="006F4099" w:rsidP="0041635B">
            <w:pPr>
              <w:jc w:val="center"/>
            </w:pPr>
            <w:r>
              <w:t>3</w:t>
            </w:r>
          </w:p>
        </w:tc>
        <w:tc>
          <w:tcPr>
            <w:tcW w:w="5780" w:type="dxa"/>
          </w:tcPr>
          <w:p w14:paraId="1E8F4FD5" w14:textId="77777777" w:rsidR="006F4099" w:rsidRDefault="00775D24" w:rsidP="009D1DE0">
            <w:pPr>
              <w:jc w:val="left"/>
            </w:pPr>
            <w:r w:rsidRPr="00775D24">
              <w:t>Največja zmogljivost neprekinjenega hlajenja anode več kot 1,7 MHU/min</w:t>
            </w:r>
          </w:p>
        </w:tc>
        <w:tc>
          <w:tcPr>
            <w:tcW w:w="1837" w:type="dxa"/>
          </w:tcPr>
          <w:p w14:paraId="7AF6585F" w14:textId="77777777" w:rsidR="006F4099" w:rsidRPr="00F45297" w:rsidRDefault="00B0481E" w:rsidP="0041635B">
            <w:pPr>
              <w:jc w:val="center"/>
            </w:pPr>
            <w:r w:rsidRPr="00F45297">
              <w:t>4</w:t>
            </w:r>
          </w:p>
        </w:tc>
      </w:tr>
      <w:tr w:rsidR="006F4099" w14:paraId="73699DD0" w14:textId="77777777" w:rsidTr="009D1DE0">
        <w:tc>
          <w:tcPr>
            <w:tcW w:w="1161" w:type="dxa"/>
          </w:tcPr>
          <w:p w14:paraId="0EFC7D64" w14:textId="77777777" w:rsidR="006F4099" w:rsidRDefault="006F4099" w:rsidP="0041635B">
            <w:pPr>
              <w:jc w:val="center"/>
            </w:pPr>
            <w:r>
              <w:t>4</w:t>
            </w:r>
          </w:p>
        </w:tc>
        <w:tc>
          <w:tcPr>
            <w:tcW w:w="5780" w:type="dxa"/>
          </w:tcPr>
          <w:p w14:paraId="07630E65" w14:textId="77777777" w:rsidR="006F4099" w:rsidRDefault="00775D24" w:rsidP="009D1DE0">
            <w:pPr>
              <w:jc w:val="left"/>
            </w:pPr>
            <w:r w:rsidRPr="00775D24">
              <w:t>Največja toplotna kapaciteta ohišja več kot 9,0 MHU</w:t>
            </w:r>
          </w:p>
        </w:tc>
        <w:tc>
          <w:tcPr>
            <w:tcW w:w="1837" w:type="dxa"/>
          </w:tcPr>
          <w:p w14:paraId="7E2BDA7B" w14:textId="77777777" w:rsidR="006F4099" w:rsidRPr="00F45297" w:rsidRDefault="00B0481E" w:rsidP="0041635B">
            <w:pPr>
              <w:jc w:val="center"/>
            </w:pPr>
            <w:r w:rsidRPr="00F45297">
              <w:t>4</w:t>
            </w:r>
          </w:p>
        </w:tc>
      </w:tr>
      <w:tr w:rsidR="00775D24" w14:paraId="14488931" w14:textId="77777777" w:rsidTr="009D1DE0">
        <w:tc>
          <w:tcPr>
            <w:tcW w:w="1161" w:type="dxa"/>
          </w:tcPr>
          <w:p w14:paraId="35D81B97" w14:textId="77777777" w:rsidR="00775D24" w:rsidRDefault="00D05BCF" w:rsidP="0041635B">
            <w:pPr>
              <w:jc w:val="center"/>
            </w:pPr>
            <w:r>
              <w:t>5</w:t>
            </w:r>
          </w:p>
        </w:tc>
        <w:tc>
          <w:tcPr>
            <w:tcW w:w="5780" w:type="dxa"/>
          </w:tcPr>
          <w:p w14:paraId="3EA74067" w14:textId="57E036E3" w:rsidR="00775D24" w:rsidRPr="00775D24" w:rsidRDefault="00775D24" w:rsidP="009D1DE0">
            <w:pPr>
              <w:jc w:val="left"/>
            </w:pPr>
            <w:r w:rsidRPr="00775D24">
              <w:t xml:space="preserve">Bakreni filtri </w:t>
            </w:r>
            <w:r w:rsidR="00CD24B9">
              <w:t>so</w:t>
            </w:r>
            <w:r w:rsidRPr="00775D24">
              <w:t xml:space="preserve"> omogočeni ne glede na spremembe projekcije za vse tipe bolnika </w:t>
            </w:r>
            <w:r w:rsidR="00D05BCF">
              <w:t xml:space="preserve">- </w:t>
            </w:r>
            <w:r w:rsidRPr="00775D24">
              <w:t>tudi pri bolnikih s presevanim delom telesa v smeri presevane transverzalne ravnine več kot 35cm</w:t>
            </w:r>
          </w:p>
        </w:tc>
        <w:tc>
          <w:tcPr>
            <w:tcW w:w="1837" w:type="dxa"/>
          </w:tcPr>
          <w:p w14:paraId="315E9360" w14:textId="77777777" w:rsidR="00775D24" w:rsidRPr="00F45297" w:rsidRDefault="00B0481E" w:rsidP="0041635B">
            <w:pPr>
              <w:jc w:val="center"/>
            </w:pPr>
            <w:r w:rsidRPr="00F45297">
              <w:t>4</w:t>
            </w:r>
          </w:p>
        </w:tc>
      </w:tr>
      <w:tr w:rsidR="00775D24" w14:paraId="3976C77A" w14:textId="77777777" w:rsidTr="009D1DE0">
        <w:tc>
          <w:tcPr>
            <w:tcW w:w="1161" w:type="dxa"/>
          </w:tcPr>
          <w:p w14:paraId="3DC3E2EF" w14:textId="77777777" w:rsidR="00775D24" w:rsidRDefault="00F45297" w:rsidP="0041635B">
            <w:pPr>
              <w:jc w:val="center"/>
            </w:pPr>
            <w:r>
              <w:t>6</w:t>
            </w:r>
          </w:p>
        </w:tc>
        <w:tc>
          <w:tcPr>
            <w:tcW w:w="5780" w:type="dxa"/>
          </w:tcPr>
          <w:p w14:paraId="1EE5C544" w14:textId="77777777" w:rsidR="00775D24" w:rsidRPr="00775D24" w:rsidRDefault="00775D24" w:rsidP="009D1DE0">
            <w:pPr>
              <w:jc w:val="left"/>
            </w:pPr>
            <w:r w:rsidRPr="00775D24">
              <w:t>Matrika večja kot 1300 x 1300</w:t>
            </w:r>
            <w:r w:rsidR="00E77AF3">
              <w:t xml:space="preserve"> pikslov</w:t>
            </w:r>
            <w:r w:rsidRPr="00775D24">
              <w:t xml:space="preserve">          </w:t>
            </w:r>
          </w:p>
        </w:tc>
        <w:tc>
          <w:tcPr>
            <w:tcW w:w="1837" w:type="dxa"/>
          </w:tcPr>
          <w:p w14:paraId="6FCD7E64" w14:textId="77777777" w:rsidR="00775D24" w:rsidRPr="00F45297" w:rsidRDefault="00B0481E" w:rsidP="0041635B">
            <w:pPr>
              <w:jc w:val="center"/>
            </w:pPr>
            <w:r w:rsidRPr="00F45297">
              <w:t>4</w:t>
            </w:r>
          </w:p>
        </w:tc>
      </w:tr>
      <w:tr w:rsidR="006F4099" w14:paraId="3B845F88" w14:textId="77777777" w:rsidTr="009D1DE0">
        <w:tc>
          <w:tcPr>
            <w:tcW w:w="6941" w:type="dxa"/>
            <w:gridSpan w:val="2"/>
          </w:tcPr>
          <w:p w14:paraId="1CCF649F" w14:textId="77777777" w:rsidR="006F4099" w:rsidRPr="00294CFA" w:rsidRDefault="006F4099" w:rsidP="0041635B">
            <w:pPr>
              <w:jc w:val="right"/>
              <w:rPr>
                <w:b/>
              </w:rPr>
            </w:pPr>
            <w:r w:rsidRPr="00294CFA">
              <w:rPr>
                <w:b/>
              </w:rPr>
              <w:t>SKUPAJ</w:t>
            </w:r>
          </w:p>
        </w:tc>
        <w:tc>
          <w:tcPr>
            <w:tcW w:w="1837" w:type="dxa"/>
          </w:tcPr>
          <w:p w14:paraId="5B53DE4F" w14:textId="77777777" w:rsidR="006F4099" w:rsidRPr="00F45297" w:rsidRDefault="006F4099" w:rsidP="0041635B">
            <w:pPr>
              <w:jc w:val="center"/>
              <w:rPr>
                <w:b/>
              </w:rPr>
            </w:pPr>
            <w:r w:rsidRPr="00F45297">
              <w:rPr>
                <w:b/>
              </w:rPr>
              <w:t>100</w:t>
            </w:r>
          </w:p>
        </w:tc>
      </w:tr>
    </w:tbl>
    <w:p w14:paraId="6051AE49" w14:textId="77777777" w:rsidR="00B5520D" w:rsidRPr="0041635B" w:rsidRDefault="006F4099" w:rsidP="00AA63C0">
      <w:r w:rsidRPr="00575D00">
        <w:tab/>
      </w:r>
      <w:r>
        <w:t xml:space="preserve">                                                      </w:t>
      </w:r>
    </w:p>
    <w:p w14:paraId="3898041B" w14:textId="77777777" w:rsidR="002C4CA0" w:rsidRDefault="00342182" w:rsidP="00342182">
      <w:pPr>
        <w:rPr>
          <w:b/>
        </w:rPr>
      </w:pPr>
      <w:r>
        <w:rPr>
          <w:b/>
        </w:rPr>
        <w:t xml:space="preserve">MERILO št. 1: </w:t>
      </w:r>
      <w:r w:rsidRPr="00575D00">
        <w:rPr>
          <w:b/>
        </w:rPr>
        <w:t xml:space="preserve">Ponudbena cena v EUR z DDV </w:t>
      </w:r>
    </w:p>
    <w:p w14:paraId="3AE254A1" w14:textId="22F2620C" w:rsidR="00342182" w:rsidRPr="002C4CA0" w:rsidRDefault="00342182" w:rsidP="00342182">
      <w:pPr>
        <w:rPr>
          <w:b/>
        </w:rPr>
      </w:pPr>
      <w:r w:rsidRPr="00575D00">
        <w:t>Pri merilu ponudbena cena lahko ponudnik prejme največ 8</w:t>
      </w:r>
      <w:r w:rsidR="00E77AF3">
        <w:t>0</w:t>
      </w:r>
      <w:r w:rsidRPr="00575D00">
        <w:t xml:space="preserve"> točk. V okviru merila ponudbena cena </w:t>
      </w:r>
      <w:r w:rsidR="00CD24B9">
        <w:t>se</w:t>
      </w:r>
      <w:r w:rsidRPr="00575D00">
        <w:t xml:space="preserve"> upošteva ponudben</w:t>
      </w:r>
      <w:r w:rsidR="00CD24B9">
        <w:t>a</w:t>
      </w:r>
      <w:r w:rsidRPr="00575D00">
        <w:t xml:space="preserve"> cen</w:t>
      </w:r>
      <w:r w:rsidR="00CD24B9">
        <w:t>a</w:t>
      </w:r>
      <w:r w:rsidRPr="00575D00">
        <w:t xml:space="preserve"> </w:t>
      </w:r>
      <w:r w:rsidR="00CD24B9">
        <w:t xml:space="preserve">sklopa 1 </w:t>
      </w:r>
      <w:r w:rsidRPr="00575D00">
        <w:t>v EUR z DDV.</w:t>
      </w:r>
    </w:p>
    <w:p w14:paraId="17D56FA5" w14:textId="77777777" w:rsidR="00342182" w:rsidRPr="00575D00" w:rsidRDefault="00342182" w:rsidP="00342182"/>
    <w:p w14:paraId="7228C788" w14:textId="77777777" w:rsidR="00342182" w:rsidRDefault="00342182" w:rsidP="00342182">
      <w:r w:rsidRPr="00575D00">
        <w:t>Formula za izračun števila točk:</w:t>
      </w:r>
    </w:p>
    <w:p w14:paraId="217BAE42" w14:textId="77777777" w:rsidR="00342182" w:rsidRPr="00575D00" w:rsidRDefault="00342182" w:rsidP="00342182"/>
    <w:p w14:paraId="20D8EB93" w14:textId="77777777" w:rsidR="00342182" w:rsidRPr="00575D00" w:rsidRDefault="00342182" w:rsidP="00342182">
      <w:r w:rsidRPr="00575D00">
        <w:t>Število točk = (najnižja ponujena cena / ponudnikova ponujena cena) * 8</w:t>
      </w:r>
      <w:r w:rsidR="002C4CA0">
        <w:t>0</w:t>
      </w:r>
      <w:r w:rsidRPr="00575D00">
        <w:t>.</w:t>
      </w:r>
    </w:p>
    <w:p w14:paraId="3CD238D3" w14:textId="77777777" w:rsidR="00342182" w:rsidRPr="00575D00" w:rsidRDefault="00342182" w:rsidP="00342182">
      <w:r w:rsidRPr="00575D00">
        <w:t>Po tej formuli dobi ponudba z najnižjo ponudbeno ceno 8</w:t>
      </w:r>
      <w:r w:rsidR="002C4CA0">
        <w:t>0</w:t>
      </w:r>
      <w:r w:rsidRPr="00575D00">
        <w:t xml:space="preserve"> točk, ostale ponudbe pa sorazmerno manjše število točk.</w:t>
      </w:r>
    </w:p>
    <w:p w14:paraId="67DAC8FF" w14:textId="77777777" w:rsidR="00342182" w:rsidRDefault="00342182" w:rsidP="00342182"/>
    <w:p w14:paraId="4F5DD061" w14:textId="77777777" w:rsidR="00342182" w:rsidRPr="00F45297" w:rsidRDefault="00342182" w:rsidP="00342182">
      <w:pPr>
        <w:widowControl w:val="0"/>
        <w:tabs>
          <w:tab w:val="right" w:pos="2556"/>
          <w:tab w:val="right" w:pos="5609"/>
        </w:tabs>
        <w:suppressAutoHyphens/>
        <w:autoSpaceDN w:val="0"/>
        <w:textAlignment w:val="baseline"/>
        <w:rPr>
          <w:b/>
          <w:kern w:val="3"/>
          <w:lang w:eastAsia="zh-CN"/>
        </w:rPr>
      </w:pPr>
      <w:bookmarkStart w:id="126" w:name="_Hlk120537198"/>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2: </w:t>
      </w:r>
      <w:r w:rsidR="002C4CA0" w:rsidRPr="002C4CA0">
        <w:rPr>
          <w:b/>
        </w:rPr>
        <w:t xml:space="preserve">Največja toplotna kapaciteta anode </w:t>
      </w:r>
      <w:r w:rsidR="001717BD">
        <w:rPr>
          <w:b/>
        </w:rPr>
        <w:t xml:space="preserve">je </w:t>
      </w:r>
      <w:r w:rsidR="002C4CA0" w:rsidRPr="002C4CA0">
        <w:rPr>
          <w:b/>
        </w:rPr>
        <w:t>več kot 6 MHU</w:t>
      </w:r>
      <w:r w:rsidRPr="00C02808">
        <w:rPr>
          <w:b/>
          <w:color w:val="000000"/>
          <w:kern w:val="3"/>
          <w:lang w:eastAsia="zh-CN"/>
        </w:rPr>
        <w:t xml:space="preserve"> (maksimalno število točk</w:t>
      </w:r>
      <w:r w:rsidR="001717BD" w:rsidRPr="00F45297">
        <w:rPr>
          <w:b/>
          <w:kern w:val="3"/>
          <w:lang w:eastAsia="zh-CN"/>
        </w:rPr>
        <w:t xml:space="preserve">: </w:t>
      </w:r>
      <w:r w:rsidR="00B0481E" w:rsidRPr="00F45297">
        <w:rPr>
          <w:b/>
          <w:kern w:val="3"/>
          <w:lang w:eastAsia="zh-CN"/>
        </w:rPr>
        <w:t>4</w:t>
      </w:r>
      <w:r w:rsidRPr="00F45297">
        <w:rPr>
          <w:b/>
          <w:kern w:val="3"/>
          <w:lang w:eastAsia="zh-CN"/>
        </w:rPr>
        <w:t xml:space="preserve"> točk</w:t>
      </w:r>
      <w:r w:rsidR="0027065B" w:rsidRPr="00F45297">
        <w:rPr>
          <w:b/>
          <w:kern w:val="3"/>
          <w:lang w:eastAsia="zh-CN"/>
        </w:rPr>
        <w:t>e</w:t>
      </w:r>
      <w:r w:rsidRPr="00F45297">
        <w:rPr>
          <w:b/>
          <w:kern w:val="3"/>
          <w:lang w:eastAsia="zh-CN"/>
        </w:rPr>
        <w:t>)</w:t>
      </w:r>
      <w:bookmarkEnd w:id="126"/>
    </w:p>
    <w:p w14:paraId="5D0FE8BC" w14:textId="77777777" w:rsidR="00342182" w:rsidRPr="00F45297" w:rsidRDefault="00342182" w:rsidP="00342182">
      <w:pPr>
        <w:widowControl w:val="0"/>
        <w:tabs>
          <w:tab w:val="right" w:pos="2556"/>
          <w:tab w:val="right" w:pos="5609"/>
        </w:tabs>
        <w:suppressAutoHyphens/>
        <w:autoSpaceDN w:val="0"/>
        <w:textAlignment w:val="baseline"/>
        <w:rPr>
          <w:b/>
          <w:kern w:val="3"/>
          <w:lang w:eastAsia="zh-CN"/>
        </w:rPr>
      </w:pPr>
    </w:p>
    <w:p w14:paraId="466069C9" w14:textId="77777777" w:rsidR="00342182" w:rsidRPr="00F45297" w:rsidRDefault="001717BD" w:rsidP="00342182">
      <w:pPr>
        <w:rPr>
          <w:kern w:val="3"/>
          <w:lang w:eastAsia="zh-CN"/>
        </w:rPr>
      </w:pPr>
      <w:r w:rsidRPr="00F45297">
        <w:rPr>
          <w:kern w:val="3"/>
          <w:lang w:eastAsia="zh-CN"/>
        </w:rPr>
        <w:t xml:space="preserve">V primeru, da je največja toplotna kapaciteta anode ponujenega aparata več kot 6 MHU, ponudnik prejme </w:t>
      </w:r>
      <w:r w:rsidR="00B0481E" w:rsidRPr="00F45297">
        <w:rPr>
          <w:kern w:val="3"/>
          <w:lang w:eastAsia="zh-CN"/>
        </w:rPr>
        <w:t>4</w:t>
      </w:r>
      <w:r w:rsidRPr="00F45297">
        <w:rPr>
          <w:kern w:val="3"/>
          <w:lang w:eastAsia="zh-CN"/>
        </w:rPr>
        <w:t xml:space="preserve"> točk</w:t>
      </w:r>
      <w:r w:rsidR="00B0481E" w:rsidRPr="00F45297">
        <w:rPr>
          <w:kern w:val="3"/>
          <w:lang w:eastAsia="zh-CN"/>
        </w:rPr>
        <w:t>e</w:t>
      </w:r>
      <w:r w:rsidRPr="00F45297">
        <w:rPr>
          <w:kern w:val="3"/>
          <w:lang w:eastAsia="zh-CN"/>
        </w:rPr>
        <w:t>.</w:t>
      </w:r>
    </w:p>
    <w:p w14:paraId="7BC716AA" w14:textId="77777777" w:rsidR="001717BD" w:rsidRPr="00F45297" w:rsidRDefault="001717BD" w:rsidP="00342182"/>
    <w:p w14:paraId="1FBD5F03" w14:textId="77777777" w:rsidR="00342182" w:rsidRPr="00F45297" w:rsidRDefault="00342182" w:rsidP="00342182">
      <w:pPr>
        <w:tabs>
          <w:tab w:val="left" w:pos="284"/>
          <w:tab w:val="left" w:pos="851"/>
          <w:tab w:val="left" w:pos="1701"/>
        </w:tabs>
        <w:suppressAutoHyphens/>
        <w:autoSpaceDN w:val="0"/>
        <w:textAlignment w:val="baseline"/>
        <w:rPr>
          <w:b/>
          <w:kern w:val="3"/>
          <w:lang w:eastAsia="zh-CN"/>
        </w:rPr>
      </w:pPr>
      <w:bookmarkStart w:id="127" w:name="_Hlk120537375"/>
      <w:r w:rsidRPr="00F45297">
        <w:rPr>
          <w:b/>
          <w:kern w:val="3"/>
          <w:lang w:eastAsia="zh-CN"/>
        </w:rPr>
        <w:t xml:space="preserve">MERILO št. 3: </w:t>
      </w:r>
      <w:r w:rsidR="001717BD" w:rsidRPr="00F45297">
        <w:rPr>
          <w:b/>
        </w:rPr>
        <w:t xml:space="preserve">Največja zmogljivost neprekinjenega hlajenja anode je več kot 1,7 MHU/min </w:t>
      </w:r>
      <w:r w:rsidRPr="00F45297">
        <w:rPr>
          <w:b/>
          <w:kern w:val="3"/>
          <w:lang w:eastAsia="zh-CN"/>
        </w:rPr>
        <w:t xml:space="preserve"> (</w:t>
      </w:r>
      <w:r w:rsidR="001717BD" w:rsidRPr="00F45297">
        <w:rPr>
          <w:b/>
          <w:kern w:val="3"/>
          <w:lang w:eastAsia="zh-CN"/>
        </w:rPr>
        <w:t xml:space="preserve">maksimalno število točk: </w:t>
      </w:r>
      <w:r w:rsidR="00B0481E" w:rsidRPr="00F45297">
        <w:rPr>
          <w:b/>
          <w:kern w:val="3"/>
          <w:lang w:eastAsia="zh-CN"/>
        </w:rPr>
        <w:t>4</w:t>
      </w:r>
      <w:r w:rsidR="001717BD" w:rsidRPr="00F45297">
        <w:rPr>
          <w:b/>
          <w:kern w:val="3"/>
          <w:lang w:eastAsia="zh-CN"/>
        </w:rPr>
        <w:t xml:space="preserve"> točk</w:t>
      </w:r>
      <w:r w:rsidR="00B0481E" w:rsidRPr="00F45297">
        <w:rPr>
          <w:b/>
          <w:kern w:val="3"/>
          <w:lang w:eastAsia="zh-CN"/>
        </w:rPr>
        <w:t>e</w:t>
      </w:r>
      <w:r w:rsidRPr="00F45297">
        <w:rPr>
          <w:b/>
          <w:kern w:val="3"/>
          <w:lang w:eastAsia="zh-CN"/>
        </w:rPr>
        <w:t>)</w:t>
      </w:r>
    </w:p>
    <w:p w14:paraId="3EF2B541" w14:textId="77777777" w:rsidR="00342182" w:rsidRDefault="00342182" w:rsidP="00342182">
      <w:pPr>
        <w:tabs>
          <w:tab w:val="left" w:pos="284"/>
          <w:tab w:val="left" w:pos="851"/>
          <w:tab w:val="left" w:pos="1701"/>
        </w:tabs>
        <w:suppressAutoHyphens/>
        <w:autoSpaceDN w:val="0"/>
        <w:textAlignment w:val="baseline"/>
      </w:pPr>
    </w:p>
    <w:bookmarkEnd w:id="127"/>
    <w:p w14:paraId="00205D2D" w14:textId="77777777" w:rsidR="00342182" w:rsidRPr="00F45297" w:rsidRDefault="001717BD" w:rsidP="00342182">
      <w:pPr>
        <w:rPr>
          <w:kern w:val="3"/>
          <w:lang w:eastAsia="zh-CN"/>
        </w:rPr>
      </w:pPr>
      <w:r>
        <w:rPr>
          <w:color w:val="000000"/>
          <w:kern w:val="3"/>
          <w:lang w:eastAsia="zh-CN"/>
        </w:rPr>
        <w:t>V primeru, da je n</w:t>
      </w:r>
      <w:r w:rsidRPr="001717BD">
        <w:rPr>
          <w:color w:val="000000"/>
          <w:kern w:val="3"/>
          <w:lang w:eastAsia="zh-CN"/>
        </w:rPr>
        <w:t>ajvečja zmogljivost neprekinjenega hlajenja anode</w:t>
      </w:r>
      <w:r>
        <w:rPr>
          <w:color w:val="000000"/>
          <w:kern w:val="3"/>
          <w:lang w:eastAsia="zh-CN"/>
        </w:rPr>
        <w:t xml:space="preserve"> ponujenega aparata</w:t>
      </w:r>
      <w:r w:rsidRPr="001717BD">
        <w:rPr>
          <w:color w:val="000000"/>
          <w:kern w:val="3"/>
          <w:lang w:eastAsia="zh-CN"/>
        </w:rPr>
        <w:t xml:space="preserve"> več kot 1,7 MHU/min</w:t>
      </w:r>
      <w:r>
        <w:rPr>
          <w:color w:val="000000"/>
          <w:kern w:val="3"/>
          <w:lang w:eastAsia="zh-CN"/>
        </w:rPr>
        <w:t>, ponudnik prejme</w:t>
      </w:r>
      <w:r w:rsidRPr="00F45297">
        <w:rPr>
          <w:kern w:val="3"/>
          <w:lang w:eastAsia="zh-CN"/>
        </w:rPr>
        <w:t xml:space="preserve"> </w:t>
      </w:r>
      <w:r w:rsidR="00B0481E" w:rsidRPr="00F45297">
        <w:rPr>
          <w:kern w:val="3"/>
          <w:lang w:eastAsia="zh-CN"/>
        </w:rPr>
        <w:t>4</w:t>
      </w:r>
      <w:r w:rsidRPr="00F45297">
        <w:rPr>
          <w:kern w:val="3"/>
          <w:lang w:eastAsia="zh-CN"/>
        </w:rPr>
        <w:t xml:space="preserve"> točk</w:t>
      </w:r>
      <w:r w:rsidR="00B0481E" w:rsidRPr="00F45297">
        <w:rPr>
          <w:kern w:val="3"/>
          <w:lang w:eastAsia="zh-CN"/>
        </w:rPr>
        <w:t>e</w:t>
      </w:r>
      <w:r w:rsidRPr="00F45297">
        <w:rPr>
          <w:kern w:val="3"/>
          <w:lang w:eastAsia="zh-CN"/>
        </w:rPr>
        <w:t>.</w:t>
      </w:r>
    </w:p>
    <w:p w14:paraId="74A343A9" w14:textId="77777777" w:rsidR="001717BD" w:rsidRPr="00F45297" w:rsidRDefault="001717BD" w:rsidP="00342182"/>
    <w:p w14:paraId="3667B311" w14:textId="77777777" w:rsidR="00342182" w:rsidRPr="00F45297" w:rsidRDefault="00342182" w:rsidP="00342182">
      <w:pPr>
        <w:tabs>
          <w:tab w:val="left" w:pos="284"/>
          <w:tab w:val="left" w:pos="851"/>
          <w:tab w:val="left" w:pos="1701"/>
        </w:tabs>
        <w:suppressAutoHyphens/>
        <w:autoSpaceDN w:val="0"/>
        <w:textAlignment w:val="baseline"/>
        <w:rPr>
          <w:b/>
          <w:kern w:val="3"/>
          <w:lang w:eastAsia="zh-CN"/>
        </w:rPr>
      </w:pPr>
      <w:r w:rsidRPr="00F45297">
        <w:rPr>
          <w:b/>
          <w:kern w:val="3"/>
          <w:lang w:eastAsia="zh-CN"/>
        </w:rPr>
        <w:t xml:space="preserve">MERILO št. </w:t>
      </w:r>
      <w:r w:rsidR="001717BD" w:rsidRPr="00F45297">
        <w:rPr>
          <w:b/>
          <w:kern w:val="3"/>
          <w:lang w:eastAsia="zh-CN"/>
        </w:rPr>
        <w:t>4</w:t>
      </w:r>
      <w:r w:rsidRPr="00F45297">
        <w:rPr>
          <w:b/>
          <w:kern w:val="3"/>
          <w:lang w:eastAsia="zh-CN"/>
        </w:rPr>
        <w:t xml:space="preserve">: </w:t>
      </w:r>
      <w:r w:rsidR="001717BD" w:rsidRPr="00F45297">
        <w:rPr>
          <w:b/>
        </w:rPr>
        <w:t xml:space="preserve">Največja toplotna kapaciteta ohišja je več kot 9,0 MHU </w:t>
      </w:r>
      <w:r w:rsidR="001717BD" w:rsidRPr="00F45297">
        <w:rPr>
          <w:b/>
          <w:kern w:val="3"/>
          <w:lang w:eastAsia="zh-CN"/>
        </w:rPr>
        <w:t xml:space="preserve">(maksimalno število točk: </w:t>
      </w:r>
      <w:r w:rsidR="00B0481E" w:rsidRPr="00F45297">
        <w:rPr>
          <w:b/>
          <w:kern w:val="3"/>
          <w:lang w:eastAsia="zh-CN"/>
        </w:rPr>
        <w:t>4</w:t>
      </w:r>
      <w:r w:rsidR="001717BD" w:rsidRPr="00F45297">
        <w:rPr>
          <w:b/>
          <w:kern w:val="3"/>
          <w:lang w:eastAsia="zh-CN"/>
        </w:rPr>
        <w:t xml:space="preserve"> točk</w:t>
      </w:r>
      <w:r w:rsidR="00B0481E" w:rsidRPr="00F45297">
        <w:rPr>
          <w:b/>
          <w:kern w:val="3"/>
          <w:lang w:eastAsia="zh-CN"/>
        </w:rPr>
        <w:t>e</w:t>
      </w:r>
      <w:r w:rsidR="001717BD" w:rsidRPr="00F45297">
        <w:rPr>
          <w:b/>
          <w:kern w:val="3"/>
          <w:lang w:eastAsia="zh-CN"/>
        </w:rPr>
        <w:t>)</w:t>
      </w:r>
    </w:p>
    <w:p w14:paraId="434D6107" w14:textId="77777777" w:rsidR="00342182" w:rsidRPr="00F45297" w:rsidRDefault="00342182" w:rsidP="00342182">
      <w:pPr>
        <w:tabs>
          <w:tab w:val="left" w:pos="284"/>
          <w:tab w:val="left" w:pos="851"/>
          <w:tab w:val="left" w:pos="1701"/>
        </w:tabs>
        <w:suppressAutoHyphens/>
        <w:autoSpaceDN w:val="0"/>
        <w:textAlignment w:val="baseline"/>
      </w:pPr>
    </w:p>
    <w:p w14:paraId="0A9018D2" w14:textId="77777777" w:rsidR="00342182" w:rsidRPr="00F45297" w:rsidRDefault="001717BD" w:rsidP="00342182">
      <w:pPr>
        <w:rPr>
          <w:kern w:val="3"/>
          <w:lang w:eastAsia="zh-CN"/>
        </w:rPr>
      </w:pPr>
      <w:r w:rsidRPr="00F45297">
        <w:rPr>
          <w:kern w:val="3"/>
          <w:lang w:eastAsia="zh-CN"/>
        </w:rPr>
        <w:t xml:space="preserve">V primeru, da je največja toplotna kapaciteta ohišja ponujenega aparata več kot 9,0 MHU, ponudnik prejme </w:t>
      </w:r>
      <w:r w:rsidR="00B0481E" w:rsidRPr="00F45297">
        <w:rPr>
          <w:kern w:val="3"/>
          <w:lang w:eastAsia="zh-CN"/>
        </w:rPr>
        <w:t>4</w:t>
      </w:r>
      <w:r w:rsidRPr="00F45297">
        <w:rPr>
          <w:kern w:val="3"/>
          <w:lang w:eastAsia="zh-CN"/>
        </w:rPr>
        <w:t xml:space="preserve"> točk</w:t>
      </w:r>
      <w:r w:rsidR="00B0481E" w:rsidRPr="00F45297">
        <w:rPr>
          <w:kern w:val="3"/>
          <w:lang w:eastAsia="zh-CN"/>
        </w:rPr>
        <w:t>e</w:t>
      </w:r>
      <w:r w:rsidRPr="00F45297">
        <w:rPr>
          <w:kern w:val="3"/>
          <w:lang w:eastAsia="zh-CN"/>
        </w:rPr>
        <w:t>.</w:t>
      </w:r>
    </w:p>
    <w:p w14:paraId="5514EA82" w14:textId="77777777" w:rsidR="00D05BCF" w:rsidRPr="00F45297" w:rsidRDefault="00D05BCF" w:rsidP="00342182">
      <w:pPr>
        <w:rPr>
          <w:kern w:val="3"/>
          <w:lang w:eastAsia="zh-CN"/>
        </w:rPr>
      </w:pPr>
    </w:p>
    <w:p w14:paraId="1E755C3D" w14:textId="47A8309D" w:rsidR="00D05BCF" w:rsidRPr="00F45297" w:rsidRDefault="00D05BCF" w:rsidP="00D05BCF">
      <w:pPr>
        <w:tabs>
          <w:tab w:val="left" w:pos="284"/>
          <w:tab w:val="left" w:pos="851"/>
          <w:tab w:val="left" w:pos="1701"/>
        </w:tabs>
        <w:suppressAutoHyphens/>
        <w:autoSpaceDN w:val="0"/>
        <w:textAlignment w:val="baseline"/>
        <w:rPr>
          <w:b/>
          <w:kern w:val="3"/>
          <w:lang w:eastAsia="zh-CN"/>
        </w:rPr>
      </w:pPr>
      <w:r w:rsidRPr="00F45297">
        <w:rPr>
          <w:b/>
          <w:kern w:val="3"/>
          <w:lang w:eastAsia="zh-CN"/>
        </w:rPr>
        <w:t xml:space="preserve">MERILO št. 5: Bakreni filtri </w:t>
      </w:r>
      <w:r w:rsidR="00CD24B9">
        <w:rPr>
          <w:b/>
          <w:kern w:val="3"/>
          <w:lang w:eastAsia="zh-CN"/>
        </w:rPr>
        <w:t>so</w:t>
      </w:r>
      <w:r w:rsidRPr="00F45297">
        <w:rPr>
          <w:b/>
          <w:kern w:val="3"/>
          <w:lang w:eastAsia="zh-CN"/>
        </w:rPr>
        <w:t xml:space="preserve"> omogočeni ne glede na spremembe projekcije za vse tipe bolnika - tudi pri bolnikih s presevanim delom telesa v smeri presevane transverzalne ravnine več kot 35cm (maksimalno število točk: </w:t>
      </w:r>
      <w:r w:rsidR="00B0481E" w:rsidRPr="00F45297">
        <w:rPr>
          <w:b/>
          <w:kern w:val="3"/>
          <w:lang w:eastAsia="zh-CN"/>
        </w:rPr>
        <w:t>4</w:t>
      </w:r>
      <w:r w:rsidRPr="00F45297">
        <w:rPr>
          <w:b/>
          <w:kern w:val="3"/>
          <w:lang w:eastAsia="zh-CN"/>
        </w:rPr>
        <w:t xml:space="preserve"> točk</w:t>
      </w:r>
      <w:r w:rsidR="00B0481E" w:rsidRPr="00F45297">
        <w:rPr>
          <w:b/>
          <w:kern w:val="3"/>
          <w:lang w:eastAsia="zh-CN"/>
        </w:rPr>
        <w:t>e</w:t>
      </w:r>
      <w:r w:rsidRPr="00F45297">
        <w:rPr>
          <w:b/>
          <w:kern w:val="3"/>
          <w:lang w:eastAsia="zh-CN"/>
        </w:rPr>
        <w:t>)</w:t>
      </w:r>
    </w:p>
    <w:p w14:paraId="17604FED" w14:textId="77777777" w:rsidR="00D05BCF" w:rsidRPr="00F45297" w:rsidRDefault="00D05BCF" w:rsidP="00342182">
      <w:pPr>
        <w:rPr>
          <w:kern w:val="3"/>
          <w:lang w:eastAsia="zh-CN"/>
        </w:rPr>
      </w:pPr>
    </w:p>
    <w:p w14:paraId="64E700AD" w14:textId="77777777" w:rsidR="00D05BCF" w:rsidRPr="00F45297" w:rsidRDefault="00D05BCF" w:rsidP="00342182">
      <w:pPr>
        <w:rPr>
          <w:kern w:val="3"/>
          <w:lang w:eastAsia="zh-CN"/>
        </w:rPr>
      </w:pPr>
      <w:r w:rsidRPr="00F45297">
        <w:rPr>
          <w:kern w:val="3"/>
          <w:lang w:eastAsia="zh-CN"/>
        </w:rPr>
        <w:t xml:space="preserve">V primeru, da so bakreni filtri ponujenega aparata omogočeni ne glede na spremembe projekcije za vse tipe bolnika - tudi pri bolnikih s presevanim delom telesa v smeri presevane transverzalne ravnine več kot 35cm, ponudnik prejme </w:t>
      </w:r>
      <w:r w:rsidR="00B0481E" w:rsidRPr="00F45297">
        <w:rPr>
          <w:kern w:val="3"/>
          <w:lang w:eastAsia="zh-CN"/>
        </w:rPr>
        <w:t>4</w:t>
      </w:r>
      <w:r w:rsidRPr="00F45297">
        <w:rPr>
          <w:kern w:val="3"/>
          <w:lang w:eastAsia="zh-CN"/>
        </w:rPr>
        <w:t xml:space="preserve"> točk</w:t>
      </w:r>
      <w:r w:rsidR="00B0481E" w:rsidRPr="00F45297">
        <w:rPr>
          <w:kern w:val="3"/>
          <w:lang w:eastAsia="zh-CN"/>
        </w:rPr>
        <w:t>e</w:t>
      </w:r>
      <w:r w:rsidRPr="00F45297">
        <w:rPr>
          <w:kern w:val="3"/>
          <w:lang w:eastAsia="zh-CN"/>
        </w:rPr>
        <w:t>.</w:t>
      </w:r>
    </w:p>
    <w:p w14:paraId="0D11D4ED" w14:textId="77777777" w:rsidR="00D05BCF" w:rsidRPr="00207B05" w:rsidRDefault="00D05BCF" w:rsidP="00342182">
      <w:pPr>
        <w:rPr>
          <w:color w:val="000000"/>
          <w:kern w:val="3"/>
          <w:lang w:eastAsia="zh-CN"/>
        </w:rPr>
      </w:pPr>
    </w:p>
    <w:p w14:paraId="0022470B" w14:textId="77777777" w:rsidR="00D05BCF" w:rsidRPr="00F45297" w:rsidRDefault="00D05BCF" w:rsidP="00D05BCF">
      <w:pPr>
        <w:tabs>
          <w:tab w:val="left" w:pos="284"/>
          <w:tab w:val="left" w:pos="851"/>
          <w:tab w:val="left" w:pos="1701"/>
        </w:tabs>
        <w:suppressAutoHyphens/>
        <w:autoSpaceDN w:val="0"/>
        <w:textAlignment w:val="baseline"/>
        <w:rPr>
          <w:b/>
        </w:rPr>
      </w:pPr>
      <w:r w:rsidRPr="00F45297">
        <w:rPr>
          <w:b/>
          <w:kern w:val="3"/>
          <w:lang w:eastAsia="zh-CN"/>
        </w:rPr>
        <w:t xml:space="preserve">MERILO št. </w:t>
      </w:r>
      <w:r w:rsidR="00F45297" w:rsidRPr="00F45297">
        <w:rPr>
          <w:b/>
          <w:kern w:val="3"/>
          <w:lang w:eastAsia="zh-CN"/>
        </w:rPr>
        <w:t>6</w:t>
      </w:r>
      <w:r w:rsidRPr="00F45297">
        <w:rPr>
          <w:b/>
          <w:kern w:val="3"/>
          <w:lang w:eastAsia="zh-CN"/>
        </w:rPr>
        <w:t xml:space="preserve">: </w:t>
      </w:r>
      <w:r w:rsidRPr="00F45297">
        <w:rPr>
          <w:b/>
        </w:rPr>
        <w:t xml:space="preserve">Matrika večja kot 1300 x 1300 pikslov (maksimalno število točk: </w:t>
      </w:r>
      <w:r w:rsidR="00B0481E" w:rsidRPr="00F45297">
        <w:rPr>
          <w:b/>
        </w:rPr>
        <w:t>4</w:t>
      </w:r>
      <w:r w:rsidRPr="00F45297">
        <w:rPr>
          <w:b/>
        </w:rPr>
        <w:t xml:space="preserve"> točk</w:t>
      </w:r>
      <w:r w:rsidR="00B0481E" w:rsidRPr="00F45297">
        <w:rPr>
          <w:b/>
        </w:rPr>
        <w:t>e</w:t>
      </w:r>
      <w:r w:rsidRPr="00F45297">
        <w:rPr>
          <w:b/>
        </w:rPr>
        <w:t>).</w:t>
      </w:r>
    </w:p>
    <w:p w14:paraId="3E0C144A" w14:textId="77777777" w:rsidR="00D05BCF" w:rsidRPr="00F45297" w:rsidRDefault="00D05BCF" w:rsidP="00342182">
      <w:pPr>
        <w:rPr>
          <w:kern w:val="3"/>
          <w:lang w:eastAsia="zh-CN"/>
        </w:rPr>
      </w:pPr>
    </w:p>
    <w:p w14:paraId="70732390" w14:textId="77777777" w:rsidR="001717BD" w:rsidRPr="00F45297" w:rsidRDefault="00E77AF3" w:rsidP="00342182">
      <w:r w:rsidRPr="00F45297">
        <w:t xml:space="preserve">V primeru, da ima ponujen aparat matriko večjo kot 1300 x 1300 pikslov, ponudnik prejme </w:t>
      </w:r>
      <w:r w:rsidR="00B0481E" w:rsidRPr="00F45297">
        <w:t>4</w:t>
      </w:r>
      <w:r w:rsidRPr="00F45297">
        <w:t xml:space="preserve"> točk</w:t>
      </w:r>
      <w:r w:rsidR="00B0481E" w:rsidRPr="00F45297">
        <w:t>e</w:t>
      </w:r>
      <w:r w:rsidRPr="00F45297">
        <w:t>.</w:t>
      </w:r>
    </w:p>
    <w:p w14:paraId="0C283AE2" w14:textId="77777777" w:rsidR="00342182" w:rsidRPr="00F45297" w:rsidRDefault="00342182" w:rsidP="00342182"/>
    <w:p w14:paraId="0DDAB20F" w14:textId="739B989E" w:rsidR="008234A3" w:rsidRDefault="00342182" w:rsidP="008234A3">
      <w:r w:rsidRPr="00575D00">
        <w:t xml:space="preserve">Naročnik bo </w:t>
      </w:r>
      <w:r w:rsidR="007E63BA">
        <w:t xml:space="preserve">za sklop 1 </w:t>
      </w:r>
      <w:r w:rsidRPr="00575D00">
        <w:t>izbral ponudnika, ki bo v skladu z zgoraj navedenimi merili, prejel najvišje število točk</w:t>
      </w:r>
      <w:r>
        <w:t xml:space="preserve"> (seštevek vseh točk iz meril št. 1, 2, 3</w:t>
      </w:r>
      <w:r w:rsidR="00E77AF3">
        <w:t xml:space="preserve">, 4, 5 in </w:t>
      </w:r>
      <w:r w:rsidR="00F45297">
        <w:t>6</w:t>
      </w:r>
      <w:r>
        <w:t>)</w:t>
      </w:r>
      <w:r w:rsidRPr="00575D00">
        <w:t>. V primeru, da bosta dva ali več ponudnikov dosegla enako število točk, bo izbran ponudnik z najnižjo skupno ponujeno ceno</w:t>
      </w:r>
      <w:r w:rsidR="0027065B">
        <w:t xml:space="preserve"> </w:t>
      </w:r>
      <w:r w:rsidR="0027065B" w:rsidRPr="008C2CD7">
        <w:t>z DDV</w:t>
      </w:r>
      <w:r w:rsidR="008C2CD7">
        <w:t>.</w:t>
      </w:r>
      <w:r w:rsidR="008234A3">
        <w:t xml:space="preserve">V kolikor bo več ponudnikov </w:t>
      </w:r>
      <w:r w:rsidR="00CD24B9">
        <w:t>še vedno v enakovrednem položaju</w:t>
      </w:r>
      <w:r w:rsidR="008234A3">
        <w:t>, bo ponudnik</w:t>
      </w:r>
      <w:r w:rsidR="00CD24B9">
        <w:t xml:space="preserve"> izbran</w:t>
      </w:r>
      <w:r w:rsidR="008234A3">
        <w:t xml:space="preserve"> z žrebom.</w:t>
      </w:r>
    </w:p>
    <w:p w14:paraId="4389A8BA" w14:textId="77777777" w:rsidR="00CD24B9" w:rsidRDefault="00CD24B9" w:rsidP="008234A3"/>
    <w:p w14:paraId="46EFAA7C" w14:textId="7C7E77CF" w:rsidR="001610C2" w:rsidRPr="001610C2" w:rsidRDefault="001610C2" w:rsidP="008234A3">
      <w:pPr>
        <w:rPr>
          <w:b/>
          <w:bCs/>
        </w:rPr>
      </w:pPr>
      <w:r w:rsidRPr="001610C2">
        <w:rPr>
          <w:b/>
          <w:bCs/>
        </w:rPr>
        <w:t>SKLOP 2: »Angiograf 2«:</w:t>
      </w:r>
    </w:p>
    <w:p w14:paraId="19ED9DD4" w14:textId="77777777" w:rsidR="00BA61E2" w:rsidRDefault="00BA61E2" w:rsidP="008234A3"/>
    <w:tbl>
      <w:tblPr>
        <w:tblStyle w:val="Tabelamrea"/>
        <w:tblW w:w="0" w:type="auto"/>
        <w:tblLook w:val="04A0" w:firstRow="1" w:lastRow="0" w:firstColumn="1" w:lastColumn="0" w:noHBand="0" w:noVBand="1"/>
      </w:tblPr>
      <w:tblGrid>
        <w:gridCol w:w="1271"/>
        <w:gridCol w:w="5812"/>
        <w:gridCol w:w="1695"/>
      </w:tblGrid>
      <w:tr w:rsidR="00BA61E2" w14:paraId="011EDF9E" w14:textId="77777777" w:rsidTr="009D1DE0">
        <w:tc>
          <w:tcPr>
            <w:tcW w:w="1271" w:type="dxa"/>
          </w:tcPr>
          <w:p w14:paraId="4BCC8038" w14:textId="333AE693" w:rsidR="00BA61E2" w:rsidRDefault="00CD24B9" w:rsidP="004F3A40">
            <w:pPr>
              <w:jc w:val="center"/>
            </w:pPr>
            <w:r>
              <w:t xml:space="preserve">Merilo </w:t>
            </w:r>
            <w:r w:rsidR="00BA61E2">
              <w:t>št</w:t>
            </w:r>
            <w:r>
              <w:t>,</w:t>
            </w:r>
          </w:p>
        </w:tc>
        <w:tc>
          <w:tcPr>
            <w:tcW w:w="5812" w:type="dxa"/>
          </w:tcPr>
          <w:p w14:paraId="7F5FB2A4" w14:textId="740EE55D" w:rsidR="00BA61E2" w:rsidRPr="00BA61E2" w:rsidRDefault="00BA61E2" w:rsidP="004F3A40">
            <w:pPr>
              <w:jc w:val="center"/>
              <w:rPr>
                <w:b/>
              </w:rPr>
            </w:pPr>
            <w:r w:rsidRPr="00BA61E2">
              <w:rPr>
                <w:b/>
              </w:rPr>
              <w:t xml:space="preserve">MERILA ZA ANGIOGRAF </w:t>
            </w:r>
            <w:r>
              <w:rPr>
                <w:b/>
              </w:rPr>
              <w:t>2</w:t>
            </w:r>
          </w:p>
        </w:tc>
        <w:tc>
          <w:tcPr>
            <w:tcW w:w="1695" w:type="dxa"/>
          </w:tcPr>
          <w:p w14:paraId="155536AA" w14:textId="77777777" w:rsidR="00BA61E2" w:rsidRDefault="00BA61E2" w:rsidP="004F3A40">
            <w:pPr>
              <w:jc w:val="center"/>
            </w:pPr>
            <w:r>
              <w:t>Maksimalno št. točk</w:t>
            </w:r>
          </w:p>
        </w:tc>
      </w:tr>
      <w:tr w:rsidR="00BA61E2" w14:paraId="205B6F3D" w14:textId="77777777" w:rsidTr="009D1DE0">
        <w:tc>
          <w:tcPr>
            <w:tcW w:w="1271" w:type="dxa"/>
          </w:tcPr>
          <w:p w14:paraId="18756B4B" w14:textId="77777777" w:rsidR="00BA61E2" w:rsidRDefault="00BA61E2" w:rsidP="004F3A40">
            <w:pPr>
              <w:jc w:val="center"/>
            </w:pPr>
            <w:r>
              <w:t>1</w:t>
            </w:r>
          </w:p>
        </w:tc>
        <w:tc>
          <w:tcPr>
            <w:tcW w:w="5812" w:type="dxa"/>
          </w:tcPr>
          <w:p w14:paraId="6BA1ED3E" w14:textId="77777777" w:rsidR="00BA61E2" w:rsidRDefault="00BA61E2" w:rsidP="009D1DE0">
            <w:pPr>
              <w:jc w:val="left"/>
            </w:pPr>
            <w:r>
              <w:t xml:space="preserve">Ponudbena cena v EUR z DDV </w:t>
            </w:r>
          </w:p>
        </w:tc>
        <w:tc>
          <w:tcPr>
            <w:tcW w:w="1695" w:type="dxa"/>
          </w:tcPr>
          <w:p w14:paraId="3E17566D" w14:textId="77777777" w:rsidR="00BA61E2" w:rsidRDefault="00BA61E2" w:rsidP="004F3A40">
            <w:pPr>
              <w:jc w:val="center"/>
            </w:pPr>
            <w:r>
              <w:t>80</w:t>
            </w:r>
          </w:p>
        </w:tc>
      </w:tr>
      <w:tr w:rsidR="00BA61E2" w14:paraId="5917C7DC" w14:textId="77777777" w:rsidTr="009D1DE0">
        <w:tc>
          <w:tcPr>
            <w:tcW w:w="1271" w:type="dxa"/>
          </w:tcPr>
          <w:p w14:paraId="6EC73041" w14:textId="77777777" w:rsidR="00BA61E2" w:rsidRDefault="00BA61E2" w:rsidP="004F3A40">
            <w:pPr>
              <w:jc w:val="center"/>
            </w:pPr>
            <w:r>
              <w:t>2</w:t>
            </w:r>
          </w:p>
        </w:tc>
        <w:tc>
          <w:tcPr>
            <w:tcW w:w="5812" w:type="dxa"/>
          </w:tcPr>
          <w:p w14:paraId="6A93172F" w14:textId="77777777" w:rsidR="00BA61E2" w:rsidRDefault="00BA61E2" w:rsidP="009D1DE0">
            <w:pPr>
              <w:jc w:val="left"/>
            </w:pPr>
            <w:r w:rsidRPr="00BA61E2">
              <w:t>Območje pokritosti pacienta brez ponovnega pozicioniranja najmanj 210 cm</w:t>
            </w:r>
          </w:p>
        </w:tc>
        <w:tc>
          <w:tcPr>
            <w:tcW w:w="1695" w:type="dxa"/>
          </w:tcPr>
          <w:p w14:paraId="27ED63BB" w14:textId="77777777" w:rsidR="00BA61E2" w:rsidRPr="00F45297" w:rsidRDefault="00457BA6" w:rsidP="004F3A40">
            <w:pPr>
              <w:jc w:val="center"/>
            </w:pPr>
            <w:r>
              <w:t>4</w:t>
            </w:r>
          </w:p>
        </w:tc>
      </w:tr>
      <w:tr w:rsidR="00BA61E2" w14:paraId="18ECF44E" w14:textId="77777777" w:rsidTr="009D1DE0">
        <w:tc>
          <w:tcPr>
            <w:tcW w:w="1271" w:type="dxa"/>
          </w:tcPr>
          <w:p w14:paraId="005B3557" w14:textId="77777777" w:rsidR="00BA61E2" w:rsidRDefault="00BA61E2" w:rsidP="004F3A40">
            <w:pPr>
              <w:jc w:val="center"/>
            </w:pPr>
            <w:r>
              <w:t>3</w:t>
            </w:r>
          </w:p>
        </w:tc>
        <w:tc>
          <w:tcPr>
            <w:tcW w:w="5812" w:type="dxa"/>
          </w:tcPr>
          <w:p w14:paraId="461A0C18" w14:textId="77777777" w:rsidR="00BA61E2" w:rsidRDefault="00BA61E2" w:rsidP="009D1DE0">
            <w:pPr>
              <w:jc w:val="left"/>
            </w:pPr>
            <w:r w:rsidRPr="00BA61E2">
              <w:t>Tok v minimalnem območju vsaj do 1200mA</w:t>
            </w:r>
          </w:p>
        </w:tc>
        <w:tc>
          <w:tcPr>
            <w:tcW w:w="1695" w:type="dxa"/>
          </w:tcPr>
          <w:p w14:paraId="704EC51E" w14:textId="77777777" w:rsidR="00BA61E2" w:rsidRPr="00F45297" w:rsidRDefault="00457BA6" w:rsidP="004F3A40">
            <w:pPr>
              <w:jc w:val="center"/>
            </w:pPr>
            <w:r>
              <w:t>4</w:t>
            </w:r>
          </w:p>
        </w:tc>
      </w:tr>
      <w:tr w:rsidR="00BA61E2" w14:paraId="4080CC07" w14:textId="77777777" w:rsidTr="009D1DE0">
        <w:tc>
          <w:tcPr>
            <w:tcW w:w="1271" w:type="dxa"/>
          </w:tcPr>
          <w:p w14:paraId="55651719" w14:textId="77777777" w:rsidR="00BA61E2" w:rsidRDefault="00BA61E2" w:rsidP="004F3A40">
            <w:pPr>
              <w:jc w:val="center"/>
            </w:pPr>
            <w:r>
              <w:t>4</w:t>
            </w:r>
          </w:p>
        </w:tc>
        <w:tc>
          <w:tcPr>
            <w:tcW w:w="5812" w:type="dxa"/>
          </w:tcPr>
          <w:p w14:paraId="2233EDDB" w14:textId="77777777" w:rsidR="00BA61E2" w:rsidRDefault="00BA61E2" w:rsidP="009D1DE0">
            <w:pPr>
              <w:jc w:val="left"/>
            </w:pPr>
            <w:r w:rsidRPr="00BA61E2">
              <w:t>Največja toplotna kapaciteta anode več kot 6 MHU</w:t>
            </w:r>
          </w:p>
        </w:tc>
        <w:tc>
          <w:tcPr>
            <w:tcW w:w="1695" w:type="dxa"/>
          </w:tcPr>
          <w:p w14:paraId="3D38A0E2" w14:textId="77777777" w:rsidR="00BA61E2" w:rsidRPr="00F45297" w:rsidRDefault="00457BA6" w:rsidP="004F3A40">
            <w:pPr>
              <w:jc w:val="center"/>
            </w:pPr>
            <w:r>
              <w:t>4</w:t>
            </w:r>
          </w:p>
        </w:tc>
      </w:tr>
      <w:tr w:rsidR="00457BA6" w14:paraId="1120CDDC" w14:textId="77777777" w:rsidTr="009D1DE0">
        <w:tc>
          <w:tcPr>
            <w:tcW w:w="1271" w:type="dxa"/>
          </w:tcPr>
          <w:p w14:paraId="281FFECA" w14:textId="77777777" w:rsidR="00457BA6" w:rsidRDefault="00457BA6" w:rsidP="004F3A40">
            <w:pPr>
              <w:jc w:val="center"/>
            </w:pPr>
            <w:r>
              <w:t>5</w:t>
            </w:r>
          </w:p>
        </w:tc>
        <w:tc>
          <w:tcPr>
            <w:tcW w:w="5812" w:type="dxa"/>
          </w:tcPr>
          <w:p w14:paraId="6E7E417B" w14:textId="77777777" w:rsidR="00457BA6" w:rsidRPr="00BA61E2" w:rsidRDefault="00457BA6" w:rsidP="009D1DE0">
            <w:pPr>
              <w:jc w:val="left"/>
            </w:pPr>
            <w:r w:rsidRPr="00457BA6">
              <w:t>Največji tok za pulzno fluoroskopijo je vsaj 250 mA</w:t>
            </w:r>
          </w:p>
        </w:tc>
        <w:tc>
          <w:tcPr>
            <w:tcW w:w="1695" w:type="dxa"/>
          </w:tcPr>
          <w:p w14:paraId="7CA2EB10" w14:textId="77777777" w:rsidR="00457BA6" w:rsidRDefault="00457BA6" w:rsidP="004F3A40">
            <w:pPr>
              <w:jc w:val="center"/>
            </w:pPr>
            <w:r>
              <w:t>4</w:t>
            </w:r>
          </w:p>
        </w:tc>
      </w:tr>
      <w:tr w:rsidR="00BA61E2" w14:paraId="5F4958B5" w14:textId="77777777" w:rsidTr="009D1DE0">
        <w:tc>
          <w:tcPr>
            <w:tcW w:w="1271" w:type="dxa"/>
          </w:tcPr>
          <w:p w14:paraId="32862CF1" w14:textId="77777777" w:rsidR="00BA61E2" w:rsidRDefault="00457BA6" w:rsidP="004F3A40">
            <w:pPr>
              <w:jc w:val="center"/>
            </w:pPr>
            <w:r>
              <w:t>6</w:t>
            </w:r>
          </w:p>
        </w:tc>
        <w:tc>
          <w:tcPr>
            <w:tcW w:w="5812" w:type="dxa"/>
          </w:tcPr>
          <w:p w14:paraId="6076DFFB" w14:textId="7A821A64" w:rsidR="00BA61E2" w:rsidRPr="00775D24" w:rsidRDefault="00BA61E2" w:rsidP="009D1DE0">
            <w:pPr>
              <w:jc w:val="left"/>
            </w:pPr>
            <w:r w:rsidRPr="00BA61E2">
              <w:t xml:space="preserve">Bakreni filtri </w:t>
            </w:r>
            <w:r w:rsidR="00CD24B9">
              <w:t>so</w:t>
            </w:r>
            <w:r w:rsidRPr="00BA61E2">
              <w:t xml:space="preserve"> omogočeni ne glede na spremembe projekcije za vse tipe bolnika (tudi pri bolnikih s presevanim delom telesa v smeri presevane transverzalne ravnine več kot 35cm)</w:t>
            </w:r>
          </w:p>
        </w:tc>
        <w:tc>
          <w:tcPr>
            <w:tcW w:w="1695" w:type="dxa"/>
          </w:tcPr>
          <w:p w14:paraId="4B7B967F" w14:textId="77777777" w:rsidR="00BA61E2" w:rsidRPr="00F45297" w:rsidRDefault="00457BA6" w:rsidP="004F3A40">
            <w:pPr>
              <w:jc w:val="center"/>
            </w:pPr>
            <w:r>
              <w:t>4</w:t>
            </w:r>
          </w:p>
        </w:tc>
      </w:tr>
      <w:tr w:rsidR="00BA61E2" w14:paraId="18BB07D1" w14:textId="77777777" w:rsidTr="009D1DE0">
        <w:tc>
          <w:tcPr>
            <w:tcW w:w="7083" w:type="dxa"/>
            <w:gridSpan w:val="2"/>
          </w:tcPr>
          <w:p w14:paraId="1BDCF80A" w14:textId="77777777" w:rsidR="00BA61E2" w:rsidRPr="00294CFA" w:rsidRDefault="00BA61E2" w:rsidP="004F3A40">
            <w:pPr>
              <w:jc w:val="right"/>
              <w:rPr>
                <w:b/>
              </w:rPr>
            </w:pPr>
            <w:r w:rsidRPr="00294CFA">
              <w:rPr>
                <w:b/>
              </w:rPr>
              <w:t>SKUPAJ</w:t>
            </w:r>
          </w:p>
        </w:tc>
        <w:tc>
          <w:tcPr>
            <w:tcW w:w="1695" w:type="dxa"/>
          </w:tcPr>
          <w:p w14:paraId="07245AC6" w14:textId="77777777" w:rsidR="00BA61E2" w:rsidRPr="00F45297" w:rsidRDefault="00BA61E2" w:rsidP="004F3A40">
            <w:pPr>
              <w:jc w:val="center"/>
              <w:rPr>
                <w:b/>
              </w:rPr>
            </w:pPr>
            <w:r w:rsidRPr="00F45297">
              <w:rPr>
                <w:b/>
              </w:rPr>
              <w:t>100</w:t>
            </w:r>
          </w:p>
        </w:tc>
      </w:tr>
    </w:tbl>
    <w:p w14:paraId="5A27A501" w14:textId="77777777" w:rsidR="00BA61E2" w:rsidRDefault="00BA61E2" w:rsidP="008234A3"/>
    <w:p w14:paraId="3DF20D87" w14:textId="77777777" w:rsidR="00BA61E2" w:rsidRDefault="00BA61E2" w:rsidP="00BA61E2">
      <w:pPr>
        <w:rPr>
          <w:b/>
        </w:rPr>
      </w:pPr>
      <w:r>
        <w:rPr>
          <w:b/>
        </w:rPr>
        <w:t xml:space="preserve">MERILO št. 1: </w:t>
      </w:r>
      <w:r w:rsidRPr="00575D00">
        <w:rPr>
          <w:b/>
        </w:rPr>
        <w:t xml:space="preserve">Ponudbena cena v EUR z DDV </w:t>
      </w:r>
    </w:p>
    <w:p w14:paraId="09FDB8AE" w14:textId="004299BF" w:rsidR="00BA61E2" w:rsidRPr="002C4CA0" w:rsidRDefault="00BA61E2" w:rsidP="00BA61E2">
      <w:pPr>
        <w:rPr>
          <w:b/>
        </w:rPr>
      </w:pPr>
      <w:r w:rsidRPr="00575D00">
        <w:lastRenderedPageBreak/>
        <w:t>Pri merilu ponudbena cena lahko ponudnik prejme največ 8</w:t>
      </w:r>
      <w:r>
        <w:t>0</w:t>
      </w:r>
      <w:r w:rsidRPr="00575D00">
        <w:t xml:space="preserve"> točk. V okviru merila ponudbena cena </w:t>
      </w:r>
      <w:r w:rsidR="00CD24B9">
        <w:t>se</w:t>
      </w:r>
      <w:r w:rsidRPr="00575D00">
        <w:t xml:space="preserve"> upošteva ponudben</w:t>
      </w:r>
      <w:r w:rsidR="00CD24B9">
        <w:t>a</w:t>
      </w:r>
      <w:r w:rsidRPr="00575D00">
        <w:t xml:space="preserve"> cen</w:t>
      </w:r>
      <w:r w:rsidR="00CD24B9">
        <w:t>a sklopa 2</w:t>
      </w:r>
      <w:r w:rsidRPr="00575D00">
        <w:t xml:space="preserve"> v EUR z DDV.</w:t>
      </w:r>
    </w:p>
    <w:p w14:paraId="2CE1FE43" w14:textId="77777777" w:rsidR="00BA61E2" w:rsidRDefault="00BA61E2" w:rsidP="00BA61E2">
      <w:r w:rsidRPr="00575D00">
        <w:t>Formula za izračun števila točk:</w:t>
      </w:r>
    </w:p>
    <w:p w14:paraId="74E427A1" w14:textId="77777777" w:rsidR="00BA61E2" w:rsidRPr="00575D00" w:rsidRDefault="00BA61E2" w:rsidP="00BA61E2"/>
    <w:p w14:paraId="6FD13CC7" w14:textId="77777777" w:rsidR="00BA61E2" w:rsidRPr="00575D00" w:rsidRDefault="00BA61E2" w:rsidP="00BA61E2">
      <w:r w:rsidRPr="00575D00">
        <w:t>Število točk = (najnižja ponujena cena / ponudnikova ponujena cena) * 8</w:t>
      </w:r>
      <w:r>
        <w:t>0</w:t>
      </w:r>
      <w:r w:rsidRPr="00575D00">
        <w:t>.</w:t>
      </w:r>
    </w:p>
    <w:p w14:paraId="491590B5" w14:textId="77777777" w:rsidR="00BA61E2" w:rsidRPr="00575D00" w:rsidRDefault="00BA61E2" w:rsidP="00BA61E2">
      <w:r w:rsidRPr="00575D00">
        <w:t>Po tej formuli dobi ponudba z najnižjo ponudbeno ceno 8</w:t>
      </w:r>
      <w:r>
        <w:t>0</w:t>
      </w:r>
      <w:r w:rsidRPr="00575D00">
        <w:t xml:space="preserve"> točk, ostale ponudbe pa sorazmerno manjše število točk.</w:t>
      </w:r>
    </w:p>
    <w:p w14:paraId="5B5D57AE" w14:textId="77777777" w:rsidR="00BA61E2" w:rsidRDefault="00BA61E2" w:rsidP="00BA61E2"/>
    <w:p w14:paraId="26F98594" w14:textId="1FF82DD8" w:rsidR="00BA61E2" w:rsidRPr="00F45297" w:rsidRDefault="00BA61E2" w:rsidP="00BA61E2">
      <w:pPr>
        <w:widowControl w:val="0"/>
        <w:tabs>
          <w:tab w:val="right" w:pos="2556"/>
          <w:tab w:val="right" w:pos="5609"/>
        </w:tabs>
        <w:suppressAutoHyphens/>
        <w:autoSpaceDN w:val="0"/>
        <w:textAlignment w:val="baseline"/>
        <w:rPr>
          <w:b/>
          <w:kern w:val="3"/>
          <w:lang w:eastAsia="zh-CN"/>
        </w:rPr>
      </w:pPr>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2: </w:t>
      </w:r>
      <w:r w:rsidR="00CD24B9" w:rsidRPr="00CD24B9">
        <w:rPr>
          <w:b/>
          <w:color w:val="000000"/>
          <w:kern w:val="3"/>
          <w:lang w:eastAsia="zh-CN"/>
        </w:rPr>
        <w:t xml:space="preserve">Območje pokritosti pacienta brez ponovnega pozicioniranja najmanj 210 cm </w:t>
      </w:r>
      <w:r w:rsidRPr="00C02808">
        <w:rPr>
          <w:b/>
          <w:color w:val="000000"/>
          <w:kern w:val="3"/>
          <w:lang w:eastAsia="zh-CN"/>
        </w:rPr>
        <w:t>(maksimalno število točk</w:t>
      </w:r>
      <w:r w:rsidRPr="00F45297">
        <w:rPr>
          <w:b/>
          <w:kern w:val="3"/>
          <w:lang w:eastAsia="zh-CN"/>
        </w:rPr>
        <w:t xml:space="preserve">: </w:t>
      </w:r>
      <w:r w:rsidR="00457BA6">
        <w:rPr>
          <w:b/>
          <w:kern w:val="3"/>
          <w:lang w:eastAsia="zh-CN"/>
        </w:rPr>
        <w:t>4</w:t>
      </w:r>
      <w:r w:rsidRPr="00F45297">
        <w:rPr>
          <w:b/>
          <w:kern w:val="3"/>
          <w:lang w:eastAsia="zh-CN"/>
        </w:rPr>
        <w:t xml:space="preserve"> točk</w:t>
      </w:r>
      <w:r w:rsidR="00457BA6">
        <w:rPr>
          <w:b/>
          <w:kern w:val="3"/>
          <w:lang w:eastAsia="zh-CN"/>
        </w:rPr>
        <w:t>e</w:t>
      </w:r>
      <w:r w:rsidRPr="00F45297">
        <w:rPr>
          <w:b/>
          <w:kern w:val="3"/>
          <w:lang w:eastAsia="zh-CN"/>
        </w:rPr>
        <w:t>)</w:t>
      </w:r>
    </w:p>
    <w:p w14:paraId="4D8650A9" w14:textId="77777777" w:rsidR="00BA61E2" w:rsidRPr="00F45297" w:rsidRDefault="00BA61E2" w:rsidP="00BA61E2">
      <w:pPr>
        <w:widowControl w:val="0"/>
        <w:tabs>
          <w:tab w:val="right" w:pos="2556"/>
          <w:tab w:val="right" w:pos="5609"/>
        </w:tabs>
        <w:suppressAutoHyphens/>
        <w:autoSpaceDN w:val="0"/>
        <w:textAlignment w:val="baseline"/>
        <w:rPr>
          <w:b/>
          <w:kern w:val="3"/>
          <w:lang w:eastAsia="zh-CN"/>
        </w:rPr>
      </w:pPr>
    </w:p>
    <w:p w14:paraId="34D151B1" w14:textId="77777777" w:rsidR="00BA61E2" w:rsidRPr="00F45297" w:rsidRDefault="00BA61E2" w:rsidP="00BA61E2">
      <w:pPr>
        <w:rPr>
          <w:kern w:val="3"/>
          <w:lang w:eastAsia="zh-CN"/>
        </w:rPr>
      </w:pPr>
      <w:r>
        <w:rPr>
          <w:kern w:val="3"/>
          <w:lang w:eastAsia="zh-CN"/>
        </w:rPr>
        <w:t>V primeru, da je</w:t>
      </w:r>
      <w:r w:rsidR="00457BA6">
        <w:rPr>
          <w:kern w:val="3"/>
          <w:lang w:eastAsia="zh-CN"/>
        </w:rPr>
        <w:t xml:space="preserve"> o</w:t>
      </w:r>
      <w:r w:rsidR="00457BA6" w:rsidRPr="00457BA6">
        <w:rPr>
          <w:kern w:val="3"/>
          <w:lang w:eastAsia="zh-CN"/>
        </w:rPr>
        <w:t>bmočje pokritosti pacienta brez ponovnega pozicioniranja najmanj 210 cm</w:t>
      </w:r>
      <w:r w:rsidRPr="00F45297">
        <w:rPr>
          <w:kern w:val="3"/>
          <w:lang w:eastAsia="zh-CN"/>
        </w:rPr>
        <w:t xml:space="preserve">, ponudnik prejme </w:t>
      </w:r>
      <w:r w:rsidR="00457BA6">
        <w:rPr>
          <w:kern w:val="3"/>
          <w:lang w:eastAsia="zh-CN"/>
        </w:rPr>
        <w:t>4</w:t>
      </w:r>
      <w:r w:rsidRPr="00F45297">
        <w:rPr>
          <w:kern w:val="3"/>
          <w:lang w:eastAsia="zh-CN"/>
        </w:rPr>
        <w:t xml:space="preserve"> točk</w:t>
      </w:r>
      <w:r w:rsidR="00457BA6">
        <w:rPr>
          <w:kern w:val="3"/>
          <w:lang w:eastAsia="zh-CN"/>
        </w:rPr>
        <w:t>e</w:t>
      </w:r>
      <w:r w:rsidRPr="00F45297">
        <w:rPr>
          <w:kern w:val="3"/>
          <w:lang w:eastAsia="zh-CN"/>
        </w:rPr>
        <w:t>.</w:t>
      </w:r>
    </w:p>
    <w:p w14:paraId="5D37B529" w14:textId="77777777" w:rsidR="00BA61E2" w:rsidRPr="00F45297" w:rsidRDefault="00BA61E2" w:rsidP="00BA61E2"/>
    <w:p w14:paraId="3D2DD922" w14:textId="116EDC89" w:rsidR="00BA61E2" w:rsidRPr="00F45297" w:rsidRDefault="00BA61E2" w:rsidP="00BA61E2">
      <w:pPr>
        <w:tabs>
          <w:tab w:val="left" w:pos="284"/>
          <w:tab w:val="left" w:pos="851"/>
          <w:tab w:val="left" w:pos="1701"/>
        </w:tabs>
        <w:suppressAutoHyphens/>
        <w:autoSpaceDN w:val="0"/>
        <w:textAlignment w:val="baseline"/>
        <w:rPr>
          <w:b/>
          <w:kern w:val="3"/>
          <w:lang w:eastAsia="zh-CN"/>
        </w:rPr>
      </w:pPr>
      <w:r w:rsidRPr="00F45297">
        <w:rPr>
          <w:b/>
          <w:kern w:val="3"/>
          <w:lang w:eastAsia="zh-CN"/>
        </w:rPr>
        <w:t xml:space="preserve">MERILO št. 3: </w:t>
      </w:r>
      <w:r w:rsidR="007E63BA" w:rsidRPr="007E63BA">
        <w:rPr>
          <w:b/>
          <w:kern w:val="3"/>
          <w:lang w:eastAsia="zh-CN"/>
        </w:rPr>
        <w:t xml:space="preserve">Tok v minimalnem območju vsaj do 1200mA </w:t>
      </w:r>
      <w:r w:rsidRPr="00F45297">
        <w:rPr>
          <w:b/>
          <w:kern w:val="3"/>
          <w:lang w:eastAsia="zh-CN"/>
        </w:rPr>
        <w:t xml:space="preserve">(maksimalno število točk: </w:t>
      </w:r>
      <w:r w:rsidR="00457BA6">
        <w:rPr>
          <w:b/>
          <w:kern w:val="3"/>
          <w:lang w:eastAsia="zh-CN"/>
        </w:rPr>
        <w:t>4</w:t>
      </w:r>
      <w:r w:rsidRPr="00F45297">
        <w:rPr>
          <w:b/>
          <w:kern w:val="3"/>
          <w:lang w:eastAsia="zh-CN"/>
        </w:rPr>
        <w:t xml:space="preserve"> točk</w:t>
      </w:r>
      <w:r w:rsidR="00457BA6">
        <w:rPr>
          <w:b/>
          <w:kern w:val="3"/>
          <w:lang w:eastAsia="zh-CN"/>
        </w:rPr>
        <w:t>e</w:t>
      </w:r>
      <w:r w:rsidRPr="00F45297">
        <w:rPr>
          <w:b/>
          <w:kern w:val="3"/>
          <w:lang w:eastAsia="zh-CN"/>
        </w:rPr>
        <w:t>)</w:t>
      </w:r>
    </w:p>
    <w:p w14:paraId="22EFD521" w14:textId="77777777" w:rsidR="00BA61E2" w:rsidRDefault="00BA61E2" w:rsidP="00BA61E2">
      <w:pPr>
        <w:tabs>
          <w:tab w:val="left" w:pos="284"/>
          <w:tab w:val="left" w:pos="851"/>
          <w:tab w:val="left" w:pos="1701"/>
        </w:tabs>
        <w:suppressAutoHyphens/>
        <w:autoSpaceDN w:val="0"/>
        <w:textAlignment w:val="baseline"/>
      </w:pPr>
    </w:p>
    <w:p w14:paraId="65D01C6B" w14:textId="77777777" w:rsidR="00BA61E2" w:rsidRDefault="00BA61E2" w:rsidP="00BA61E2">
      <w:pPr>
        <w:rPr>
          <w:kern w:val="3"/>
          <w:lang w:eastAsia="zh-CN"/>
        </w:rPr>
      </w:pPr>
      <w:r>
        <w:rPr>
          <w:color w:val="000000"/>
          <w:kern w:val="3"/>
          <w:lang w:eastAsia="zh-CN"/>
        </w:rPr>
        <w:t xml:space="preserve">V primeru, da je </w:t>
      </w:r>
      <w:r w:rsidR="008D1EE2">
        <w:rPr>
          <w:color w:val="000000"/>
          <w:kern w:val="3"/>
          <w:lang w:eastAsia="zh-CN"/>
        </w:rPr>
        <w:t>t</w:t>
      </w:r>
      <w:r w:rsidR="008D1EE2" w:rsidRPr="008D1EE2">
        <w:rPr>
          <w:color w:val="000000"/>
          <w:kern w:val="3"/>
          <w:lang w:eastAsia="zh-CN"/>
        </w:rPr>
        <w:t>ok v minimalnem območju vsaj do 1200mA</w:t>
      </w:r>
      <w:r>
        <w:rPr>
          <w:color w:val="000000"/>
          <w:kern w:val="3"/>
          <w:lang w:eastAsia="zh-CN"/>
        </w:rPr>
        <w:t>, ponudnik prejme</w:t>
      </w:r>
      <w:r w:rsidRPr="00F45297">
        <w:rPr>
          <w:kern w:val="3"/>
          <w:lang w:eastAsia="zh-CN"/>
        </w:rPr>
        <w:t xml:space="preserve"> </w:t>
      </w:r>
      <w:r w:rsidR="008D1EE2">
        <w:rPr>
          <w:kern w:val="3"/>
          <w:lang w:eastAsia="zh-CN"/>
        </w:rPr>
        <w:t xml:space="preserve">4 </w:t>
      </w:r>
      <w:r w:rsidRPr="00F45297">
        <w:rPr>
          <w:kern w:val="3"/>
          <w:lang w:eastAsia="zh-CN"/>
        </w:rPr>
        <w:t>točk</w:t>
      </w:r>
      <w:r w:rsidR="008D1EE2">
        <w:rPr>
          <w:kern w:val="3"/>
          <w:lang w:eastAsia="zh-CN"/>
        </w:rPr>
        <w:t>e</w:t>
      </w:r>
      <w:r w:rsidRPr="00F45297">
        <w:rPr>
          <w:kern w:val="3"/>
          <w:lang w:eastAsia="zh-CN"/>
        </w:rPr>
        <w:t>.</w:t>
      </w:r>
    </w:p>
    <w:p w14:paraId="7BDF0F02" w14:textId="77777777" w:rsidR="008D1EE2" w:rsidRDefault="008D1EE2" w:rsidP="00BA61E2">
      <w:pPr>
        <w:rPr>
          <w:kern w:val="3"/>
          <w:lang w:eastAsia="zh-CN"/>
        </w:rPr>
      </w:pPr>
    </w:p>
    <w:p w14:paraId="374FAD46" w14:textId="14276D9E" w:rsidR="008D1EE2" w:rsidRDefault="008D1EE2" w:rsidP="00BA61E2">
      <w:pPr>
        <w:rPr>
          <w:b/>
          <w:kern w:val="3"/>
          <w:lang w:eastAsia="zh-CN"/>
        </w:rPr>
      </w:pPr>
      <w:r w:rsidRPr="008D1EE2">
        <w:rPr>
          <w:b/>
          <w:kern w:val="3"/>
          <w:lang w:eastAsia="zh-CN"/>
        </w:rPr>
        <w:t xml:space="preserve">MERILO št. 4: </w:t>
      </w:r>
      <w:r w:rsidR="007E63BA" w:rsidRPr="007E63BA">
        <w:rPr>
          <w:b/>
          <w:kern w:val="3"/>
          <w:lang w:eastAsia="zh-CN"/>
        </w:rPr>
        <w:t xml:space="preserve">Največja toplotna kapaciteta anode več kot 6 MHU </w:t>
      </w:r>
      <w:r w:rsidRPr="00F45297">
        <w:rPr>
          <w:b/>
          <w:kern w:val="3"/>
          <w:lang w:eastAsia="zh-CN"/>
        </w:rPr>
        <w:t xml:space="preserve">(maksimalno število točk: </w:t>
      </w:r>
      <w:r>
        <w:rPr>
          <w:b/>
          <w:kern w:val="3"/>
          <w:lang w:eastAsia="zh-CN"/>
        </w:rPr>
        <w:t>4</w:t>
      </w:r>
      <w:r w:rsidRPr="00F45297">
        <w:rPr>
          <w:b/>
          <w:kern w:val="3"/>
          <w:lang w:eastAsia="zh-CN"/>
        </w:rPr>
        <w:t xml:space="preserve"> točk</w:t>
      </w:r>
      <w:r>
        <w:rPr>
          <w:b/>
          <w:kern w:val="3"/>
          <w:lang w:eastAsia="zh-CN"/>
        </w:rPr>
        <w:t>e</w:t>
      </w:r>
      <w:r w:rsidRPr="00F45297">
        <w:rPr>
          <w:b/>
          <w:kern w:val="3"/>
          <w:lang w:eastAsia="zh-CN"/>
        </w:rPr>
        <w:t>)</w:t>
      </w:r>
    </w:p>
    <w:p w14:paraId="06B71F7D" w14:textId="77777777" w:rsidR="008D1EE2" w:rsidRDefault="008D1EE2" w:rsidP="00BA61E2">
      <w:pPr>
        <w:rPr>
          <w:b/>
          <w:kern w:val="3"/>
          <w:lang w:eastAsia="zh-CN"/>
        </w:rPr>
      </w:pPr>
    </w:p>
    <w:p w14:paraId="3A3FB5B5" w14:textId="47A50B55" w:rsidR="008D1EE2" w:rsidRPr="008D1EE2" w:rsidRDefault="008D1EE2" w:rsidP="00BA61E2">
      <w:pPr>
        <w:rPr>
          <w:kern w:val="3"/>
          <w:lang w:eastAsia="zh-CN"/>
        </w:rPr>
      </w:pPr>
      <w:r w:rsidRPr="008D1EE2">
        <w:rPr>
          <w:kern w:val="3"/>
          <w:lang w:eastAsia="zh-CN"/>
        </w:rPr>
        <w:t xml:space="preserve">V primeru, da je </w:t>
      </w:r>
      <w:r w:rsidR="007E63BA">
        <w:rPr>
          <w:kern w:val="3"/>
          <w:lang w:eastAsia="zh-CN"/>
        </w:rPr>
        <w:t>n</w:t>
      </w:r>
      <w:r w:rsidRPr="008D1EE2">
        <w:rPr>
          <w:kern w:val="3"/>
          <w:lang w:eastAsia="zh-CN"/>
        </w:rPr>
        <w:t>ajvečja toplotna kapaciteta anode več kot 6 MHU, ponudnik prejme 4 točke.</w:t>
      </w:r>
    </w:p>
    <w:p w14:paraId="392ABC8B" w14:textId="77777777" w:rsidR="00BA61E2" w:rsidRPr="00F45297" w:rsidRDefault="00BA61E2" w:rsidP="00BA61E2"/>
    <w:p w14:paraId="378FE787" w14:textId="77777777" w:rsidR="00BA61E2" w:rsidRPr="00F45297" w:rsidRDefault="00BA61E2" w:rsidP="00BA61E2">
      <w:pPr>
        <w:tabs>
          <w:tab w:val="left" w:pos="284"/>
          <w:tab w:val="left" w:pos="851"/>
          <w:tab w:val="left" w:pos="1701"/>
        </w:tabs>
        <w:suppressAutoHyphens/>
        <w:autoSpaceDN w:val="0"/>
        <w:textAlignment w:val="baseline"/>
        <w:rPr>
          <w:b/>
          <w:kern w:val="3"/>
          <w:lang w:eastAsia="zh-CN"/>
        </w:rPr>
      </w:pPr>
      <w:r w:rsidRPr="00F45297">
        <w:rPr>
          <w:b/>
          <w:kern w:val="3"/>
          <w:lang w:eastAsia="zh-CN"/>
        </w:rPr>
        <w:t xml:space="preserve">MERILO št. </w:t>
      </w:r>
      <w:r w:rsidR="00514BBA">
        <w:rPr>
          <w:b/>
          <w:kern w:val="3"/>
          <w:lang w:eastAsia="zh-CN"/>
        </w:rPr>
        <w:t>5</w:t>
      </w:r>
      <w:r w:rsidRPr="00F45297">
        <w:rPr>
          <w:b/>
          <w:kern w:val="3"/>
          <w:lang w:eastAsia="zh-CN"/>
        </w:rPr>
        <w:t xml:space="preserve">: </w:t>
      </w:r>
      <w:r w:rsidRPr="00BA61E2">
        <w:rPr>
          <w:b/>
        </w:rPr>
        <w:t>Največji tok za pulzno fluoroskopijo je vsaj 250 mA</w:t>
      </w:r>
      <w:r>
        <w:rPr>
          <w:b/>
        </w:rPr>
        <w:t xml:space="preserve"> </w:t>
      </w:r>
      <w:r w:rsidRPr="00F45297">
        <w:rPr>
          <w:b/>
          <w:kern w:val="3"/>
          <w:lang w:eastAsia="zh-CN"/>
        </w:rPr>
        <w:t xml:space="preserve">(maksimalno število točk: </w:t>
      </w:r>
      <w:r w:rsidR="00514BBA">
        <w:rPr>
          <w:b/>
          <w:kern w:val="3"/>
          <w:lang w:eastAsia="zh-CN"/>
        </w:rPr>
        <w:t>4</w:t>
      </w:r>
      <w:r w:rsidRPr="00F45297">
        <w:rPr>
          <w:b/>
          <w:kern w:val="3"/>
          <w:lang w:eastAsia="zh-CN"/>
        </w:rPr>
        <w:t xml:space="preserve"> točk</w:t>
      </w:r>
      <w:r w:rsidR="00514BBA">
        <w:rPr>
          <w:b/>
          <w:kern w:val="3"/>
          <w:lang w:eastAsia="zh-CN"/>
        </w:rPr>
        <w:t>e</w:t>
      </w:r>
      <w:r w:rsidRPr="00F45297">
        <w:rPr>
          <w:b/>
          <w:kern w:val="3"/>
          <w:lang w:eastAsia="zh-CN"/>
        </w:rPr>
        <w:t>)</w:t>
      </w:r>
    </w:p>
    <w:p w14:paraId="26B20760" w14:textId="77777777" w:rsidR="00BA61E2" w:rsidRPr="00F45297" w:rsidRDefault="00BA61E2" w:rsidP="00BA61E2">
      <w:pPr>
        <w:tabs>
          <w:tab w:val="left" w:pos="284"/>
          <w:tab w:val="left" w:pos="851"/>
          <w:tab w:val="left" w:pos="1701"/>
        </w:tabs>
        <w:suppressAutoHyphens/>
        <w:autoSpaceDN w:val="0"/>
        <w:textAlignment w:val="baseline"/>
      </w:pPr>
    </w:p>
    <w:p w14:paraId="16D1C5D8" w14:textId="77777777" w:rsidR="00BA61E2" w:rsidRPr="00F45297" w:rsidRDefault="00BA61E2" w:rsidP="00BA61E2">
      <w:pPr>
        <w:rPr>
          <w:kern w:val="3"/>
          <w:lang w:eastAsia="zh-CN"/>
        </w:rPr>
      </w:pPr>
      <w:r w:rsidRPr="00F45297">
        <w:rPr>
          <w:kern w:val="3"/>
          <w:lang w:eastAsia="zh-CN"/>
        </w:rPr>
        <w:t>V primeru, da je največj</w:t>
      </w:r>
      <w:r>
        <w:rPr>
          <w:kern w:val="3"/>
          <w:lang w:eastAsia="zh-CN"/>
        </w:rPr>
        <w:t>i</w:t>
      </w:r>
      <w:r w:rsidRPr="00F45297">
        <w:rPr>
          <w:kern w:val="3"/>
          <w:lang w:eastAsia="zh-CN"/>
        </w:rPr>
        <w:t xml:space="preserve"> </w:t>
      </w:r>
      <w:r w:rsidRPr="00BA61E2">
        <w:rPr>
          <w:kern w:val="3"/>
          <w:lang w:eastAsia="zh-CN"/>
        </w:rPr>
        <w:t>tok za pulzno fluoroskopijo vsaj 250 mA</w:t>
      </w:r>
      <w:r w:rsidRPr="00F45297">
        <w:rPr>
          <w:kern w:val="3"/>
          <w:lang w:eastAsia="zh-CN"/>
        </w:rPr>
        <w:t xml:space="preserve">, ponudnik prejme </w:t>
      </w:r>
      <w:r w:rsidR="00514BBA">
        <w:rPr>
          <w:kern w:val="3"/>
          <w:lang w:eastAsia="zh-CN"/>
        </w:rPr>
        <w:t>4</w:t>
      </w:r>
      <w:r w:rsidRPr="00F45297">
        <w:rPr>
          <w:kern w:val="3"/>
          <w:lang w:eastAsia="zh-CN"/>
        </w:rPr>
        <w:t xml:space="preserve"> točk</w:t>
      </w:r>
      <w:r w:rsidR="00514BBA">
        <w:rPr>
          <w:kern w:val="3"/>
          <w:lang w:eastAsia="zh-CN"/>
        </w:rPr>
        <w:t>e</w:t>
      </w:r>
      <w:r w:rsidRPr="00F45297">
        <w:rPr>
          <w:kern w:val="3"/>
          <w:lang w:eastAsia="zh-CN"/>
        </w:rPr>
        <w:t>.</w:t>
      </w:r>
    </w:p>
    <w:p w14:paraId="089FAC64" w14:textId="77777777" w:rsidR="00BA61E2" w:rsidRPr="00F45297" w:rsidRDefault="00BA61E2" w:rsidP="00BA61E2">
      <w:pPr>
        <w:rPr>
          <w:kern w:val="3"/>
          <w:lang w:eastAsia="zh-CN"/>
        </w:rPr>
      </w:pPr>
    </w:p>
    <w:p w14:paraId="70A51F4A" w14:textId="21B099EB" w:rsidR="00BA61E2" w:rsidRPr="00F45297" w:rsidRDefault="00BA61E2" w:rsidP="00BA61E2">
      <w:pPr>
        <w:tabs>
          <w:tab w:val="left" w:pos="284"/>
          <w:tab w:val="left" w:pos="851"/>
          <w:tab w:val="left" w:pos="1701"/>
        </w:tabs>
        <w:suppressAutoHyphens/>
        <w:autoSpaceDN w:val="0"/>
        <w:textAlignment w:val="baseline"/>
        <w:rPr>
          <w:b/>
          <w:kern w:val="3"/>
          <w:lang w:eastAsia="zh-CN"/>
        </w:rPr>
      </w:pPr>
      <w:r w:rsidRPr="00F45297">
        <w:rPr>
          <w:b/>
          <w:kern w:val="3"/>
          <w:lang w:eastAsia="zh-CN"/>
        </w:rPr>
        <w:t xml:space="preserve">MERILO št. </w:t>
      </w:r>
      <w:r w:rsidR="00514BBA">
        <w:rPr>
          <w:b/>
          <w:kern w:val="3"/>
          <w:lang w:eastAsia="zh-CN"/>
        </w:rPr>
        <w:t>6</w:t>
      </w:r>
      <w:r w:rsidRPr="00F45297">
        <w:rPr>
          <w:b/>
          <w:kern w:val="3"/>
          <w:lang w:eastAsia="zh-CN"/>
        </w:rPr>
        <w:t xml:space="preserve">: Bakreni filtri </w:t>
      </w:r>
      <w:r w:rsidR="007E63BA">
        <w:rPr>
          <w:b/>
          <w:kern w:val="3"/>
          <w:lang w:eastAsia="zh-CN"/>
        </w:rPr>
        <w:t>so</w:t>
      </w:r>
      <w:r w:rsidRPr="00F45297">
        <w:rPr>
          <w:b/>
          <w:kern w:val="3"/>
          <w:lang w:eastAsia="zh-CN"/>
        </w:rPr>
        <w:t xml:space="preserve"> omogočeni ne glede na spremembe projekcije za vse tipe bolnika - tudi pri bolnikih s presevanim delom telesa v smeri presevane transverzalne ravnine več kot 35cm (maksimalno število točk: </w:t>
      </w:r>
      <w:r w:rsidR="00514BBA">
        <w:rPr>
          <w:b/>
          <w:kern w:val="3"/>
          <w:lang w:eastAsia="zh-CN"/>
        </w:rPr>
        <w:t>4</w:t>
      </w:r>
      <w:r w:rsidRPr="00F45297">
        <w:rPr>
          <w:b/>
          <w:kern w:val="3"/>
          <w:lang w:eastAsia="zh-CN"/>
        </w:rPr>
        <w:t xml:space="preserve"> točk</w:t>
      </w:r>
      <w:r w:rsidR="00514BBA">
        <w:rPr>
          <w:b/>
          <w:kern w:val="3"/>
          <w:lang w:eastAsia="zh-CN"/>
        </w:rPr>
        <w:t>e</w:t>
      </w:r>
      <w:r w:rsidRPr="00F45297">
        <w:rPr>
          <w:b/>
          <w:kern w:val="3"/>
          <w:lang w:eastAsia="zh-CN"/>
        </w:rPr>
        <w:t>)</w:t>
      </w:r>
    </w:p>
    <w:p w14:paraId="09AE451C" w14:textId="77777777" w:rsidR="00BA61E2" w:rsidRPr="00F45297" w:rsidRDefault="00BA61E2" w:rsidP="00BA61E2">
      <w:pPr>
        <w:rPr>
          <w:kern w:val="3"/>
          <w:lang w:eastAsia="zh-CN"/>
        </w:rPr>
      </w:pPr>
    </w:p>
    <w:p w14:paraId="7D9DF3F2" w14:textId="77777777" w:rsidR="00BA61E2" w:rsidRDefault="00BA61E2" w:rsidP="00BA61E2">
      <w:pPr>
        <w:rPr>
          <w:kern w:val="3"/>
          <w:lang w:eastAsia="zh-CN"/>
        </w:rPr>
      </w:pPr>
      <w:r w:rsidRPr="00F45297">
        <w:rPr>
          <w:kern w:val="3"/>
          <w:lang w:eastAsia="zh-CN"/>
        </w:rPr>
        <w:t xml:space="preserve">V primeru, da so bakreni filtri ponujenega aparata omogočeni ne glede na spremembe projekcije za vse tipe bolnika - tudi pri bolnikih s presevanim delom telesa v smeri presevane transverzalne ravnine več kot 35cm, ponudnik prejme </w:t>
      </w:r>
      <w:r w:rsidR="00514BBA">
        <w:rPr>
          <w:kern w:val="3"/>
          <w:lang w:eastAsia="zh-CN"/>
        </w:rPr>
        <w:t>4</w:t>
      </w:r>
      <w:r w:rsidRPr="00F45297">
        <w:rPr>
          <w:kern w:val="3"/>
          <w:lang w:eastAsia="zh-CN"/>
        </w:rPr>
        <w:t xml:space="preserve"> točk</w:t>
      </w:r>
      <w:r w:rsidR="00514BBA">
        <w:rPr>
          <w:kern w:val="3"/>
          <w:lang w:eastAsia="zh-CN"/>
        </w:rPr>
        <w:t>e</w:t>
      </w:r>
      <w:r w:rsidRPr="00F45297">
        <w:rPr>
          <w:kern w:val="3"/>
          <w:lang w:eastAsia="zh-CN"/>
        </w:rPr>
        <w:t>.</w:t>
      </w:r>
    </w:p>
    <w:p w14:paraId="2FA494A2" w14:textId="77777777" w:rsidR="003D1C5C" w:rsidRDefault="003D1C5C" w:rsidP="00BA61E2">
      <w:pPr>
        <w:rPr>
          <w:kern w:val="3"/>
          <w:lang w:eastAsia="zh-CN"/>
        </w:rPr>
      </w:pPr>
    </w:p>
    <w:p w14:paraId="40100E39" w14:textId="1C6EC3AC" w:rsidR="007E63BA" w:rsidRDefault="007E63BA" w:rsidP="007E63BA">
      <w:r w:rsidRPr="00575D00">
        <w:t xml:space="preserve">Naročnik bo </w:t>
      </w:r>
      <w:r>
        <w:t xml:space="preserve">za sklop 2 </w:t>
      </w:r>
      <w:r w:rsidRPr="00575D00">
        <w:t>izbral ponudnika, ki bo v skladu z zgoraj navedenimi merili, prejel najvišje število točk</w:t>
      </w:r>
      <w:r>
        <w:t xml:space="preserve"> (seštevek vseh točk iz meril št. 1, 2, 3, 4, 5 in 6)</w:t>
      </w:r>
      <w:r w:rsidRPr="00575D00">
        <w:t>. V primeru, da bosta dva ali več ponudnikov dosegla enako število točk, bo izbran ponudnik z najnižjo skupno ponujeno ceno</w:t>
      </w:r>
      <w:r>
        <w:t xml:space="preserve"> </w:t>
      </w:r>
      <w:r w:rsidRPr="008C2CD7">
        <w:t>z DDV</w:t>
      </w:r>
      <w:r>
        <w:t>. V kolikor bo več ponudnikov še vedno v enakovrednem položaju, bo ponudnik izbran z žrebom.</w:t>
      </w:r>
    </w:p>
    <w:p w14:paraId="57E6DF4B" w14:textId="77777777" w:rsidR="003D1C5C" w:rsidRDefault="003D1C5C" w:rsidP="00BA61E2">
      <w:pPr>
        <w:rPr>
          <w:kern w:val="3"/>
          <w:lang w:eastAsia="zh-CN"/>
        </w:rPr>
      </w:pPr>
    </w:p>
    <w:p w14:paraId="01A6BCF3" w14:textId="16B2009E" w:rsidR="001610C2" w:rsidRPr="001610C2" w:rsidRDefault="001610C2" w:rsidP="00BA61E2">
      <w:pPr>
        <w:rPr>
          <w:b/>
          <w:bCs/>
          <w:kern w:val="3"/>
          <w:lang w:eastAsia="zh-CN"/>
        </w:rPr>
      </w:pPr>
      <w:r w:rsidRPr="001610C2">
        <w:rPr>
          <w:b/>
          <w:bCs/>
          <w:kern w:val="3"/>
          <w:lang w:eastAsia="zh-CN"/>
        </w:rPr>
        <w:t>SKLOP 3: »Injektor kontrastnega sredstva«</w:t>
      </w:r>
    </w:p>
    <w:p w14:paraId="7974AD55" w14:textId="77777777" w:rsidR="001610C2" w:rsidRDefault="001610C2" w:rsidP="00BA61E2">
      <w:pPr>
        <w:rPr>
          <w:kern w:val="3"/>
          <w:lang w:eastAsia="zh-CN"/>
        </w:rPr>
      </w:pPr>
    </w:p>
    <w:p w14:paraId="16EDA2B6" w14:textId="5C3FBBE7" w:rsidR="001610C2" w:rsidRDefault="001610C2" w:rsidP="00BA61E2">
      <w:pPr>
        <w:rPr>
          <w:kern w:val="3"/>
          <w:lang w:eastAsia="zh-CN"/>
        </w:rPr>
      </w:pPr>
      <w:r>
        <w:rPr>
          <w:kern w:val="3"/>
          <w:lang w:eastAsia="zh-CN"/>
        </w:rPr>
        <w:t>Za SKLOP 3 bo izbran ponudnik, ki bo ponudil najnižjo skupno ponudbeno ceno z DDV.</w:t>
      </w:r>
    </w:p>
    <w:p w14:paraId="63EBE4D4" w14:textId="77777777" w:rsidR="001610C2" w:rsidRPr="00F45297" w:rsidRDefault="001610C2" w:rsidP="00BA61E2">
      <w:pPr>
        <w:rPr>
          <w:kern w:val="3"/>
          <w:lang w:eastAsia="zh-CN"/>
        </w:rPr>
      </w:pPr>
    </w:p>
    <w:p w14:paraId="4F113549" w14:textId="77777777" w:rsidR="000A1B0F" w:rsidRPr="00D2267A" w:rsidRDefault="000A1B0F" w:rsidP="00AA63C0"/>
    <w:p w14:paraId="319A3D9A" w14:textId="47C12856" w:rsidR="001610C2" w:rsidRPr="00D2267A" w:rsidRDefault="001610C2" w:rsidP="00A66019">
      <w:pPr>
        <w:pStyle w:val="Naslovprvi"/>
        <w:numPr>
          <w:ilvl w:val="0"/>
          <w:numId w:val="0"/>
        </w:numPr>
        <w:ind w:left="360" w:hanging="360"/>
      </w:pPr>
      <w:bookmarkStart w:id="128" w:name="_Toc449336596"/>
      <w:r>
        <w:t>9.</w:t>
      </w:r>
      <w:bookmarkStart w:id="129" w:name="_Toc188010988"/>
      <w:bookmarkStart w:id="130" w:name="_Toc189065490"/>
      <w:r w:rsidR="008F007C" w:rsidRPr="00D2267A">
        <w:t>PONUDBA</w:t>
      </w:r>
      <w:bookmarkEnd w:id="128"/>
      <w:bookmarkEnd w:id="129"/>
      <w:bookmarkEnd w:id="130"/>
    </w:p>
    <w:p w14:paraId="731898DD" w14:textId="77777777" w:rsidR="001610C2" w:rsidRDefault="001610C2" w:rsidP="00A66019">
      <w:pPr>
        <w:ind w:left="644"/>
      </w:pPr>
      <w:bookmarkStart w:id="131" w:name="_Toc454910631"/>
      <w:bookmarkStart w:id="132" w:name="_Toc454913967"/>
      <w:bookmarkStart w:id="133" w:name="_Toc454914850"/>
      <w:bookmarkStart w:id="134" w:name="_Toc455391137"/>
      <w:bookmarkStart w:id="135" w:name="_Toc457204863"/>
      <w:bookmarkStart w:id="136" w:name="_Toc457372682"/>
      <w:bookmarkStart w:id="137" w:name="_Toc464128071"/>
      <w:bookmarkStart w:id="138" w:name="_Toc473276077"/>
      <w:bookmarkStart w:id="139" w:name="_Toc474158144"/>
      <w:bookmarkStart w:id="140" w:name="_Toc474238278"/>
      <w:bookmarkStart w:id="141" w:name="_Toc493233694"/>
      <w:bookmarkStart w:id="142" w:name="_Toc510780234"/>
      <w:bookmarkStart w:id="143" w:name="_Toc511221553"/>
      <w:bookmarkStart w:id="144" w:name="_Toc511386722"/>
      <w:bookmarkStart w:id="145" w:name="_Toc517786177"/>
      <w:bookmarkStart w:id="146" w:name="_Toc527470312"/>
      <w:bookmarkStart w:id="147" w:name="_Toc2582799"/>
      <w:bookmarkStart w:id="148" w:name="_Toc5607709"/>
      <w:bookmarkStart w:id="149" w:name="_Toc9251533"/>
      <w:bookmarkStart w:id="150" w:name="_Toc9251726"/>
      <w:bookmarkStart w:id="151" w:name="_Toc9940699"/>
      <w:bookmarkStart w:id="152" w:name="_Toc11664111"/>
      <w:bookmarkStart w:id="153" w:name="_Toc57370044"/>
      <w:bookmarkStart w:id="154" w:name="_Toc57370113"/>
      <w:bookmarkStart w:id="155" w:name="_Toc81553762"/>
      <w:bookmarkStart w:id="156" w:name="_Toc81564081"/>
      <w:bookmarkStart w:id="157" w:name="_Toc82593768"/>
      <w:bookmarkStart w:id="158" w:name="_Toc83643878"/>
      <w:bookmarkStart w:id="159" w:name="_Toc92800684"/>
      <w:bookmarkStart w:id="160" w:name="_Toc92881135"/>
      <w:bookmarkStart w:id="161" w:name="_Toc102724988"/>
      <w:bookmarkStart w:id="162" w:name="_Toc18801098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CC66C75" w14:textId="00951A24" w:rsidR="004F3A40" w:rsidRDefault="004F3A40" w:rsidP="00DE69CE">
      <w:pPr>
        <w:numPr>
          <w:ilvl w:val="0"/>
          <w:numId w:val="7"/>
        </w:numPr>
      </w:pPr>
      <w:r w:rsidRPr="004F4CF1">
        <w:t>izpolnjen obrazec</w:t>
      </w:r>
      <w:r>
        <w:t xml:space="preserve"> št. 1</w:t>
      </w:r>
      <w:r w:rsidRPr="004F4CF1">
        <w:t xml:space="preserve"> </w:t>
      </w:r>
      <w:r w:rsidRPr="004F4CF1">
        <w:rPr>
          <w:b/>
        </w:rPr>
        <w:t xml:space="preserve">»ESPD« </w:t>
      </w:r>
      <w:r w:rsidRPr="004F4CF1">
        <w:t xml:space="preserve">(za vse gospodarske subjekte v ponudbi); </w:t>
      </w:r>
    </w:p>
    <w:p w14:paraId="733BA7A2" w14:textId="77777777" w:rsidR="004F3A40" w:rsidRPr="004F4CF1" w:rsidRDefault="004F3A40" w:rsidP="004F3A40">
      <w:pPr>
        <w:ind w:left="644"/>
      </w:pPr>
    </w:p>
    <w:p w14:paraId="529AD79A" w14:textId="77777777" w:rsidR="004F3A40" w:rsidRDefault="004F3A40" w:rsidP="00DE69CE">
      <w:pPr>
        <w:pStyle w:val="Odstavekseznama"/>
        <w:numPr>
          <w:ilvl w:val="0"/>
          <w:numId w:val="7"/>
        </w:numPr>
        <w:rPr>
          <w:szCs w:val="20"/>
          <w:lang w:val="sl-SI"/>
        </w:rPr>
      </w:pPr>
      <w:r w:rsidRPr="00E11C38">
        <w:rPr>
          <w:szCs w:val="20"/>
          <w:lang w:val="sl-SI"/>
        </w:rPr>
        <w:t>Izpolnjen</w:t>
      </w:r>
      <w:r>
        <w:rPr>
          <w:szCs w:val="20"/>
          <w:lang w:val="sl-SI"/>
        </w:rPr>
        <w:t xml:space="preserve"> in podpisan</w:t>
      </w:r>
      <w:r w:rsidRPr="00E11C38">
        <w:rPr>
          <w:szCs w:val="20"/>
          <w:lang w:val="sl-SI"/>
        </w:rPr>
        <w:t xml:space="preserve"> obrazec št. 2 </w:t>
      </w:r>
      <w:r w:rsidRPr="0081370B">
        <w:rPr>
          <w:b/>
          <w:szCs w:val="20"/>
          <w:lang w:val="sl-SI"/>
        </w:rPr>
        <w:t xml:space="preserve">»Soglasje / izjava podizvajalca o neposrednem plačilu« </w:t>
      </w:r>
      <w:r w:rsidRPr="00E11C38">
        <w:rPr>
          <w:szCs w:val="20"/>
          <w:lang w:val="sl-SI"/>
        </w:rPr>
        <w:t>(v primeru, da ponudnik nastopa s podizvajalci);</w:t>
      </w:r>
    </w:p>
    <w:p w14:paraId="194E2290" w14:textId="77777777" w:rsidR="004F3A40" w:rsidRPr="00F61F5A" w:rsidRDefault="004F3A40" w:rsidP="004F3A40">
      <w:pPr>
        <w:pStyle w:val="Odstavekseznama"/>
        <w:ind w:left="644"/>
        <w:rPr>
          <w:szCs w:val="20"/>
          <w:lang w:val="sl-SI"/>
        </w:rPr>
      </w:pPr>
    </w:p>
    <w:p w14:paraId="6590AC34" w14:textId="77777777" w:rsidR="004F3A40" w:rsidRDefault="004F3A40" w:rsidP="00DE69CE">
      <w:pPr>
        <w:numPr>
          <w:ilvl w:val="0"/>
          <w:numId w:val="7"/>
        </w:numPr>
      </w:pPr>
      <w:r w:rsidRPr="00E24DB7">
        <w:lastRenderedPageBreak/>
        <w:t xml:space="preserve">Izpolnjen in podpisan </w:t>
      </w:r>
      <w:r>
        <w:t>obrazec št. 3 »</w:t>
      </w:r>
      <w:r w:rsidRPr="00E24DB7">
        <w:rPr>
          <w:b/>
        </w:rPr>
        <w:t>Potrdilo o dobro opravljenem delu ponudnika</w:t>
      </w:r>
      <w:r>
        <w:t>«;</w:t>
      </w:r>
    </w:p>
    <w:p w14:paraId="7A2B2213" w14:textId="77777777" w:rsidR="004F3A40" w:rsidRDefault="004F3A40" w:rsidP="004F3A40">
      <w:pPr>
        <w:ind w:left="644"/>
      </w:pPr>
    </w:p>
    <w:p w14:paraId="63C73547" w14:textId="77777777" w:rsidR="004F3A40" w:rsidRPr="004B54DA" w:rsidRDefault="004F3A40" w:rsidP="00DE69CE">
      <w:pPr>
        <w:numPr>
          <w:ilvl w:val="0"/>
          <w:numId w:val="7"/>
        </w:numPr>
      </w:pPr>
      <w:r w:rsidRPr="00812DD1">
        <w:rPr>
          <w:b/>
        </w:rPr>
        <w:t>Izdano veljavno zavarovanje za resnost ponudbe</w:t>
      </w:r>
      <w:r>
        <w:rPr>
          <w:b/>
        </w:rPr>
        <w:t>;</w:t>
      </w:r>
    </w:p>
    <w:p w14:paraId="6C53C0BA" w14:textId="77777777" w:rsidR="004F3A40" w:rsidRPr="00E24DB7" w:rsidRDefault="004F3A40" w:rsidP="004F3A40">
      <w:pPr>
        <w:ind w:left="644"/>
      </w:pPr>
    </w:p>
    <w:p w14:paraId="64159AE7" w14:textId="77777777" w:rsidR="004F3A40" w:rsidRDefault="004F3A40" w:rsidP="00DE69CE">
      <w:pPr>
        <w:numPr>
          <w:ilvl w:val="0"/>
          <w:numId w:val="7"/>
        </w:numPr>
      </w:pPr>
      <w:r>
        <w:t>izpolnjen in podpisan obrazec št. 9 »</w:t>
      </w:r>
      <w:r w:rsidRPr="00E24DB7">
        <w:rPr>
          <w:b/>
        </w:rPr>
        <w:t>IZJAVA glede izpolnjevanja pogojev po Uredbi Sveta (EU) 2022/576 z dne 8. aprila 2022 o spremembi Uredbe (EU) št. 833/2014 o omejevalnih ukrepih zaradi delovanja Rusije, ki povzroča destabilizacijo razmer v Ukrajini</w:t>
      </w:r>
      <w:r>
        <w:t>«;</w:t>
      </w:r>
    </w:p>
    <w:p w14:paraId="2BE46929" w14:textId="77777777" w:rsidR="004F3A40" w:rsidRDefault="004F3A40" w:rsidP="004F3A40">
      <w:pPr>
        <w:ind w:left="644"/>
      </w:pPr>
    </w:p>
    <w:p w14:paraId="74A30A2E" w14:textId="77777777" w:rsidR="004F3A40" w:rsidRPr="00BA2CB4" w:rsidRDefault="004F3A40" w:rsidP="00DE69CE">
      <w:pPr>
        <w:numPr>
          <w:ilvl w:val="0"/>
          <w:numId w:val="7"/>
        </w:numPr>
      </w:pPr>
      <w:r>
        <w:t xml:space="preserve">izpolnjen in podpisan obrazec </w:t>
      </w:r>
      <w:r w:rsidRPr="00E47FBA">
        <w:rPr>
          <w:b/>
        </w:rPr>
        <w:t>»Predračun s tehnično specifikacijo</w:t>
      </w:r>
      <w:r>
        <w:rPr>
          <w:b/>
        </w:rPr>
        <w:t xml:space="preserve"> in merili</w:t>
      </w:r>
      <w:r w:rsidRPr="00E47FBA">
        <w:rPr>
          <w:b/>
        </w:rPr>
        <w:t>«</w:t>
      </w:r>
      <w:r>
        <w:rPr>
          <w:b/>
        </w:rPr>
        <w:t>;</w:t>
      </w:r>
    </w:p>
    <w:p w14:paraId="2DCA8112" w14:textId="77777777" w:rsidR="004F3A40" w:rsidRPr="004F4CF1" w:rsidRDefault="004F3A40" w:rsidP="004F3A40">
      <w:pPr>
        <w:ind w:left="644"/>
      </w:pPr>
    </w:p>
    <w:p w14:paraId="4CC65AD7" w14:textId="77777777" w:rsidR="004F3A40" w:rsidRDefault="004F3A40" w:rsidP="00DE69CE">
      <w:pPr>
        <w:keepNext/>
        <w:widowControl w:val="0"/>
        <w:numPr>
          <w:ilvl w:val="0"/>
          <w:numId w:val="7"/>
        </w:numPr>
        <w:adjustRightInd w:val="0"/>
        <w:ind w:left="641" w:hanging="357"/>
        <w:textAlignment w:val="baseline"/>
        <w:rPr>
          <w:b/>
          <w:bCs/>
          <w:lang w:eastAsia="en-US"/>
        </w:rPr>
      </w:pPr>
      <w:r>
        <w:rPr>
          <w:b/>
          <w:bCs/>
          <w:lang w:eastAsia="en-US"/>
        </w:rPr>
        <w:t>Katalog oziroma dokumentacija proizvajalca v slovenskem ali angleškem jeziku, v katerem so vidno označeni podatki glede izpolnjevanja tehničnih zahtev ponujenega predmeta javnega naročila.</w:t>
      </w:r>
    </w:p>
    <w:p w14:paraId="7097D8FF" w14:textId="77777777" w:rsidR="004F3A40" w:rsidRDefault="004F3A40" w:rsidP="004F3A40">
      <w:pPr>
        <w:keepNext/>
        <w:widowControl w:val="0"/>
        <w:adjustRightInd w:val="0"/>
        <w:ind w:left="641"/>
        <w:textAlignment w:val="baseline"/>
        <w:rPr>
          <w:b/>
          <w:bCs/>
          <w:lang w:eastAsia="en-US"/>
        </w:rPr>
      </w:pPr>
    </w:p>
    <w:p w14:paraId="0C6CA840" w14:textId="77777777" w:rsidR="004F3A40" w:rsidRDefault="004F3A40" w:rsidP="00DE69CE">
      <w:pPr>
        <w:keepNext/>
        <w:widowControl w:val="0"/>
        <w:numPr>
          <w:ilvl w:val="0"/>
          <w:numId w:val="7"/>
        </w:numPr>
        <w:adjustRightInd w:val="0"/>
        <w:ind w:left="641" w:hanging="357"/>
        <w:textAlignment w:val="baseline"/>
        <w:rPr>
          <w:b/>
          <w:bCs/>
          <w:color w:val="000000" w:themeColor="text1"/>
          <w:lang w:eastAsia="en-US"/>
        </w:rPr>
      </w:pPr>
      <w:r w:rsidRPr="00F61F5A">
        <w:rPr>
          <w:b/>
          <w:bCs/>
          <w:color w:val="000000" w:themeColor="text1"/>
          <w:lang w:eastAsia="en-US"/>
        </w:rPr>
        <w:t>Podpisano potrdilo o zastopanju za medicinsko opremo, izdano s strani proizvajalca ponujenega aparata.</w:t>
      </w:r>
    </w:p>
    <w:p w14:paraId="3F7F4B3C" w14:textId="77777777" w:rsidR="004F3A40" w:rsidRPr="00095772" w:rsidRDefault="004F3A40" w:rsidP="004F3A40">
      <w:pPr>
        <w:pStyle w:val="Odstavekseznama"/>
        <w:rPr>
          <w:b/>
          <w:bCs/>
          <w:color w:val="000000" w:themeColor="text1"/>
          <w:lang w:eastAsia="en-US"/>
        </w:rPr>
      </w:pPr>
    </w:p>
    <w:p w14:paraId="1176082E" w14:textId="77777777" w:rsidR="004F3A40" w:rsidRPr="0089096B" w:rsidRDefault="004F3A40" w:rsidP="00DE69CE">
      <w:pPr>
        <w:keepNext/>
        <w:widowControl w:val="0"/>
        <w:numPr>
          <w:ilvl w:val="0"/>
          <w:numId w:val="7"/>
        </w:numPr>
        <w:adjustRightInd w:val="0"/>
        <w:ind w:left="641" w:hanging="357"/>
        <w:textAlignment w:val="baseline"/>
        <w:rPr>
          <w:b/>
          <w:bCs/>
          <w:color w:val="000000" w:themeColor="text1"/>
          <w:lang w:eastAsia="en-US"/>
        </w:rPr>
      </w:pPr>
      <w:r w:rsidRPr="00AB190A">
        <w:rPr>
          <w:b/>
        </w:rPr>
        <w:t>Izpolnjen in podpisan obrazec št. 10, s katerim potrjujete sprejem vseh pogojev iz razpisne dokumentacije</w:t>
      </w:r>
      <w:r>
        <w:rPr>
          <w:b/>
        </w:rPr>
        <w:t>.</w:t>
      </w:r>
    </w:p>
    <w:p w14:paraId="782475D8" w14:textId="77777777" w:rsidR="004F3A40" w:rsidRPr="004F4CF1" w:rsidRDefault="004F3A40" w:rsidP="004F3A40"/>
    <w:p w14:paraId="29C9D4F5" w14:textId="77777777" w:rsidR="004F3A40" w:rsidRPr="00D2267A" w:rsidRDefault="004F3A40" w:rsidP="004F3A40">
      <w:r w:rsidRPr="00D2267A">
        <w:t>Na poziv naročnika bo moral izbrani ponudnik v postopku javnega naročanja ali pri izvajanju javnega naročila, v roku osmih dni od prejema poziva, posredovati podatke o:</w:t>
      </w:r>
    </w:p>
    <w:p w14:paraId="3EFB8DA6" w14:textId="77777777" w:rsidR="004F3A40" w:rsidRPr="00D2267A" w:rsidRDefault="004F3A40" w:rsidP="00DE69CE">
      <w:pPr>
        <w:numPr>
          <w:ilvl w:val="1"/>
          <w:numId w:val="6"/>
        </w:numPr>
        <w:tabs>
          <w:tab w:val="clear" w:pos="1440"/>
          <w:tab w:val="num" w:pos="851"/>
        </w:tabs>
        <w:ind w:left="851"/>
      </w:pPr>
      <w:r w:rsidRPr="00D2267A">
        <w:t>svojih ustanoviteljih, družbenikih, delničarjih, komanditistih ali drugih lastnikih in podatke o lastniških deležih navedenih oseb;</w:t>
      </w:r>
    </w:p>
    <w:p w14:paraId="5376008E" w14:textId="77777777" w:rsidR="004F3A40" w:rsidRDefault="004F3A40" w:rsidP="00DE69CE">
      <w:pPr>
        <w:numPr>
          <w:ilvl w:val="1"/>
          <w:numId w:val="6"/>
        </w:numPr>
        <w:tabs>
          <w:tab w:val="clear" w:pos="1440"/>
          <w:tab w:val="num" w:pos="851"/>
        </w:tabs>
        <w:ind w:left="851"/>
      </w:pPr>
      <w:r w:rsidRPr="00D2267A">
        <w:t>gospodarskih subjektih, za katere se glede na določbe zakona, ki ureja gospodarske družbe, šteje, da so z njim povezane družbe.</w:t>
      </w:r>
    </w:p>
    <w:p w14:paraId="71002CF6" w14:textId="77777777" w:rsidR="004F3A40" w:rsidRDefault="004F3A40" w:rsidP="004F3A40"/>
    <w:p w14:paraId="2EC9D05B" w14:textId="77777777" w:rsidR="004F3A40" w:rsidRDefault="004F3A40" w:rsidP="004F3A40">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4AF79F" w14:textId="77777777" w:rsidR="004F3A40" w:rsidRPr="00D2267A" w:rsidRDefault="004F3A40" w:rsidP="004F3A40"/>
    <w:p w14:paraId="4A0A49F4" w14:textId="6F8EEF41" w:rsidR="004F3A40" w:rsidRDefault="004F3A40" w:rsidP="004F3A40">
      <w:pPr>
        <w:ind w:left="709"/>
        <w:rPr>
          <w:b/>
        </w:rPr>
      </w:pPr>
      <w:bookmarkStart w:id="163" w:name="_Toc449336598"/>
      <w:bookmarkStart w:id="164" w:name="_Toc511221556"/>
      <w:bookmarkStart w:id="165" w:name="_Toc511386725"/>
      <w:bookmarkStart w:id="166" w:name="_Toc517786180"/>
      <w:bookmarkStart w:id="167" w:name="_Toc527470315"/>
      <w:bookmarkStart w:id="168" w:name="_Toc2582802"/>
      <w:bookmarkStart w:id="169" w:name="_Toc5607712"/>
      <w:bookmarkStart w:id="170" w:name="_Toc9251536"/>
      <w:bookmarkStart w:id="171" w:name="_Toc9251729"/>
      <w:bookmarkStart w:id="172" w:name="_Toc9940702"/>
      <w:bookmarkStart w:id="173" w:name="_Toc11664114"/>
      <w:bookmarkStart w:id="174" w:name="_Toc83643881"/>
      <w:bookmarkStart w:id="175" w:name="_Toc188010992"/>
      <w:r>
        <w:rPr>
          <w:b/>
        </w:rPr>
        <w:t>9</w:t>
      </w:r>
      <w:r w:rsidRPr="00981A28">
        <w:rPr>
          <w:b/>
        </w:rPr>
        <w:t>.1</w:t>
      </w:r>
      <w:r>
        <w:rPr>
          <w:b/>
        </w:rPr>
        <w:t xml:space="preserve"> </w:t>
      </w:r>
      <w:r w:rsidRPr="00981A28">
        <w:rPr>
          <w:b/>
        </w:rPr>
        <w:t>Sestavljanje ponudbe</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07C40284" w14:textId="77777777" w:rsidR="004F3A40" w:rsidRPr="009E3E5A" w:rsidRDefault="004F3A40" w:rsidP="004F3A40">
      <w:pPr>
        <w:rPr>
          <w:b/>
        </w:rPr>
      </w:pPr>
    </w:p>
    <w:p w14:paraId="05A13283" w14:textId="4484ED46" w:rsidR="004F3A40" w:rsidRPr="00D2267A" w:rsidRDefault="004F3A40" w:rsidP="004F3A40">
      <w:pPr>
        <w:rPr>
          <w:rFonts w:eastAsia="Arial Unicode MS"/>
          <w:b/>
        </w:rPr>
      </w:pPr>
      <w:bookmarkStart w:id="176" w:name="_Toc449336600"/>
      <w:r>
        <w:rPr>
          <w:rFonts w:eastAsia="Arial Unicode MS"/>
          <w:b/>
        </w:rPr>
        <w:t>9.1.1</w:t>
      </w:r>
      <w:r>
        <w:rPr>
          <w:rFonts w:eastAsia="Arial Unicode MS"/>
          <w:b/>
        </w:rPr>
        <w:tab/>
      </w:r>
      <w:r w:rsidRPr="00D2267A">
        <w:rPr>
          <w:rFonts w:eastAsia="Arial Unicode MS"/>
          <w:b/>
        </w:rPr>
        <w:t>Obrazec »ESPD« - za vse gospodarske subjekte</w:t>
      </w:r>
      <w:bookmarkEnd w:id="176"/>
    </w:p>
    <w:p w14:paraId="7C319480" w14:textId="77777777" w:rsidR="004F3A40" w:rsidRPr="00B860DD" w:rsidRDefault="004F3A40" w:rsidP="004F3A40">
      <w:pPr>
        <w:spacing w:line="260" w:lineRule="atLeast"/>
        <w:rPr>
          <w:rFonts w:eastAsia="Calibri" w:cs="Times New Roman"/>
          <w:szCs w:val="22"/>
          <w:lang w:eastAsia="en-US"/>
        </w:rPr>
      </w:pPr>
      <w:r w:rsidRPr="00B860DD">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51AFED8" w14:textId="77777777" w:rsidR="004F3A40" w:rsidRPr="00B860DD" w:rsidRDefault="004F3A40" w:rsidP="004F3A40">
      <w:pPr>
        <w:spacing w:line="260" w:lineRule="atLeast"/>
        <w:rPr>
          <w:rFonts w:eastAsia="Calibri" w:cs="Times New Roman"/>
          <w:szCs w:val="22"/>
          <w:lang w:eastAsia="en-US"/>
        </w:rPr>
      </w:pPr>
    </w:p>
    <w:p w14:paraId="47AF6030" w14:textId="77777777" w:rsidR="004F3A40" w:rsidRPr="00B860DD" w:rsidRDefault="004F3A40" w:rsidP="004F3A40">
      <w:pPr>
        <w:spacing w:line="260" w:lineRule="atLeast"/>
        <w:rPr>
          <w:rFonts w:eastAsia="Calibri"/>
        </w:rPr>
      </w:pPr>
      <w:r w:rsidRPr="00B860DD">
        <w:rPr>
          <w:rFonts w:eastAsia="Calibri"/>
        </w:rPr>
        <w:t>Navedbe v ESPD in/ali dokazila, ki ji predloži gospodarski subjekt, morajo biti veljavni.</w:t>
      </w:r>
    </w:p>
    <w:p w14:paraId="2E09E25D" w14:textId="77777777" w:rsidR="004F3A40" w:rsidRDefault="004F3A40" w:rsidP="004F3A40"/>
    <w:p w14:paraId="4C3DC3DB" w14:textId="77777777" w:rsidR="004F3A40" w:rsidRPr="00B860DD" w:rsidRDefault="004F3A40" w:rsidP="004F3A40">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2"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788F79A1" w14:textId="77777777" w:rsidR="004F3A40" w:rsidRPr="00B860DD" w:rsidRDefault="004F3A40" w:rsidP="004F3A40">
      <w:pPr>
        <w:spacing w:line="260" w:lineRule="atLeast"/>
        <w:rPr>
          <w:rFonts w:eastAsia="Calibri" w:cs="Times New Roman"/>
          <w:color w:val="FF0000"/>
          <w:szCs w:val="22"/>
          <w:lang w:eastAsia="en-US"/>
        </w:rPr>
      </w:pPr>
    </w:p>
    <w:p w14:paraId="333A03DC" w14:textId="77777777" w:rsidR="004F3A40" w:rsidRPr="00B860DD" w:rsidRDefault="004F3A40" w:rsidP="004F3A40">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B2D7D4" w14:textId="77777777" w:rsidR="004F3A40" w:rsidRDefault="004F3A40" w:rsidP="004F3A40"/>
    <w:p w14:paraId="0F0EAFBE" w14:textId="77777777" w:rsidR="004F3A40" w:rsidRPr="00656344" w:rsidRDefault="004F3A40" w:rsidP="004F3A40">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xml. obliki ali nepodpisan ESPD v xml. obliki, pri čemer se v slednjem primeru v skladu Splošnimi pogoji </w:t>
      </w:r>
      <w:r w:rsidRPr="00656344">
        <w:lastRenderedPageBreak/>
        <w:t xml:space="preserve">uporabe sistema e-JN šteje, da je oddan pravno zavezujoč dokument, ki ima enako veljavnost kot podpisan. </w:t>
      </w:r>
    </w:p>
    <w:p w14:paraId="4178C9B1" w14:textId="77777777" w:rsidR="004F3A40" w:rsidRDefault="004F3A40" w:rsidP="004F3A40"/>
    <w:p w14:paraId="51DE5195" w14:textId="77777777" w:rsidR="004F3A40" w:rsidRPr="00D70C8E" w:rsidRDefault="004F3A40" w:rsidP="004F3A40">
      <w:r w:rsidRPr="00D70C8E">
        <w:t xml:space="preserve">Za ostale sodelujoče ponudnik v razdelek »Sodelujoči«, del »ESPD – ostali sodelujoči« priloži podpisane ESPD v pdf. obliki, ali v elektronski obliki podpisan xml. </w:t>
      </w:r>
    </w:p>
    <w:p w14:paraId="0A2F94AE" w14:textId="77777777" w:rsidR="004F3A40" w:rsidRDefault="004F3A40" w:rsidP="004F3A40">
      <w:pPr>
        <w:rPr>
          <w:b/>
        </w:rPr>
      </w:pPr>
      <w:r w:rsidRPr="005902B9">
        <w:rPr>
          <w:b/>
        </w:rPr>
        <w:t xml:space="preserve">OPOZORILO: Predložitev ESPD </w:t>
      </w:r>
      <w:r>
        <w:rPr>
          <w:b/>
        </w:rPr>
        <w:t xml:space="preserve">obrazca </w:t>
      </w:r>
      <w:r w:rsidRPr="005902B9">
        <w:rPr>
          <w:b/>
        </w:rPr>
        <w:t>je obvezna za vse sodelujoče gospodarske subjekte.</w:t>
      </w:r>
      <w:r w:rsidRPr="000802F8">
        <w:rPr>
          <w:b/>
        </w:rPr>
        <w:t xml:space="preserve"> </w:t>
      </w:r>
    </w:p>
    <w:p w14:paraId="5E679061" w14:textId="77777777" w:rsidR="004F3A40" w:rsidRDefault="004F3A40" w:rsidP="004F3A40">
      <w:pPr>
        <w:rPr>
          <w:b/>
        </w:rPr>
      </w:pPr>
    </w:p>
    <w:p w14:paraId="461AC9C8" w14:textId="2D9FF4F0" w:rsidR="004F3A40" w:rsidRPr="00981A28" w:rsidRDefault="004F3A40" w:rsidP="004F3A40">
      <w:pPr>
        <w:ind w:left="709"/>
        <w:rPr>
          <w:b/>
        </w:rPr>
      </w:pPr>
      <w:bookmarkStart w:id="177" w:name="_Toc449336601"/>
      <w:r>
        <w:rPr>
          <w:b/>
        </w:rPr>
        <w:t xml:space="preserve">9.2 </w:t>
      </w:r>
      <w:r w:rsidRPr="00981A28">
        <w:rPr>
          <w:b/>
        </w:rPr>
        <w:t>Finančna zavarovanja</w:t>
      </w:r>
      <w:bookmarkEnd w:id="177"/>
    </w:p>
    <w:p w14:paraId="0CBBD0C1" w14:textId="77777777" w:rsidR="004F3A40" w:rsidRPr="00D2267A" w:rsidRDefault="004F3A40" w:rsidP="004F3A40"/>
    <w:p w14:paraId="1C444073" w14:textId="77777777" w:rsidR="004F3A40" w:rsidRDefault="004F3A40" w:rsidP="004F3A40">
      <w:r w:rsidRPr="00443F16">
        <w:t>Instrumenti finančnih zavarovanj morajo biti brezpogojni in plačljivi na prvi poziv ter morajo biti izdani po Enotnih pravilih za garancije na poziv (EPGP) revizija iz leta 2010, izdana pri MTZ pod št. 758. Ponudniki lahko predložijo bančno garancijo ali kavcijsko zavarovanje zavarovalnice, izdano v državi naročnika.</w:t>
      </w:r>
    </w:p>
    <w:p w14:paraId="0169486F" w14:textId="77777777" w:rsidR="004F3A40" w:rsidRDefault="004F3A40" w:rsidP="004F3A40"/>
    <w:p w14:paraId="3F0C76D5" w14:textId="067A0EEB" w:rsidR="004F3A40" w:rsidRDefault="004F3A40" w:rsidP="004F3A40">
      <w:pPr>
        <w:rPr>
          <w:rFonts w:eastAsia="Arial Unicode MS"/>
          <w:b/>
        </w:rPr>
      </w:pPr>
      <w:r>
        <w:rPr>
          <w:rFonts w:eastAsia="Arial Unicode MS"/>
          <w:b/>
        </w:rPr>
        <w:t xml:space="preserve">9.2.1 </w:t>
      </w:r>
      <w:r w:rsidRPr="00D2267A">
        <w:rPr>
          <w:rFonts w:eastAsia="Arial Unicode MS"/>
          <w:b/>
        </w:rPr>
        <w:t>Zavarovanje za resnost ponudbe</w:t>
      </w:r>
    </w:p>
    <w:p w14:paraId="5C379F2C" w14:textId="77777777" w:rsidR="004F3A40" w:rsidRPr="00D2267A" w:rsidRDefault="004F3A40" w:rsidP="004F3A40"/>
    <w:p w14:paraId="5CE23F76" w14:textId="1D22605F" w:rsidR="004F3A40" w:rsidRDefault="004C628D" w:rsidP="004F3A40">
      <w:r>
        <w:t xml:space="preserve">Pogoj za SKLOP 1 in 2: </w:t>
      </w:r>
      <w:r w:rsidR="004F3A40">
        <w:t xml:space="preserve">Ponudnik kot sestavni del ponudbe predloži finančno zavarovanje za resnost ponudbe v znesku </w:t>
      </w:r>
      <w:r w:rsidR="00B2644E">
        <w:t xml:space="preserve">25.000 EUR za </w:t>
      </w:r>
      <w:r>
        <w:t xml:space="preserve">posamezen </w:t>
      </w:r>
      <w:r w:rsidR="00B2644E">
        <w:t>sklop</w:t>
      </w:r>
      <w:r w:rsidR="004F3A40">
        <w:t xml:space="preserve"> in z veljavnostjo do 3</w:t>
      </w:r>
      <w:r w:rsidR="003D1C5C">
        <w:t>0</w:t>
      </w:r>
      <w:r w:rsidR="004F3A40">
        <w:t xml:space="preserve">. </w:t>
      </w:r>
      <w:r w:rsidR="003D1C5C">
        <w:t>06</w:t>
      </w:r>
      <w:r w:rsidR="004F3A40">
        <w:t>. 202</w:t>
      </w:r>
      <w:r w:rsidR="003D1C5C">
        <w:t>6</w:t>
      </w:r>
      <w:r w:rsidR="004F3A40">
        <w:t xml:space="preserve">. </w:t>
      </w:r>
      <w:r w:rsidR="006C7D5F">
        <w:t xml:space="preserve">Če se ponudnik prijavlja na </w:t>
      </w:r>
      <w:r>
        <w:t>SKLOP 1 in SKLOP 2</w:t>
      </w:r>
      <w:r w:rsidR="006C7D5F">
        <w:t>, lahko predloži eno finančno zavarovanje v višini 50.000 EUR.</w:t>
      </w:r>
    </w:p>
    <w:p w14:paraId="6EA981F5" w14:textId="77777777" w:rsidR="004F3A40" w:rsidRDefault="004F3A40" w:rsidP="004F3A40"/>
    <w:p w14:paraId="77EB8A03" w14:textId="77777777" w:rsidR="004F3A40" w:rsidRDefault="004F3A40" w:rsidP="004F3A40">
      <w:r>
        <w:t>Finančno zavarovanje za resnost ponudbe je unovčljivo:</w:t>
      </w:r>
    </w:p>
    <w:p w14:paraId="221A9897" w14:textId="77777777" w:rsidR="004F3A40" w:rsidRPr="00396E86" w:rsidRDefault="004F3A40" w:rsidP="00E96E5D">
      <w:pPr>
        <w:pStyle w:val="Odstavekseznama"/>
        <w:numPr>
          <w:ilvl w:val="0"/>
          <w:numId w:val="21"/>
        </w:numPr>
        <w:rPr>
          <w:lang w:val="sl-SI"/>
        </w:rPr>
      </w:pPr>
      <w:r w:rsidRPr="00396E86">
        <w:rPr>
          <w:lang w:val="sl-SI"/>
        </w:rPr>
        <w:t>če ponudnik umakne ponudbo med njeno veljavnostjo;</w:t>
      </w:r>
    </w:p>
    <w:p w14:paraId="715CAA4D" w14:textId="77777777" w:rsidR="004F3A40" w:rsidRPr="00592861" w:rsidRDefault="004F3A40" w:rsidP="00E96E5D">
      <w:pPr>
        <w:pStyle w:val="Odstavekseznama"/>
        <w:numPr>
          <w:ilvl w:val="0"/>
          <w:numId w:val="21"/>
        </w:numPr>
        <w:rPr>
          <w:lang w:val="sl-SI"/>
        </w:rPr>
      </w:pPr>
      <w:r w:rsidRPr="00396E86">
        <w:rPr>
          <w:lang w:val="sl-SI"/>
        </w:rPr>
        <w:t>če ponudnik, ki ga je naročnik med veljavnostjo ponudbe obvestil o sprejetju njegove ponudbe:</w:t>
      </w:r>
    </w:p>
    <w:p w14:paraId="0AFE36D3" w14:textId="77777777" w:rsidR="004F3A40" w:rsidRPr="00396E86" w:rsidRDefault="004F3A40" w:rsidP="00E96E5D">
      <w:pPr>
        <w:pStyle w:val="Odstavekseznama"/>
        <w:numPr>
          <w:ilvl w:val="0"/>
          <w:numId w:val="22"/>
        </w:numPr>
        <w:rPr>
          <w:lang w:val="sl-SI"/>
        </w:rPr>
      </w:pPr>
      <w:r w:rsidRPr="00396E86">
        <w:rPr>
          <w:lang w:val="sl-SI"/>
        </w:rPr>
        <w:t>ni podpisal pogodbe ali ni posredoval podatkov o lastništvu, zahtevanih v šestem odstavku 14. člena Zakona o integriteti in preprečevanju korupcije, v osmih</w:t>
      </w:r>
      <w:r>
        <w:rPr>
          <w:lang w:val="sl-SI"/>
        </w:rPr>
        <w:t xml:space="preserve"> </w:t>
      </w:r>
      <w:r w:rsidRPr="00396E86">
        <w:rPr>
          <w:lang w:val="sl-SI"/>
        </w:rPr>
        <w:t>dneh od prejema pogodbe ali</w:t>
      </w:r>
    </w:p>
    <w:p w14:paraId="5589F107" w14:textId="77777777" w:rsidR="004F3A40" w:rsidRPr="00396E86" w:rsidRDefault="004F3A40" w:rsidP="00E96E5D">
      <w:pPr>
        <w:pStyle w:val="Odstavekseznama"/>
        <w:numPr>
          <w:ilvl w:val="0"/>
          <w:numId w:val="22"/>
        </w:numPr>
        <w:rPr>
          <w:lang w:val="sl-SI"/>
        </w:rPr>
      </w:pPr>
      <w:r w:rsidRPr="00396E86">
        <w:rPr>
          <w:lang w:val="sl-SI"/>
        </w:rPr>
        <w:t>ne predloži finančnega zavarovanja za dobro izvedbo pogodbenih obveznosti v predpisanem roku in zahtevani višini.</w:t>
      </w:r>
    </w:p>
    <w:p w14:paraId="27F0721C" w14:textId="77777777" w:rsidR="004F3A40" w:rsidRDefault="004F3A40" w:rsidP="004F3A40"/>
    <w:p w14:paraId="04D051E7" w14:textId="5BC1F93A" w:rsidR="004B3BCA" w:rsidRDefault="004B3BCA" w:rsidP="004F3A40">
      <w:r>
        <w:t>Za SKLOP 3 finančno zavarovanje za resnost ponudbe NI zahtevano.</w:t>
      </w:r>
    </w:p>
    <w:p w14:paraId="76AC872E" w14:textId="77777777" w:rsidR="004B3BCA" w:rsidRPr="00D2267A" w:rsidRDefault="004B3BCA" w:rsidP="004F3A40"/>
    <w:p w14:paraId="4E566A79" w14:textId="764638EA" w:rsidR="004F3A40" w:rsidRPr="00D2267A" w:rsidRDefault="004F3A40" w:rsidP="004F3A40">
      <w:pPr>
        <w:rPr>
          <w:rFonts w:eastAsia="Arial Unicode MS"/>
          <w:b/>
        </w:rPr>
      </w:pPr>
      <w:r>
        <w:rPr>
          <w:rFonts w:eastAsia="Arial Unicode MS"/>
          <w:b/>
        </w:rPr>
        <w:t xml:space="preserve">9.2.2 </w:t>
      </w:r>
      <w:r w:rsidRPr="00D2267A">
        <w:rPr>
          <w:rFonts w:eastAsia="Arial Unicode MS"/>
          <w:b/>
        </w:rPr>
        <w:t>Zavarovanje za dobro izvedbo pogodbenih obveznosti</w:t>
      </w:r>
    </w:p>
    <w:p w14:paraId="643F76AD" w14:textId="77777777" w:rsidR="004F3A40" w:rsidRDefault="004F3A40" w:rsidP="004F3A40"/>
    <w:p w14:paraId="71B8B911" w14:textId="6878F0AE" w:rsidR="004F3A40" w:rsidRDefault="004F3A40" w:rsidP="00A66019">
      <w:pPr>
        <w:pStyle w:val="Odstavekseznama"/>
        <w:numPr>
          <w:ilvl w:val="0"/>
          <w:numId w:val="27"/>
        </w:numPr>
        <w:ind w:left="426"/>
      </w:pPr>
      <w:r>
        <w:t>Izbrani ponudnik je dolžan najkasneje v 15 (petnajstih) dneh od sklenitve pogodbe, kot pogoj za veljavnost pogodbe, izročiti naročniku z</w:t>
      </w:r>
      <w:r w:rsidRPr="00D2267A">
        <w:t>avarovanje za dobro izvedbo pogodbenih obveznosti</w:t>
      </w:r>
      <w:r>
        <w:t xml:space="preserve"> v višini 5</w:t>
      </w:r>
      <w:r w:rsidRPr="00D2267A">
        <w:t xml:space="preserve"> % od skupne vrednosti </w:t>
      </w:r>
      <w:r>
        <w:t>pogodbe z DDV, z veljavnostjo 30 dni dlje od poteka roka izvedbe vseh pogodbenih obveznosti.</w:t>
      </w:r>
      <w:r w:rsidR="00C1464F">
        <w:t xml:space="preserve"> – VELJA ZA VSE 3 SKLOPE</w:t>
      </w:r>
    </w:p>
    <w:p w14:paraId="56A0A26F" w14:textId="77777777" w:rsidR="004F3A40" w:rsidRDefault="004F3A40" w:rsidP="004F3A40">
      <w:pPr>
        <w:spacing w:line="276" w:lineRule="auto"/>
      </w:pPr>
    </w:p>
    <w:p w14:paraId="6B844D78" w14:textId="77777777" w:rsidR="004F3A40" w:rsidRPr="0029094C" w:rsidRDefault="004F3A40" w:rsidP="004F3A40">
      <w:r w:rsidRPr="0029094C">
        <w:t xml:space="preserve">Če se rok za izvedbo pogodbenih obveznosti podaljša, </w:t>
      </w:r>
      <w:r>
        <w:t>mora izbrani ponudnik predložiti novo ali urediti</w:t>
      </w:r>
      <w:r w:rsidRPr="0029094C">
        <w:t xml:space="preserve"> ustrezno podaljšanje veljavnosti finančnega zavarovanja. </w:t>
      </w:r>
    </w:p>
    <w:p w14:paraId="4D9CE9EE" w14:textId="77777777" w:rsidR="004F3A40" w:rsidRPr="0029094C" w:rsidRDefault="004F3A40" w:rsidP="004F3A40"/>
    <w:p w14:paraId="17C73AB0" w14:textId="77777777" w:rsidR="004F3A40" w:rsidRDefault="004F3A40" w:rsidP="004F3A40">
      <w:pPr>
        <w:rPr>
          <w:rFonts w:eastAsia="Arial Unicode MS"/>
        </w:rPr>
      </w:pPr>
      <w:r>
        <w:rPr>
          <w:rFonts w:eastAsia="Arial Unicode MS"/>
        </w:rPr>
        <w:t>Naročnik bo unovčil zavarovanje:</w:t>
      </w:r>
    </w:p>
    <w:p w14:paraId="4BF4C9F7" w14:textId="77777777" w:rsidR="004F3A40" w:rsidRPr="00292D95" w:rsidRDefault="004F3A40" w:rsidP="00E96E5D">
      <w:pPr>
        <w:pStyle w:val="Odstavekseznama"/>
        <w:numPr>
          <w:ilvl w:val="0"/>
          <w:numId w:val="23"/>
        </w:numPr>
        <w:rPr>
          <w:lang w:val="sl-SI"/>
        </w:rPr>
      </w:pPr>
      <w:r w:rsidRPr="00292D95">
        <w:rPr>
          <w:rFonts w:eastAsia="Arial Unicode MS"/>
          <w:lang w:val="sl-SI"/>
        </w:rPr>
        <w:t xml:space="preserve">Če </w:t>
      </w:r>
      <w:r>
        <w:rPr>
          <w:rFonts w:eastAsia="Arial Unicode MS"/>
          <w:lang w:val="sl-SI"/>
        </w:rPr>
        <w:t>izbrani ponudnik</w:t>
      </w:r>
      <w:r w:rsidRPr="00292D95">
        <w:rPr>
          <w:rFonts w:eastAsia="Arial Unicode MS"/>
          <w:lang w:val="sl-SI"/>
        </w:rPr>
        <w:t xml:space="preserve"> opreme ne dobavi, ne dobavi pravočasno ali pravilno ali dobavi opremo z napakami, ki jih na poziv naročnika ali uporabnika ne odpravi v roku 3 dni.</w:t>
      </w:r>
    </w:p>
    <w:p w14:paraId="08F4E126" w14:textId="77777777" w:rsidR="004F3A40" w:rsidRPr="0029094C" w:rsidRDefault="004F3A40" w:rsidP="004F3A40"/>
    <w:p w14:paraId="31DEA7F7" w14:textId="315AFF5D" w:rsidR="0097262A" w:rsidRPr="003E643A" w:rsidRDefault="0097262A" w:rsidP="00A66019">
      <w:pPr>
        <w:pStyle w:val="Odstavekseznama"/>
        <w:widowControl w:val="0"/>
        <w:numPr>
          <w:ilvl w:val="0"/>
          <w:numId w:val="27"/>
        </w:numPr>
        <w:autoSpaceDE w:val="0"/>
        <w:spacing w:line="276" w:lineRule="auto"/>
        <w:ind w:left="426"/>
      </w:pPr>
      <w:r w:rsidRPr="003E643A">
        <w:t>Iz</w:t>
      </w:r>
      <w:r>
        <w:t>brani ponudnik</w:t>
      </w:r>
      <w:r w:rsidRPr="003E643A">
        <w:t xml:space="preserve"> </w:t>
      </w:r>
      <w:r>
        <w:t>je dolžan</w:t>
      </w:r>
      <w:r w:rsidRPr="003E643A">
        <w:t xml:space="preserve"> najkasneje v 15 dneh pred potekom zavarovanja za odpravo napak v garancijskem roku izročiti naročniku</w:t>
      </w:r>
      <w:r>
        <w:t>-uporabniku</w:t>
      </w:r>
      <w:r w:rsidRPr="003E643A">
        <w:t xml:space="preserve"> zavarovanje za dobro izvedbo pogodbenih obveznosti </w:t>
      </w:r>
      <w:r>
        <w:t xml:space="preserve">(za pogarancijsko vzdrževanje) </w:t>
      </w:r>
      <w:r w:rsidRPr="003E643A">
        <w:t>v višini 10</w:t>
      </w:r>
      <w:r w:rsidR="00281F06">
        <w:t xml:space="preserve"> </w:t>
      </w:r>
      <w:r w:rsidRPr="003E643A">
        <w:t xml:space="preserve">% od pogodbene vrednosti z DDV (za obdobje veljavnosti </w:t>
      </w:r>
      <w:r>
        <w:t>5</w:t>
      </w:r>
      <w:r w:rsidRPr="003E643A">
        <w:t xml:space="preserve"> let + </w:t>
      </w:r>
      <w:r>
        <w:t>3</w:t>
      </w:r>
      <w:r w:rsidRPr="003E643A">
        <w:t xml:space="preserve">0 dni), ki </w:t>
      </w:r>
      <w:r w:rsidR="00281F06">
        <w:t>ga</w:t>
      </w:r>
      <w:r w:rsidRPr="003E643A">
        <w:t xml:space="preserve"> bo naročnik </w:t>
      </w:r>
      <w:r w:rsidR="00281F06">
        <w:t>u</w:t>
      </w:r>
      <w:r w:rsidRPr="003E643A">
        <w:t>novčil v naslednjih primerih:</w:t>
      </w:r>
    </w:p>
    <w:p w14:paraId="45DE6C19" w14:textId="15CDC147" w:rsidR="0097262A" w:rsidRPr="003E643A" w:rsidRDefault="0097262A" w:rsidP="009D1DE0">
      <w:pPr>
        <w:widowControl w:val="0"/>
        <w:numPr>
          <w:ilvl w:val="0"/>
          <w:numId w:val="16"/>
        </w:numPr>
        <w:tabs>
          <w:tab w:val="clear" w:pos="0"/>
          <w:tab w:val="num" w:pos="284"/>
        </w:tabs>
        <w:autoSpaceDE w:val="0"/>
        <w:spacing w:line="276" w:lineRule="auto"/>
        <w:ind w:left="568" w:hanging="284"/>
      </w:pPr>
      <w:r w:rsidRPr="003E643A">
        <w:t xml:space="preserve">če se bo izkazalo, da </w:t>
      </w:r>
      <w:r w:rsidR="00281F06">
        <w:t>izbrani ponudnik</w:t>
      </w:r>
      <w:r w:rsidRPr="003E643A">
        <w:t xml:space="preserve"> storitev ne opravlja v skladu s pogodbo (vključno s kršitvijo odzivnih časov);</w:t>
      </w:r>
    </w:p>
    <w:p w14:paraId="00E5CBDC" w14:textId="0FD72659" w:rsidR="0097262A" w:rsidRPr="003E643A" w:rsidRDefault="0097262A" w:rsidP="009D1DE0">
      <w:pPr>
        <w:widowControl w:val="0"/>
        <w:numPr>
          <w:ilvl w:val="0"/>
          <w:numId w:val="16"/>
        </w:numPr>
        <w:tabs>
          <w:tab w:val="clear" w:pos="0"/>
          <w:tab w:val="num" w:pos="284"/>
        </w:tabs>
        <w:autoSpaceDE w:val="0"/>
        <w:spacing w:line="276" w:lineRule="auto"/>
        <w:ind w:left="568" w:hanging="284"/>
      </w:pPr>
      <w:r w:rsidRPr="003E643A">
        <w:lastRenderedPageBreak/>
        <w:t>če bo naročnik pogodbo razdrl zaradi kršitev s strani iz</w:t>
      </w:r>
      <w:r w:rsidR="00281F06">
        <w:t>branega ponudnika</w:t>
      </w:r>
      <w:r w:rsidRPr="003E643A">
        <w:t>;</w:t>
      </w:r>
    </w:p>
    <w:p w14:paraId="3EA492AE" w14:textId="2830CA62" w:rsidR="0097262A" w:rsidRPr="00281F06" w:rsidRDefault="0097262A" w:rsidP="009D1DE0">
      <w:pPr>
        <w:widowControl w:val="0"/>
        <w:numPr>
          <w:ilvl w:val="0"/>
          <w:numId w:val="16"/>
        </w:numPr>
        <w:tabs>
          <w:tab w:val="clear" w:pos="0"/>
          <w:tab w:val="num" w:pos="284"/>
        </w:tabs>
        <w:autoSpaceDE w:val="0"/>
        <w:spacing w:line="276" w:lineRule="auto"/>
        <w:ind w:left="568" w:hanging="284"/>
      </w:pPr>
      <w:r w:rsidRPr="003E643A">
        <w:t>če bo iz</w:t>
      </w:r>
      <w:r w:rsidR="00281F06">
        <w:t>brani ponudnik</w:t>
      </w:r>
      <w:r w:rsidRPr="003E643A">
        <w:t xml:space="preserve"> kršil zaupnost podatkov.</w:t>
      </w:r>
      <w:r w:rsidR="00C1464F">
        <w:t xml:space="preserve"> – VELJA ZA SKLOP 1 IN 2</w:t>
      </w:r>
    </w:p>
    <w:p w14:paraId="38729268" w14:textId="77777777" w:rsidR="0097262A" w:rsidRDefault="0097262A" w:rsidP="004F3A40">
      <w:pPr>
        <w:pStyle w:val="Glava"/>
        <w:numPr>
          <w:ilvl w:val="12"/>
          <w:numId w:val="0"/>
        </w:numPr>
        <w:spacing w:line="260" w:lineRule="exact"/>
        <w:rPr>
          <w:szCs w:val="20"/>
          <w:lang w:val="sl-SI"/>
        </w:rPr>
      </w:pPr>
    </w:p>
    <w:p w14:paraId="356E2F2B" w14:textId="7A63B2D1" w:rsidR="004F3A40" w:rsidRPr="0029094C" w:rsidRDefault="004F3A40" w:rsidP="00A66019">
      <w:pPr>
        <w:pStyle w:val="Glava"/>
        <w:numPr>
          <w:ilvl w:val="0"/>
          <w:numId w:val="27"/>
        </w:numPr>
        <w:spacing w:line="260" w:lineRule="exact"/>
        <w:ind w:left="426"/>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5F145F95" w14:textId="77777777" w:rsidR="004F3A40" w:rsidRPr="00081976" w:rsidRDefault="004F3A40" w:rsidP="004F3A40">
      <w:pPr>
        <w:pStyle w:val="Glava"/>
        <w:numPr>
          <w:ilvl w:val="12"/>
          <w:numId w:val="0"/>
        </w:numPr>
        <w:spacing w:line="260" w:lineRule="exact"/>
        <w:rPr>
          <w:szCs w:val="20"/>
          <w:lang w:val="sl-SI"/>
        </w:rPr>
      </w:pPr>
      <w:r w:rsidRPr="0029094C">
        <w:rPr>
          <w:szCs w:val="20"/>
          <w:lang w:val="sl-SI"/>
        </w:rPr>
        <w:t xml:space="preserve"> </w:t>
      </w:r>
    </w:p>
    <w:p w14:paraId="2BA3C49A" w14:textId="61994931" w:rsidR="004F3A40" w:rsidRDefault="004F3A40" w:rsidP="004F3A40">
      <w:pPr>
        <w:tabs>
          <w:tab w:val="left" w:pos="817"/>
        </w:tabs>
      </w:pPr>
      <w:bookmarkStart w:id="178" w:name="_Hlk208225041"/>
      <w:r w:rsidRPr="000274C0">
        <w:t>S predložitvijo obrazca ESPD se šteje, da ponudnik potrjuje vsebino vzorca zavarovanja za dobro izvedbo pogodbenih obveznosti.</w:t>
      </w:r>
    </w:p>
    <w:p w14:paraId="44BA09E2" w14:textId="77777777" w:rsidR="004F3A40" w:rsidRDefault="004F3A40" w:rsidP="004F3A40">
      <w:pPr>
        <w:tabs>
          <w:tab w:val="left" w:pos="817"/>
        </w:tabs>
      </w:pPr>
    </w:p>
    <w:bookmarkEnd w:id="178"/>
    <w:p w14:paraId="3019F6F3" w14:textId="497302C4" w:rsidR="004F3A40" w:rsidRPr="00D2267A" w:rsidRDefault="004F3A40" w:rsidP="004F3A40">
      <w:pPr>
        <w:rPr>
          <w:rFonts w:eastAsia="Arial Unicode MS"/>
          <w:b/>
        </w:rPr>
      </w:pPr>
      <w:r>
        <w:rPr>
          <w:rFonts w:eastAsia="Arial Unicode MS"/>
          <w:b/>
        </w:rPr>
        <w:t xml:space="preserve">9.2.3 </w:t>
      </w:r>
      <w:r w:rsidRPr="00A9508C">
        <w:rPr>
          <w:rFonts w:eastAsia="Arial Unicode MS"/>
          <w:b/>
        </w:rPr>
        <w:t>Zavarovanje</w:t>
      </w:r>
      <w:r w:rsidRPr="00D2267A">
        <w:rPr>
          <w:rFonts w:eastAsia="Arial Unicode MS"/>
          <w:b/>
        </w:rPr>
        <w:t xml:space="preserve"> za odpravo napak v garancijskem roku</w:t>
      </w:r>
    </w:p>
    <w:p w14:paraId="6F238591" w14:textId="77777777" w:rsidR="004F3A40" w:rsidRPr="00D2267A" w:rsidRDefault="004F3A40" w:rsidP="004F3A40"/>
    <w:p w14:paraId="40C7FBD8" w14:textId="32F1738D" w:rsidR="004F3A40" w:rsidRDefault="004F3A40" w:rsidP="004F3A40">
      <w:r>
        <w:t>Izbrani ponudnik mora najkasneje v roku 15 dni po primopredaji dobavljenega aparata uporabniku izročiti finančno zavarovanje za odpravo napak v garancijskem roku v višini 5 % od vrednosti aparata z DDV, ki ga lahko naročnik/uporabnik unovči, če izbrani ponudnik ne bo izvrševal garancijskih obveznosti v rokih in na način, kot je opredeljeno v vzorcu pogodbe.</w:t>
      </w:r>
    </w:p>
    <w:p w14:paraId="53156429" w14:textId="77777777" w:rsidR="004F3A40" w:rsidRDefault="004F3A40" w:rsidP="004F3A40"/>
    <w:p w14:paraId="76B058CD" w14:textId="77777777" w:rsidR="004F3A40" w:rsidRDefault="004F3A40" w:rsidP="004F3A40">
      <w:r>
        <w:t>Veljavnost finančnega zavarovanja za odpravo napak v garancijskem roku mora biti vsaj še 30 dni po izteku garancijskega roka.</w:t>
      </w:r>
    </w:p>
    <w:p w14:paraId="664B9D7E" w14:textId="77777777" w:rsidR="004F3A40" w:rsidRDefault="004F3A40" w:rsidP="004F3A40"/>
    <w:p w14:paraId="7DE5CFB3" w14:textId="77777777" w:rsidR="004F3A40" w:rsidRDefault="004F3A40" w:rsidP="004F3A40">
      <w:r>
        <w:t>V kolikor se garancijski rok podaljša, mora izbrani ponudnik za enak čas podaljšati tudi rok trajanja zavarovanja za odpravo napak v garancijskem roku.</w:t>
      </w:r>
    </w:p>
    <w:p w14:paraId="745DF990" w14:textId="77777777" w:rsidR="004F3A40" w:rsidRDefault="004F3A40" w:rsidP="004F3A40"/>
    <w:p w14:paraId="543C0D1C" w14:textId="77777777" w:rsidR="004F3A40" w:rsidRDefault="004F3A40" w:rsidP="004F3A40">
      <w:r>
        <w:t>Uporabnik lahko navedeno finančno zavarovaje unovči, če je predhodno pisno obvestil dobavitelja o kršitvi garancijskih obveznosti in zahteval izpolnitev v roku 2 dni po prejemu obvestila, dobavitelj pa ni zadovoljivo ukrepal.</w:t>
      </w:r>
    </w:p>
    <w:p w14:paraId="1ECFD87F" w14:textId="77777777" w:rsidR="004F3A40" w:rsidRDefault="004F3A40" w:rsidP="004F3A40"/>
    <w:p w14:paraId="26B13424" w14:textId="58355929" w:rsidR="004F3A40" w:rsidRDefault="004F3A40" w:rsidP="004F3A40">
      <w:r w:rsidRPr="000274C0">
        <w:t xml:space="preserve">S predložitvijo obrazca ESPD se šteje, da ponudnik potrjuje vsebino vzorca zavarovanja za </w:t>
      </w:r>
      <w:r>
        <w:t>odpravo napak v garancijsk</w:t>
      </w:r>
      <w:r w:rsidR="00C1464F">
        <w:t>em roku</w:t>
      </w:r>
      <w:r w:rsidRPr="000274C0">
        <w:t>.</w:t>
      </w:r>
    </w:p>
    <w:p w14:paraId="7729FECC" w14:textId="77777777" w:rsidR="004F3A40" w:rsidRDefault="004F3A40" w:rsidP="004F3A40"/>
    <w:p w14:paraId="2120E161" w14:textId="71198D28" w:rsidR="004F3A40" w:rsidRPr="00393C19" w:rsidRDefault="004F3A40" w:rsidP="004F3A40">
      <w:pPr>
        <w:rPr>
          <w:rFonts w:eastAsia="Arial Unicode MS"/>
          <w:b/>
          <w:color w:val="000000" w:themeColor="text1"/>
        </w:rPr>
      </w:pPr>
      <w:r>
        <w:rPr>
          <w:rFonts w:eastAsia="Arial Unicode MS"/>
          <w:b/>
          <w:color w:val="000000" w:themeColor="text1"/>
        </w:rPr>
        <w:t xml:space="preserve">9.2.4 </w:t>
      </w:r>
      <w:r w:rsidRPr="00393C19">
        <w:rPr>
          <w:rFonts w:eastAsia="Arial Unicode MS"/>
          <w:b/>
          <w:color w:val="000000" w:themeColor="text1"/>
        </w:rPr>
        <w:t>Navodila za izpolnjevanje predračuna</w:t>
      </w:r>
    </w:p>
    <w:p w14:paraId="05731717" w14:textId="77777777" w:rsidR="004F3A40" w:rsidRDefault="004F3A40" w:rsidP="004F3A40">
      <w:pPr>
        <w:rPr>
          <w:color w:val="000000" w:themeColor="text1"/>
        </w:rPr>
      </w:pPr>
    </w:p>
    <w:p w14:paraId="2B498075" w14:textId="73EAAE94" w:rsidR="004F3A40" w:rsidRDefault="004F3A40" w:rsidP="004F3A40">
      <w:pPr>
        <w:rPr>
          <w:color w:val="000000" w:themeColor="text1"/>
        </w:rPr>
      </w:pPr>
      <w:r>
        <w:rPr>
          <w:color w:val="000000" w:themeColor="text1"/>
        </w:rPr>
        <w:t>Navodila za izpolnjevanje predračuna so podrobneje opredeljena v dokumentu »Predračun s tehničn</w:t>
      </w:r>
      <w:r w:rsidR="003D1C5C">
        <w:rPr>
          <w:color w:val="000000" w:themeColor="text1"/>
        </w:rPr>
        <w:t>imi</w:t>
      </w:r>
      <w:r>
        <w:rPr>
          <w:color w:val="000000" w:themeColor="text1"/>
        </w:rPr>
        <w:t xml:space="preserve"> specifikacij</w:t>
      </w:r>
      <w:r w:rsidR="00862F5D">
        <w:rPr>
          <w:color w:val="000000" w:themeColor="text1"/>
        </w:rPr>
        <w:t>a</w:t>
      </w:r>
      <w:r w:rsidR="003D1C5C">
        <w:rPr>
          <w:color w:val="000000" w:themeColor="text1"/>
        </w:rPr>
        <w:t>mi</w:t>
      </w:r>
      <w:r>
        <w:rPr>
          <w:color w:val="000000" w:themeColor="text1"/>
        </w:rPr>
        <w:t xml:space="preserve"> </w:t>
      </w:r>
      <w:r w:rsidR="003D1C5C">
        <w:rPr>
          <w:color w:val="000000" w:themeColor="text1"/>
        </w:rPr>
        <w:t>z</w:t>
      </w:r>
      <w:r>
        <w:rPr>
          <w:color w:val="000000" w:themeColor="text1"/>
        </w:rPr>
        <w:t xml:space="preserve"> merili« v zavihku »Navodila«. </w:t>
      </w:r>
    </w:p>
    <w:p w14:paraId="3DD1DDB3" w14:textId="77777777" w:rsidR="004F3A40" w:rsidRPr="007A35DC" w:rsidRDefault="004F3A40" w:rsidP="004F3A40">
      <w:pPr>
        <w:rPr>
          <w:color w:val="000000" w:themeColor="text1"/>
        </w:rPr>
      </w:pPr>
    </w:p>
    <w:p w14:paraId="3732E3A9" w14:textId="77777777" w:rsidR="004F3A40" w:rsidRPr="007A35DC" w:rsidRDefault="004F3A40" w:rsidP="004F3A40">
      <w:pPr>
        <w:rPr>
          <w:color w:val="000000" w:themeColor="text1"/>
        </w:rPr>
      </w:pPr>
      <w:r w:rsidRPr="007A35DC">
        <w:rPr>
          <w:color w:val="000000" w:themeColor="text1"/>
        </w:rPr>
        <w:t>Zavihk</w:t>
      </w:r>
      <w:r w:rsidR="003D1C5C">
        <w:rPr>
          <w:color w:val="000000" w:themeColor="text1"/>
        </w:rPr>
        <w:t>a</w:t>
      </w:r>
      <w:r w:rsidRPr="007A35DC">
        <w:rPr>
          <w:color w:val="000000" w:themeColor="text1"/>
        </w:rPr>
        <w:t xml:space="preserve"> </w:t>
      </w:r>
      <w:r>
        <w:rPr>
          <w:color w:val="000000" w:themeColor="text1"/>
        </w:rPr>
        <w:t>»</w:t>
      </w:r>
      <w:r w:rsidR="003D1C5C">
        <w:rPr>
          <w:color w:val="000000" w:themeColor="text1"/>
        </w:rPr>
        <w:t>1.1 Merila za angiograf 1</w:t>
      </w:r>
      <w:r>
        <w:rPr>
          <w:color w:val="000000" w:themeColor="text1"/>
        </w:rPr>
        <w:t>«</w:t>
      </w:r>
      <w:r w:rsidR="003D1C5C">
        <w:rPr>
          <w:color w:val="000000" w:themeColor="text1"/>
        </w:rPr>
        <w:t xml:space="preserve"> in »2.1 Merila za angiograf 2«</w:t>
      </w:r>
      <w:r w:rsidRPr="007A35DC">
        <w:rPr>
          <w:color w:val="000000" w:themeColor="text1"/>
        </w:rPr>
        <w:t xml:space="preserve"> vsebuje</w:t>
      </w:r>
      <w:r w:rsidR="003D1C5C">
        <w:rPr>
          <w:color w:val="000000" w:themeColor="text1"/>
        </w:rPr>
        <w:t>ta</w:t>
      </w:r>
      <w:r w:rsidRPr="007A35DC">
        <w:rPr>
          <w:color w:val="000000" w:themeColor="text1"/>
        </w:rPr>
        <w:t xml:space="preserve"> nabor meril, ki jih bo naročnik glede na dosežene točke upošteval pri izračunu in izbiri najugodnejšega ponudnika. Dodatna navodila za izpolnjevanje dotičnega zavihka se nahajajo pod tabelo meril.</w:t>
      </w:r>
    </w:p>
    <w:p w14:paraId="365496BF" w14:textId="77777777" w:rsidR="004F3A40" w:rsidRPr="007A35DC" w:rsidRDefault="004F3A40" w:rsidP="004F3A40">
      <w:pPr>
        <w:rPr>
          <w:color w:val="000000" w:themeColor="text1"/>
        </w:rPr>
      </w:pPr>
    </w:p>
    <w:p w14:paraId="6627FABF" w14:textId="77777777" w:rsidR="004F3A40" w:rsidRPr="007A35DC" w:rsidRDefault="004F3A40" w:rsidP="004F3A40">
      <w:pPr>
        <w:rPr>
          <w:color w:val="000000" w:themeColor="text1"/>
        </w:rPr>
      </w:pPr>
      <w:r w:rsidRPr="007A35DC">
        <w:rPr>
          <w:color w:val="000000" w:themeColor="text1"/>
        </w:rPr>
        <w:t>Ponudbene cene so fiksne in nespremenljive ves čas trajanja pogodbe.</w:t>
      </w:r>
    </w:p>
    <w:p w14:paraId="26CB57AA" w14:textId="77777777" w:rsidR="004F3A40" w:rsidRPr="007A35DC" w:rsidRDefault="004F3A40" w:rsidP="004F3A40">
      <w:pPr>
        <w:rPr>
          <w:color w:val="000000" w:themeColor="text1"/>
        </w:rPr>
      </w:pPr>
    </w:p>
    <w:p w14:paraId="61EEEC46" w14:textId="77777777" w:rsidR="004F3A40" w:rsidRPr="007A35DC" w:rsidRDefault="004F3A40" w:rsidP="004F3A40">
      <w:pPr>
        <w:rPr>
          <w:color w:val="000000" w:themeColor="text1"/>
        </w:rPr>
      </w:pPr>
      <w:r w:rsidRPr="007A35DC">
        <w:rPr>
          <w:color w:val="000000" w:themeColor="text1"/>
        </w:rPr>
        <w:t>Naročnik ni zavezan sprejeti nobene od ponudb, ki jih je prejel. V primeru odstopa naročnika od oddaje javnega naročila ne bodo povrnjeni ponudniku nobeni stroški v zvezi z izdelavo ponudb.</w:t>
      </w:r>
    </w:p>
    <w:p w14:paraId="25EB1944" w14:textId="77777777" w:rsidR="004F3A40" w:rsidRPr="007A35DC" w:rsidRDefault="004F3A40" w:rsidP="004F3A40">
      <w:pPr>
        <w:rPr>
          <w:color w:val="000000" w:themeColor="text1"/>
        </w:rPr>
      </w:pPr>
    </w:p>
    <w:p w14:paraId="47350564" w14:textId="778D97DC" w:rsidR="004F3A40" w:rsidRDefault="004F3A40" w:rsidP="004F3A40">
      <w:pPr>
        <w:rPr>
          <w:rFonts w:eastAsia="Arial Unicode MS"/>
          <w:b/>
        </w:rPr>
      </w:pPr>
      <w:bookmarkStart w:id="179" w:name="_Toc449336604"/>
      <w:r>
        <w:rPr>
          <w:rFonts w:eastAsia="Arial Unicode MS"/>
          <w:b/>
        </w:rPr>
        <w:t xml:space="preserve">9.2.5 </w:t>
      </w:r>
      <w:r w:rsidRPr="00D2267A">
        <w:rPr>
          <w:rFonts w:eastAsia="Arial Unicode MS"/>
          <w:b/>
        </w:rPr>
        <w:t>Soglasje podizvajalca za neposredna plačila</w:t>
      </w:r>
      <w:bookmarkEnd w:id="179"/>
    </w:p>
    <w:p w14:paraId="581CB64D" w14:textId="77777777" w:rsidR="004F3A40" w:rsidRPr="00D2267A" w:rsidRDefault="004F3A40" w:rsidP="004F3A40"/>
    <w:p w14:paraId="608A942B" w14:textId="77777777" w:rsidR="004F3A40" w:rsidRDefault="004F3A40" w:rsidP="004F3A40">
      <w:r w:rsidRPr="00D2267A">
        <w:t xml:space="preserve">Neposredna plačila podizvajalcu so obvezna v primeru, ko podizvajalec zahteva neposredno plačilo in je v ponudbi priložena zahteva podizvajalca za neposredno plačilo. </w:t>
      </w:r>
    </w:p>
    <w:p w14:paraId="3F631A8D" w14:textId="77777777" w:rsidR="004F3A40" w:rsidRDefault="004F3A40" w:rsidP="004F3A40"/>
    <w:p w14:paraId="57FE6066" w14:textId="134C871A" w:rsidR="004F3A40" w:rsidRDefault="004F3A40" w:rsidP="004F3A40">
      <w:pPr>
        <w:rPr>
          <w:b/>
        </w:rPr>
      </w:pPr>
      <w:bookmarkStart w:id="180" w:name="_Toc511221557"/>
      <w:bookmarkStart w:id="181" w:name="_Toc511386726"/>
      <w:bookmarkStart w:id="182" w:name="_Toc517786181"/>
      <w:bookmarkStart w:id="183" w:name="_Toc527470316"/>
      <w:bookmarkStart w:id="184" w:name="_Toc2582803"/>
      <w:bookmarkStart w:id="185" w:name="_Toc5607713"/>
      <w:bookmarkStart w:id="186" w:name="_Toc9251537"/>
      <w:bookmarkStart w:id="187" w:name="_Toc9251730"/>
      <w:bookmarkStart w:id="188" w:name="_Toc9940703"/>
      <w:bookmarkStart w:id="189" w:name="_Toc11664115"/>
      <w:r>
        <w:rPr>
          <w:b/>
        </w:rPr>
        <w:t xml:space="preserve">9.2.6 </w:t>
      </w:r>
      <w:r w:rsidRPr="00D2267A">
        <w:rPr>
          <w:b/>
        </w:rPr>
        <w:t>Priprava ponudbe</w:t>
      </w:r>
      <w:bookmarkEnd w:id="180"/>
      <w:bookmarkEnd w:id="181"/>
      <w:bookmarkEnd w:id="182"/>
      <w:bookmarkEnd w:id="183"/>
      <w:bookmarkEnd w:id="184"/>
      <w:bookmarkEnd w:id="185"/>
      <w:bookmarkEnd w:id="186"/>
      <w:bookmarkEnd w:id="187"/>
      <w:bookmarkEnd w:id="188"/>
      <w:bookmarkEnd w:id="189"/>
    </w:p>
    <w:p w14:paraId="54C50657" w14:textId="77777777" w:rsidR="004F3A40" w:rsidRPr="00D2267A" w:rsidRDefault="004F3A40" w:rsidP="004F3A40">
      <w:pPr>
        <w:rPr>
          <w:b/>
        </w:rPr>
      </w:pPr>
    </w:p>
    <w:p w14:paraId="259116EB" w14:textId="701E7F39" w:rsidR="004F3A40" w:rsidRPr="00D2267A" w:rsidRDefault="004F3A40" w:rsidP="004F3A40">
      <w:pPr>
        <w:rPr>
          <w:rFonts w:eastAsia="Arial Unicode MS"/>
          <w:b/>
        </w:rPr>
      </w:pPr>
      <w:r>
        <w:rPr>
          <w:b/>
        </w:rPr>
        <w:t xml:space="preserve">9.2.6.1 </w:t>
      </w:r>
      <w:r w:rsidRPr="00A9508C">
        <w:rPr>
          <w:b/>
        </w:rPr>
        <w:t>Skupna</w:t>
      </w:r>
      <w:r w:rsidRPr="00D2267A">
        <w:rPr>
          <w:rFonts w:eastAsia="Arial Unicode MS"/>
          <w:b/>
        </w:rPr>
        <w:t xml:space="preserve"> ponudba</w:t>
      </w:r>
    </w:p>
    <w:p w14:paraId="4A28EAA5" w14:textId="77777777" w:rsidR="004F3A40" w:rsidRPr="00D2267A" w:rsidRDefault="004F3A40" w:rsidP="004F3A40"/>
    <w:p w14:paraId="1EBE9B67" w14:textId="77777777" w:rsidR="004F3A40" w:rsidRDefault="004F3A40" w:rsidP="004F3A40">
      <w:r w:rsidRPr="00D2267A">
        <w:lastRenderedPageBreak/>
        <w:t>V primeru, da skupina ponudnikov predloži skupno ponudbo, mora vsak</w:t>
      </w:r>
      <w:r>
        <w:t xml:space="preserve"> posamezni</w:t>
      </w:r>
      <w:r w:rsidRPr="00D2267A">
        <w:t xml:space="preserve"> ponudnik </w:t>
      </w:r>
      <w:r>
        <w:t xml:space="preserve">dokazati neobstoj razlogov za izključitev iz točke 7.1. in izpolnjevanje pogojev iz točke 7.2. teh navodil, izpolnjevanje pogojev iz točke in 7.3. pa vsaj en partner, ki nastopa v skupni ponudbi. </w:t>
      </w:r>
    </w:p>
    <w:p w14:paraId="115C81A2" w14:textId="77777777" w:rsidR="004F3A40" w:rsidRDefault="004F3A40" w:rsidP="004F3A40"/>
    <w:p w14:paraId="24E5D4B5" w14:textId="77777777" w:rsidR="004F3A40" w:rsidRDefault="004F3A40" w:rsidP="004F3A40">
      <w:r w:rsidRPr="00D2267A">
        <w:t>Vsi ponudniki v skupni ponudbi morajo izpolniti ESPD posamično in v njem navesti vse zahtevane podatke. 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201DE7B7" w14:textId="77777777" w:rsidR="004F3A40" w:rsidRPr="00D2267A" w:rsidRDefault="004F3A40" w:rsidP="004F3A40"/>
    <w:p w14:paraId="364F27A8" w14:textId="77777777" w:rsidR="004F3A40" w:rsidRPr="00D2267A" w:rsidRDefault="004F3A40" w:rsidP="004F3A40">
      <w:r w:rsidRPr="00D2267A">
        <w:t xml:space="preserve">Finančno zavarovanje lahko predloži samo eden izmed ponudnikov, ki nastopa v skupni ponudbi, lahko ga predloži več ponudnikov, v vsakem primeru pa morajo biti izpolnjene </w:t>
      </w:r>
      <w:r>
        <w:t>vse zahteve (višina, veljavnost</w:t>
      </w:r>
      <w:r w:rsidRPr="00D2267A">
        <w:t>…), določene v tej dokumentaciji.</w:t>
      </w:r>
    </w:p>
    <w:p w14:paraId="15B11926" w14:textId="77777777" w:rsidR="004F3A40" w:rsidRPr="00F609B3" w:rsidRDefault="004F3A40" w:rsidP="004F3A40">
      <w:bookmarkStart w:id="190" w:name="_Toc302649294"/>
      <w:r w:rsidRPr="00F609B3">
        <w:t>Skupina mora priložiti pravni akt (pogodbo) o skupnem naročanju, iz katerega bo nedvoumno razvidno naslednje:</w:t>
      </w:r>
    </w:p>
    <w:p w14:paraId="461E745C" w14:textId="77777777" w:rsidR="004F3A40" w:rsidRPr="00F609B3" w:rsidRDefault="004F3A40" w:rsidP="00DE69CE">
      <w:pPr>
        <w:pStyle w:val="Odstavekseznama"/>
        <w:numPr>
          <w:ilvl w:val="0"/>
          <w:numId w:val="11"/>
        </w:numPr>
        <w:spacing w:line="260" w:lineRule="exact"/>
        <w:rPr>
          <w:lang w:val="sl-SI" w:eastAsia="zh-CN"/>
        </w:rPr>
      </w:pPr>
      <w:r w:rsidRPr="00F609B3">
        <w:rPr>
          <w:lang w:val="sl-SI" w:eastAsia="zh-CN"/>
        </w:rPr>
        <w:t>imenovanje nosilca posla pri izvedbi javnega naročila,</w:t>
      </w:r>
    </w:p>
    <w:p w14:paraId="1962D80C" w14:textId="77777777" w:rsidR="004F3A40" w:rsidRPr="00F609B3" w:rsidRDefault="004F3A40" w:rsidP="00DE69CE">
      <w:pPr>
        <w:pStyle w:val="Odstavekseznama"/>
        <w:numPr>
          <w:ilvl w:val="0"/>
          <w:numId w:val="11"/>
        </w:numPr>
        <w:spacing w:line="260" w:lineRule="exact"/>
        <w:rPr>
          <w:lang w:val="sl-SI" w:eastAsia="zh-CN"/>
        </w:rPr>
      </w:pPr>
      <w:r w:rsidRPr="00F609B3">
        <w:rPr>
          <w:lang w:val="sl-SI" w:eastAsia="zh-CN"/>
        </w:rPr>
        <w:t>pooblastilo nosilcu posla in odgovorni osebi za podpis ponudbe ter podpis pogodbe,</w:t>
      </w:r>
    </w:p>
    <w:p w14:paraId="00070A0C" w14:textId="77777777" w:rsidR="004F3A40" w:rsidRPr="00F609B3" w:rsidRDefault="004F3A40" w:rsidP="00DE69CE">
      <w:pPr>
        <w:pStyle w:val="Odstavekseznama"/>
        <w:numPr>
          <w:ilvl w:val="0"/>
          <w:numId w:val="11"/>
        </w:numPr>
        <w:spacing w:line="260" w:lineRule="exact"/>
        <w:rPr>
          <w:lang w:val="sl-SI" w:eastAsia="zh-CN"/>
        </w:rPr>
      </w:pPr>
      <w:r w:rsidRPr="00F609B3">
        <w:rPr>
          <w:lang w:val="sl-SI" w:eastAsia="zh-CN"/>
        </w:rPr>
        <w:t>obseg posla (natančna navedba vrste in obsega del), ki ga bo opravil posamezni ponudnik in njihove odgovornosti,</w:t>
      </w:r>
    </w:p>
    <w:p w14:paraId="29191EFD" w14:textId="77777777" w:rsidR="004F3A40" w:rsidRPr="00F609B3" w:rsidRDefault="004F3A40" w:rsidP="00DE69CE">
      <w:pPr>
        <w:pStyle w:val="Odstavekseznama"/>
        <w:numPr>
          <w:ilvl w:val="0"/>
          <w:numId w:val="11"/>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43C6A554" w14:textId="77777777" w:rsidR="004F3A40" w:rsidRPr="00F609B3" w:rsidRDefault="004F3A40" w:rsidP="00DE69CE">
      <w:pPr>
        <w:pStyle w:val="Odstavekseznama"/>
        <w:numPr>
          <w:ilvl w:val="0"/>
          <w:numId w:val="11"/>
        </w:numPr>
        <w:spacing w:line="260" w:lineRule="exact"/>
        <w:rPr>
          <w:lang w:val="sl-SI" w:eastAsia="zh-CN"/>
        </w:rPr>
      </w:pPr>
      <w:r w:rsidRPr="00F609B3">
        <w:rPr>
          <w:lang w:val="sl-SI" w:eastAsia="zh-CN"/>
        </w:rPr>
        <w:t>izjava, da so vsi ponudniki seznanjeni s plačilnimi pogoji iz te dokumentacije in</w:t>
      </w:r>
    </w:p>
    <w:p w14:paraId="36C171B1" w14:textId="77777777" w:rsidR="004F3A40" w:rsidRDefault="004F3A40" w:rsidP="00DE69CE">
      <w:pPr>
        <w:pStyle w:val="Odstavekseznama"/>
        <w:numPr>
          <w:ilvl w:val="0"/>
          <w:numId w:val="11"/>
        </w:numPr>
        <w:spacing w:line="260" w:lineRule="exact"/>
        <w:rPr>
          <w:lang w:val="sl-SI" w:eastAsia="zh-CN"/>
        </w:rPr>
      </w:pPr>
      <w:r w:rsidRPr="00F609B3">
        <w:rPr>
          <w:lang w:val="sl-SI" w:eastAsia="zh-CN"/>
        </w:rPr>
        <w:t>neomejena solidarna odgovornost vseh ponudnikov v skupni ponudbi.</w:t>
      </w:r>
    </w:p>
    <w:p w14:paraId="3633558A" w14:textId="77777777" w:rsidR="004F3A40" w:rsidRPr="00396E86" w:rsidRDefault="004F3A40" w:rsidP="004F3A40">
      <w:pPr>
        <w:rPr>
          <w:lang w:eastAsia="zh-CN"/>
        </w:rPr>
      </w:pPr>
    </w:p>
    <w:p w14:paraId="6A65587C" w14:textId="5A892A17" w:rsidR="004F3A40" w:rsidRPr="00D2267A" w:rsidRDefault="004F3A40" w:rsidP="004F3A40">
      <w:pPr>
        <w:rPr>
          <w:rFonts w:eastAsia="Arial Unicode MS"/>
          <w:b/>
        </w:rPr>
      </w:pPr>
      <w:r>
        <w:rPr>
          <w:rFonts w:eastAsia="Arial Unicode MS"/>
          <w:b/>
        </w:rPr>
        <w:t xml:space="preserve">9.2.6.2 </w:t>
      </w:r>
      <w:r w:rsidRPr="00D2267A">
        <w:rPr>
          <w:rFonts w:eastAsia="Arial Unicode MS"/>
          <w:b/>
        </w:rPr>
        <w:t>Ponudba s podizvajalci</w:t>
      </w:r>
    </w:p>
    <w:p w14:paraId="4D008695" w14:textId="77777777" w:rsidR="004F3A40" w:rsidRPr="00D2267A" w:rsidRDefault="004F3A40" w:rsidP="004F3A40"/>
    <w:p w14:paraId="2837CD6F" w14:textId="77777777" w:rsidR="004F3A40" w:rsidRDefault="004F3A40" w:rsidP="004F3A40">
      <w:r w:rsidRPr="00330E7D">
        <w:t xml:space="preserve">V primeru, da bo ponudnik pri izvedbi naročila sodeloval s podizvajalci, mora v ESPD navesti vse podizvajalce ter vsak del javnega naročila </w:t>
      </w:r>
      <w:r w:rsidRPr="00330E7D">
        <w:rPr>
          <w:b/>
          <w:bCs/>
        </w:rPr>
        <w:t>(</w:t>
      </w:r>
      <w:r w:rsidRPr="002422B8">
        <w:rPr>
          <w:b/>
          <w:bCs/>
          <w:u w:val="single"/>
        </w:rPr>
        <w:t>delež</w:t>
      </w:r>
      <w:r w:rsidRPr="00330E7D">
        <w:rPr>
          <w:b/>
          <w:bCs/>
        </w:rPr>
        <w:t>)</w:t>
      </w:r>
      <w:r w:rsidRPr="00330E7D">
        <w:t>, ki ga namerava oddati v podizvajanje, kontaktne podatke in zakonite zastopnike predlaganih podizvajalcev.</w:t>
      </w:r>
      <w:r w:rsidRPr="00D2267A">
        <w:t xml:space="preserve"> </w:t>
      </w:r>
    </w:p>
    <w:p w14:paraId="7FD0E3DA" w14:textId="77777777" w:rsidR="004F3A40" w:rsidRDefault="004F3A40" w:rsidP="004F3A40"/>
    <w:p w14:paraId="0BC21BCF" w14:textId="77777777" w:rsidR="004F3A40" w:rsidRDefault="004F3A40" w:rsidP="004F3A40">
      <w:r w:rsidRPr="00D2267A">
        <w:t>Ponudnik mora v ponudbi predložiti tudi izpolnjene obrazce ESPD za</w:t>
      </w:r>
      <w:r>
        <w:t xml:space="preserve"> </w:t>
      </w:r>
      <w:r w:rsidRPr="00D2267A">
        <w:t>vsakega podizvajalca, s katerim bo sodeloval pri naročil</w:t>
      </w:r>
      <w:r>
        <w:t xml:space="preserve">u. Podizvajalec mora </w:t>
      </w:r>
      <w:r w:rsidRPr="009C1280">
        <w:rPr>
          <w:color w:val="000000" w:themeColor="text1"/>
        </w:rPr>
        <w:t xml:space="preserve">v obrazec št. 2 jasno navesti del </w:t>
      </w:r>
      <w:r>
        <w:t>predmeta javnega naročila in sicer vrednost in vrsto del, ki jih bo izvedel s sklicem na postavke popisa, ki jih prevzema v podizvajanje.</w:t>
      </w:r>
    </w:p>
    <w:p w14:paraId="30B1802F" w14:textId="77777777" w:rsidR="004F3A40" w:rsidRDefault="004F3A40" w:rsidP="004F3A40">
      <w:r>
        <w:t xml:space="preserve"> </w:t>
      </w:r>
    </w:p>
    <w:p w14:paraId="248F5674" w14:textId="77777777" w:rsidR="004F3A40" w:rsidRPr="00D2267A" w:rsidRDefault="004F3A40" w:rsidP="004F3A40">
      <w:r w:rsidRPr="00D2267A">
        <w:t>V kolikor bodo pri podizvajalcu obstajali r</w:t>
      </w:r>
      <w:r>
        <w:t xml:space="preserve">azlogi za izključitev iz </w:t>
      </w:r>
      <w:r w:rsidRPr="005519BC">
        <w:t xml:space="preserve">točke </w:t>
      </w:r>
      <w:r>
        <w:t>7</w:t>
      </w:r>
      <w:r w:rsidRPr="005519BC">
        <w:t>.1. teh</w:t>
      </w:r>
      <w:r w:rsidRPr="00D2267A">
        <w:t xml:space="preserve"> navodil, bo naročnik podizvajalca zavrnil. </w:t>
      </w:r>
      <w:r>
        <w:t xml:space="preserve">Podizvajalec mora biti registriran za izvajanje dejavnosti, ki je predmet njegovega dela naročila, ki ga prevzema v podizvajanje iz točke 7.2. teh navodil. </w:t>
      </w:r>
    </w:p>
    <w:p w14:paraId="29F46FA4" w14:textId="77777777" w:rsidR="004F3A40" w:rsidRPr="00D2267A" w:rsidRDefault="004F3A40" w:rsidP="004F3A40"/>
    <w:p w14:paraId="216BB5B4" w14:textId="77777777" w:rsidR="004F3A40" w:rsidRPr="00D2267A" w:rsidRDefault="004F3A40" w:rsidP="004F3A40">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C268D09" w14:textId="77777777" w:rsidR="004F3A40" w:rsidRPr="00D2267A" w:rsidRDefault="004F3A40" w:rsidP="004F3A40"/>
    <w:p w14:paraId="2DFD7986" w14:textId="77777777" w:rsidR="004F3A40" w:rsidRPr="00D2267A" w:rsidRDefault="004F3A40" w:rsidP="004F3A40">
      <w:r w:rsidRPr="00D2267A">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702BC8B1" w14:textId="77777777" w:rsidR="004F3A40" w:rsidRPr="00D2267A" w:rsidRDefault="004F3A40" w:rsidP="004F3A40"/>
    <w:p w14:paraId="5ABF2549" w14:textId="77777777" w:rsidR="004F3A40" w:rsidRPr="00D2267A" w:rsidRDefault="004F3A40" w:rsidP="004F3A40">
      <w:r w:rsidRPr="00D2267A">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2064C71" w14:textId="77777777" w:rsidR="004F3A40" w:rsidRPr="00D2267A" w:rsidRDefault="004F3A40" w:rsidP="00DE69CE">
      <w:pPr>
        <w:numPr>
          <w:ilvl w:val="0"/>
          <w:numId w:val="5"/>
        </w:numPr>
      </w:pPr>
      <w:r w:rsidRPr="00D2267A">
        <w:t>glavni izvajalec v pogodbi pooblastiti naročnika, da na podlagi potrjenega računa oziroma situacije s strani glavnega izvajalca neposredno plačuje podizvajalcu,</w:t>
      </w:r>
    </w:p>
    <w:p w14:paraId="76AF6C9B" w14:textId="77777777" w:rsidR="004F3A40" w:rsidRPr="004F4CF1" w:rsidRDefault="004F3A40" w:rsidP="00DE69CE">
      <w:pPr>
        <w:numPr>
          <w:ilvl w:val="0"/>
          <w:numId w:val="5"/>
        </w:numPr>
      </w:pPr>
      <w:r w:rsidRPr="004F4CF1">
        <w:lastRenderedPageBreak/>
        <w:t xml:space="preserve">podizvajalec predložiti soglasje / izjavo, na podlagi katerega naročnik namesto ponudnika poravna podizvajalčevo terjatev do </w:t>
      </w:r>
      <w:r w:rsidRPr="00871C03">
        <w:rPr>
          <w:color w:val="000000" w:themeColor="text1"/>
        </w:rPr>
        <w:t>ponudnika (obrazec št. 2),</w:t>
      </w:r>
    </w:p>
    <w:p w14:paraId="42E66354" w14:textId="77777777" w:rsidR="004F3A40" w:rsidRDefault="004F3A40" w:rsidP="00DE69CE">
      <w:pPr>
        <w:numPr>
          <w:ilvl w:val="0"/>
          <w:numId w:val="5"/>
        </w:numPr>
      </w:pPr>
      <w:r w:rsidRPr="00D2267A">
        <w:t>glavni izvajalec svojemu računu ali situaciji priložiti račun ali situacijo podizvajalca, ki ga je predhodno potrdil.</w:t>
      </w:r>
    </w:p>
    <w:p w14:paraId="1B7D7272" w14:textId="77777777" w:rsidR="004F3A40" w:rsidRPr="00D2267A" w:rsidRDefault="004F3A40" w:rsidP="004F3A40"/>
    <w:p w14:paraId="369C4C97" w14:textId="77777777" w:rsidR="004F3A40" w:rsidRPr="00D2267A" w:rsidRDefault="004F3A40" w:rsidP="004F3A40">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5331A25" w14:textId="77777777" w:rsidR="004F3A40" w:rsidRPr="00D2267A" w:rsidRDefault="004F3A40" w:rsidP="004F3A40"/>
    <w:p w14:paraId="347EB663" w14:textId="77777777" w:rsidR="004F3A40" w:rsidRDefault="004F3A40" w:rsidP="004F3A40">
      <w:r w:rsidRPr="00D2267A">
        <w:t>Izbrani ponudnik v razmerju do naročnika v celoti odgovarja za izvedbo naročila.</w:t>
      </w:r>
    </w:p>
    <w:p w14:paraId="7C27CF99" w14:textId="77777777" w:rsidR="004F3A40" w:rsidRDefault="004F3A40" w:rsidP="004F3A40"/>
    <w:p w14:paraId="1E542668" w14:textId="534BC9FE" w:rsidR="004F3A40" w:rsidRPr="0090779F" w:rsidRDefault="004F3A40" w:rsidP="004F3A40">
      <w:pPr>
        <w:rPr>
          <w:rFonts w:eastAsia="Arial Unicode MS"/>
          <w:b/>
        </w:rPr>
      </w:pPr>
      <w:r>
        <w:rPr>
          <w:rFonts w:eastAsia="Arial Unicode MS"/>
          <w:b/>
        </w:rPr>
        <w:t xml:space="preserve">9.2.6.3 </w:t>
      </w:r>
      <w:r w:rsidRPr="00DD2840">
        <w:rPr>
          <w:rFonts w:eastAsia="Arial Unicode MS"/>
          <w:b/>
        </w:rPr>
        <w:t>Variantne ponudbe</w:t>
      </w:r>
    </w:p>
    <w:p w14:paraId="1D522725" w14:textId="77777777" w:rsidR="004F3A40" w:rsidRPr="00D2267A" w:rsidRDefault="004F3A40" w:rsidP="004F3A40">
      <w:bookmarkStart w:id="191" w:name="_Toc401208420"/>
      <w:bookmarkStart w:id="192" w:name="_Toc401234753"/>
      <w:bookmarkStart w:id="193" w:name="_Toc402938150"/>
      <w:bookmarkStart w:id="194" w:name="_Toc402956106"/>
      <w:bookmarkStart w:id="195" w:name="_Toc405979773"/>
      <w:bookmarkStart w:id="196" w:name="_Toc406653992"/>
      <w:bookmarkStart w:id="197" w:name="_Toc446451032"/>
    </w:p>
    <w:p w14:paraId="73B4753A" w14:textId="77777777" w:rsidR="004F3A40" w:rsidRPr="00D2267A" w:rsidRDefault="004F3A40" w:rsidP="004F3A40">
      <w:r w:rsidRPr="00D2267A">
        <w:t>Variantne ponudbe niso dopuščene.</w:t>
      </w:r>
      <w:bookmarkEnd w:id="191"/>
      <w:bookmarkEnd w:id="192"/>
      <w:bookmarkEnd w:id="193"/>
      <w:bookmarkEnd w:id="194"/>
      <w:bookmarkEnd w:id="195"/>
      <w:bookmarkEnd w:id="196"/>
      <w:bookmarkEnd w:id="197"/>
    </w:p>
    <w:p w14:paraId="6D023A83" w14:textId="77777777" w:rsidR="004F3A40" w:rsidRPr="00D2267A" w:rsidRDefault="004F3A40" w:rsidP="004F3A40"/>
    <w:p w14:paraId="098BAAF4" w14:textId="4534A23F" w:rsidR="004F3A40" w:rsidRPr="00D2267A" w:rsidRDefault="004F3A40" w:rsidP="004F3A40">
      <w:pPr>
        <w:rPr>
          <w:rFonts w:eastAsia="Arial Unicode MS"/>
          <w:b/>
        </w:rPr>
      </w:pPr>
      <w:r>
        <w:rPr>
          <w:rFonts w:eastAsia="Arial Unicode MS"/>
          <w:b/>
        </w:rPr>
        <w:t xml:space="preserve">9.2.6.4 </w:t>
      </w:r>
      <w:r w:rsidRPr="00D2267A">
        <w:rPr>
          <w:rFonts w:eastAsia="Arial Unicode MS"/>
          <w:b/>
        </w:rPr>
        <w:t>Jezik ponudbe</w:t>
      </w:r>
    </w:p>
    <w:p w14:paraId="4E2A13C1" w14:textId="77777777" w:rsidR="004F3A40" w:rsidRPr="00D2267A" w:rsidRDefault="004F3A40" w:rsidP="004F3A40"/>
    <w:p w14:paraId="3F44A709" w14:textId="77777777" w:rsidR="004F3A40" w:rsidRPr="00D2267A" w:rsidRDefault="004F3A40" w:rsidP="004F3A40">
      <w:r w:rsidRPr="00D2267A">
        <w:t>Postopek javnega naročanja poteka v slovenskem jeziku. Ponudba, ki jo pripravi ponudnik ter vsa korespondenca in vsi dokumenti, ki se nanašajo na to ponudbo, morajo biti v slovenskem jeziku</w:t>
      </w:r>
      <w:r>
        <w:t>, razen tehnična dokumentacija ponujenega aparata, ki je lahko v angleščini</w:t>
      </w:r>
      <w:r w:rsidRPr="00D2267A">
        <w:t xml:space="preserve">. </w:t>
      </w:r>
    </w:p>
    <w:p w14:paraId="47C8C887" w14:textId="77777777" w:rsidR="004F3A40" w:rsidRPr="00D2267A" w:rsidRDefault="004F3A40" w:rsidP="004F3A40"/>
    <w:p w14:paraId="7CC1CF16" w14:textId="77777777" w:rsidR="004F3A40" w:rsidRDefault="004F3A40" w:rsidP="004F3A40">
      <w:r w:rsidRPr="00D2267A">
        <w:t>Izjema so dokazila uradnih institucij, ki jih predloži gospodarski subjekt s sedežem v tuji državi</w:t>
      </w:r>
      <w:r>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2327C59" w14:textId="77777777" w:rsidR="004F3A40" w:rsidRDefault="004F3A40" w:rsidP="004F3A40"/>
    <w:p w14:paraId="55D937D3" w14:textId="6C38E076" w:rsidR="004F3A40" w:rsidRDefault="004F3A40" w:rsidP="004F3A40">
      <w:pPr>
        <w:rPr>
          <w:rFonts w:eastAsia="Arial Unicode MS"/>
          <w:b/>
        </w:rPr>
      </w:pPr>
      <w:r>
        <w:rPr>
          <w:rFonts w:eastAsia="Arial Unicode MS"/>
          <w:b/>
        </w:rPr>
        <w:t xml:space="preserve">9.2.6.5 </w:t>
      </w:r>
      <w:r w:rsidRPr="00D2267A">
        <w:rPr>
          <w:rFonts w:eastAsia="Arial Unicode MS"/>
          <w:b/>
        </w:rPr>
        <w:t>Veljavnost ponudbe</w:t>
      </w:r>
    </w:p>
    <w:p w14:paraId="093F7D29" w14:textId="77777777" w:rsidR="004F3A40" w:rsidRPr="00D2267A" w:rsidRDefault="004F3A40" w:rsidP="004F3A40">
      <w:pPr>
        <w:rPr>
          <w:rFonts w:eastAsia="Arial Unicode MS"/>
          <w:b/>
        </w:rPr>
      </w:pPr>
    </w:p>
    <w:p w14:paraId="63B149C3" w14:textId="367E3C66" w:rsidR="004F3A40" w:rsidRDefault="004F3A40" w:rsidP="004F3A40">
      <w:r w:rsidRPr="00D2267A">
        <w:t xml:space="preserve">Ponudba mora veljati </w:t>
      </w:r>
      <w:r w:rsidRPr="00292D95">
        <w:rPr>
          <w:b/>
          <w:bCs/>
          <w:color w:val="000000" w:themeColor="text1"/>
        </w:rPr>
        <w:t xml:space="preserve">do </w:t>
      </w:r>
      <w:r>
        <w:rPr>
          <w:b/>
          <w:bCs/>
          <w:color w:val="000000" w:themeColor="text1"/>
        </w:rPr>
        <w:t>3</w:t>
      </w:r>
      <w:r w:rsidR="003A1343">
        <w:rPr>
          <w:b/>
          <w:bCs/>
          <w:color w:val="000000" w:themeColor="text1"/>
        </w:rPr>
        <w:t>0</w:t>
      </w:r>
      <w:r>
        <w:rPr>
          <w:b/>
          <w:bCs/>
          <w:color w:val="000000" w:themeColor="text1"/>
        </w:rPr>
        <w:t>.</w:t>
      </w:r>
      <w:r w:rsidR="00D41999">
        <w:rPr>
          <w:b/>
          <w:bCs/>
          <w:color w:val="000000" w:themeColor="text1"/>
        </w:rPr>
        <w:t xml:space="preserve"> </w:t>
      </w:r>
      <w:r w:rsidR="003A1343">
        <w:rPr>
          <w:b/>
          <w:bCs/>
          <w:color w:val="000000" w:themeColor="text1"/>
        </w:rPr>
        <w:t>06</w:t>
      </w:r>
      <w:r w:rsidRPr="00292D95">
        <w:rPr>
          <w:b/>
          <w:bCs/>
          <w:color w:val="000000" w:themeColor="text1"/>
        </w:rPr>
        <w:t>.</w:t>
      </w:r>
      <w:r w:rsidR="00D41999">
        <w:rPr>
          <w:b/>
          <w:bCs/>
          <w:color w:val="000000" w:themeColor="text1"/>
        </w:rPr>
        <w:t xml:space="preserve"> </w:t>
      </w:r>
      <w:r w:rsidRPr="00292D95">
        <w:rPr>
          <w:b/>
          <w:bCs/>
          <w:color w:val="000000" w:themeColor="text1"/>
        </w:rPr>
        <w:t>202</w:t>
      </w:r>
      <w:r w:rsidR="003A1343">
        <w:rPr>
          <w:b/>
          <w:bCs/>
          <w:color w:val="000000" w:themeColor="text1"/>
        </w:rPr>
        <w:t>6</w:t>
      </w:r>
      <w:r w:rsidRPr="00D2267A">
        <w:t>.</w:t>
      </w:r>
      <w:r w:rsidRPr="00D2267A">
        <w:rPr>
          <w:color w:val="C00000"/>
        </w:rPr>
        <w:t xml:space="preserve"> </w:t>
      </w:r>
      <w:r w:rsidRPr="00D2267A">
        <w:t>V izjemnih okoliščinah bo naročnik lahko zahteval, da ponudniki podaljšajo čas veljavnosti ponudb za določeno dodatno obdobje.</w:t>
      </w:r>
    </w:p>
    <w:p w14:paraId="23679CB3" w14:textId="77777777" w:rsidR="004F3A40" w:rsidRPr="00D2267A" w:rsidRDefault="004F3A40" w:rsidP="004F3A40"/>
    <w:p w14:paraId="58F35737" w14:textId="03BE1AAB" w:rsidR="004F3A40" w:rsidRPr="00D2267A" w:rsidRDefault="004F3A40" w:rsidP="004F3A40">
      <w:pPr>
        <w:rPr>
          <w:rFonts w:eastAsia="Arial Unicode MS"/>
          <w:b/>
        </w:rPr>
      </w:pPr>
      <w:r>
        <w:rPr>
          <w:rFonts w:eastAsia="Arial Unicode MS"/>
          <w:b/>
        </w:rPr>
        <w:t xml:space="preserve">9.2.6.6 </w:t>
      </w:r>
      <w:r w:rsidRPr="00D2267A">
        <w:rPr>
          <w:rFonts w:eastAsia="Arial Unicode MS"/>
          <w:b/>
        </w:rPr>
        <w:t>Stroški ponudbe</w:t>
      </w:r>
    </w:p>
    <w:p w14:paraId="0A65D12B" w14:textId="77777777" w:rsidR="004F3A40" w:rsidRPr="00D2267A" w:rsidRDefault="004F3A40" w:rsidP="004F3A40"/>
    <w:p w14:paraId="7F161F95" w14:textId="77777777" w:rsidR="004F3A40" w:rsidRDefault="004F3A40" w:rsidP="004F3A40">
      <w:r w:rsidRPr="00D2267A">
        <w:t>Vse stroške povezane s pripravo in predložitvijo ponudbe nosi ponudnik.</w:t>
      </w:r>
    </w:p>
    <w:p w14:paraId="0EC6837B" w14:textId="77777777" w:rsidR="004F3A40" w:rsidRDefault="004F3A40" w:rsidP="004F3A40"/>
    <w:p w14:paraId="70AEABF8" w14:textId="2A4B0480" w:rsidR="004F3A40" w:rsidRPr="00E07099" w:rsidRDefault="001A4045" w:rsidP="00A66019">
      <w:pPr>
        <w:pStyle w:val="Naslovprvi"/>
        <w:numPr>
          <w:ilvl w:val="0"/>
          <w:numId w:val="0"/>
        </w:numPr>
        <w:ind w:left="360" w:hanging="360"/>
      </w:pPr>
      <w:bookmarkStart w:id="198" w:name="_Toc188010994"/>
      <w:bookmarkStart w:id="199" w:name="_Toc208235552"/>
      <w:r>
        <w:t xml:space="preserve">10. </w:t>
      </w:r>
      <w:r w:rsidR="004F3A40" w:rsidRPr="00E07099">
        <w:t>VAROVANJE OSEBNIH PODATKOV</w:t>
      </w:r>
      <w:bookmarkEnd w:id="198"/>
      <w:bookmarkEnd w:id="199"/>
      <w:r w:rsidR="004F3A40" w:rsidRPr="00E07099">
        <w:t xml:space="preserve"> </w:t>
      </w:r>
    </w:p>
    <w:p w14:paraId="78084253" w14:textId="77777777" w:rsidR="004F3A40" w:rsidRDefault="004F3A40" w:rsidP="004F3A40">
      <w:pPr>
        <w:rPr>
          <w:b/>
        </w:rPr>
      </w:pPr>
    </w:p>
    <w:p w14:paraId="6FE56675" w14:textId="77777777" w:rsidR="004F3A40" w:rsidRDefault="004F3A40" w:rsidP="004F3A40">
      <w:r w:rsidRPr="00D82517">
        <w:t>Varovanje osebnih podatkov, ki jih ponudniki posredujejo</w:t>
      </w:r>
      <w:r>
        <w:t xml:space="preserve">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w:t>
      </w:r>
      <w:r w:rsidRPr="004B5DA5">
        <w:t xml:space="preserve"> </w:t>
      </w:r>
      <w:hyperlink r:id="rId13" w:tgtFrame="_blank" w:tooltip="Zakon o varstvu osebnih podatkov (ZVOP-2)" w:history="1">
        <w:r w:rsidRPr="004B5DA5">
          <w:rPr>
            <w:rStyle w:val="Hiperpovezava"/>
          </w:rPr>
          <w:t>163/22</w:t>
        </w:r>
      </w:hyperlink>
      <w:r w:rsidRPr="004B5DA5">
        <w:t> in </w:t>
      </w:r>
      <w:hyperlink r:id="rId14" w:tgtFrame="_blank" w:tooltip="Zakon o informacijski varnosti (ZInfV-1)" w:history="1">
        <w:r w:rsidRPr="004B5DA5">
          <w:rPr>
            <w:rStyle w:val="Hiperpovezava"/>
          </w:rPr>
          <w:t>40/25</w:t>
        </w:r>
      </w:hyperlink>
      <w:r w:rsidRPr="004B5DA5">
        <w:t> – ZInfV-1</w:t>
      </w:r>
      <w:r>
        <w:t>).</w:t>
      </w:r>
    </w:p>
    <w:p w14:paraId="4E987D88" w14:textId="77777777" w:rsidR="004F3A40" w:rsidRDefault="004F3A40" w:rsidP="004F3A40"/>
    <w:p w14:paraId="4B149AF4" w14:textId="77777777" w:rsidR="004F3A40" w:rsidRDefault="004F3A40" w:rsidP="004F3A40">
      <w: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0896698" w14:textId="77777777" w:rsidR="004F3A40" w:rsidRDefault="004F3A40" w:rsidP="004F3A40"/>
    <w:p w14:paraId="28DBCFC4" w14:textId="11AA65A5" w:rsidR="004F3A40" w:rsidRPr="00D2267A" w:rsidRDefault="001A4045" w:rsidP="00A66019">
      <w:pPr>
        <w:pStyle w:val="Naslovprvi"/>
        <w:numPr>
          <w:ilvl w:val="0"/>
          <w:numId w:val="0"/>
        </w:numPr>
        <w:ind w:left="360" w:hanging="360"/>
      </w:pPr>
      <w:r>
        <w:lastRenderedPageBreak/>
        <w:t>11.</w:t>
      </w:r>
      <w:bookmarkStart w:id="200" w:name="_Toc188010995"/>
      <w:bookmarkStart w:id="201" w:name="_Toc208235553"/>
      <w:r w:rsidR="004F3A40" w:rsidRPr="00D2267A">
        <w:t>OBVESTILO O ODLOČITVI O ODDAJI NAROČILA</w:t>
      </w:r>
      <w:bookmarkEnd w:id="200"/>
      <w:bookmarkEnd w:id="201"/>
    </w:p>
    <w:p w14:paraId="13BE4D40" w14:textId="77777777" w:rsidR="004F3A40" w:rsidRPr="00B22617" w:rsidRDefault="004F3A40" w:rsidP="004F3A40"/>
    <w:p w14:paraId="06A648D3" w14:textId="77777777" w:rsidR="004F3A40" w:rsidRDefault="004F3A40" w:rsidP="004F3A40">
      <w:r w:rsidRPr="00D2267A">
        <w:t>Naročnik bo ponudnike obvestil o odločitvi o oddaji naročila na način predpisan v ZJN-3</w:t>
      </w:r>
      <w:r>
        <w:t xml:space="preserve"> (objava na portalu javnih naročil)</w:t>
      </w:r>
      <w:r w:rsidRPr="00D2267A">
        <w:t>.</w:t>
      </w:r>
    </w:p>
    <w:p w14:paraId="34447F73" w14:textId="77777777" w:rsidR="004F3A40" w:rsidRDefault="004F3A40" w:rsidP="004F3A40"/>
    <w:p w14:paraId="42DA2C7A" w14:textId="510A260F" w:rsidR="004F3A40" w:rsidRPr="00D2267A" w:rsidRDefault="001A4045" w:rsidP="00A66019">
      <w:pPr>
        <w:pStyle w:val="Naslovprvi"/>
        <w:numPr>
          <w:ilvl w:val="0"/>
          <w:numId w:val="0"/>
        </w:numPr>
        <w:ind w:left="360" w:hanging="360"/>
      </w:pPr>
      <w:r>
        <w:t>12.</w:t>
      </w:r>
      <w:bookmarkStart w:id="202" w:name="_Toc188010996"/>
      <w:bookmarkStart w:id="203" w:name="_Toc208235554"/>
      <w:r w:rsidR="004F3A40" w:rsidRPr="00D2267A">
        <w:t>ODSTOP OD IZVEDBE JAVNEGA NAROČILA</w:t>
      </w:r>
      <w:bookmarkEnd w:id="202"/>
      <w:bookmarkEnd w:id="203"/>
    </w:p>
    <w:p w14:paraId="46E92C05" w14:textId="77777777" w:rsidR="004F3A40" w:rsidRDefault="004F3A40" w:rsidP="004F3A40">
      <w:bookmarkStart w:id="204" w:name="_Toc68433769"/>
      <w:bookmarkStart w:id="205" w:name="_Toc107977769"/>
      <w:bookmarkStart w:id="206" w:name="_Toc108236753"/>
      <w:bookmarkStart w:id="207" w:name="_Toc108237997"/>
      <w:bookmarkStart w:id="208" w:name="_Toc108238287"/>
      <w:bookmarkStart w:id="209" w:name="_Toc108517286"/>
      <w:bookmarkStart w:id="210" w:name="_Toc108580964"/>
      <w:bookmarkStart w:id="211" w:name="_Toc298417132"/>
      <w:bookmarkEnd w:id="190"/>
    </w:p>
    <w:p w14:paraId="7A4AA4A3" w14:textId="77777777" w:rsidR="004F3A40" w:rsidRDefault="004F3A40" w:rsidP="004F3A40">
      <w:r w:rsidRPr="00D2267A">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1C9B05D7" w14:textId="77777777" w:rsidR="004F3A40" w:rsidRDefault="004F3A40" w:rsidP="004F3A40"/>
    <w:p w14:paraId="023BD011" w14:textId="0D62F35B" w:rsidR="004F3A40" w:rsidRPr="00D2267A" w:rsidRDefault="001A4045" w:rsidP="00A66019">
      <w:pPr>
        <w:pStyle w:val="Naslovprvi"/>
        <w:numPr>
          <w:ilvl w:val="0"/>
          <w:numId w:val="0"/>
        </w:numPr>
        <w:ind w:left="360" w:hanging="360"/>
      </w:pPr>
      <w:r>
        <w:t>13.</w:t>
      </w:r>
      <w:bookmarkStart w:id="212" w:name="_Toc188010997"/>
      <w:bookmarkStart w:id="213" w:name="_Toc208235555"/>
      <w:r w:rsidR="004F3A40" w:rsidRPr="00D2267A">
        <w:t>PRAVNO VARSTVO</w:t>
      </w:r>
      <w:bookmarkEnd w:id="212"/>
      <w:bookmarkEnd w:id="213"/>
    </w:p>
    <w:p w14:paraId="4BA9D02D" w14:textId="77777777" w:rsidR="004F3A40" w:rsidRPr="00D2267A" w:rsidRDefault="004F3A40" w:rsidP="004F3A40"/>
    <w:p w14:paraId="4CA42A70" w14:textId="77777777" w:rsidR="004F3A40" w:rsidRDefault="004F3A40" w:rsidP="004F3A40">
      <w:r>
        <w:t xml:space="preserve">Pravno varstvo v postopkih javnih naročil ureja Zakon o pravnem varstvu v postopkih javnega naročanja (Uradni list RS, št. 43/11 s spr.; v nadaljnjem besedilu: ZPVPJN). </w:t>
      </w:r>
    </w:p>
    <w:p w14:paraId="50FCDE3B" w14:textId="77777777" w:rsidR="004F3A40" w:rsidRDefault="004F3A40" w:rsidP="004F3A40"/>
    <w:p w14:paraId="0FE66B95" w14:textId="77777777" w:rsidR="004F3A40" w:rsidRDefault="004F3A40" w:rsidP="004F3A40">
      <w:r>
        <w:t xml:space="preserve">Zahtevek za revizijo lahko vloži vsaka oseba, ki ima ali je imela interes za dodelitev javnega naročila in ji je ali bi ji lahko z domnevno kršitvijo nastala škoda, ter zagovornik javnega interesa. </w:t>
      </w:r>
    </w:p>
    <w:p w14:paraId="15B9E70F" w14:textId="77777777" w:rsidR="004F3A40" w:rsidRDefault="004F3A40" w:rsidP="004F3A40"/>
    <w:p w14:paraId="17E1D935" w14:textId="77777777" w:rsidR="004F3A40" w:rsidRDefault="004F3A40" w:rsidP="004F3A40">
      <w: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E5686EB" w14:textId="77777777" w:rsidR="004F3A40" w:rsidRDefault="004F3A40" w:rsidP="004F3A40"/>
    <w:p w14:paraId="6882B5D8" w14:textId="77777777" w:rsidR="004F3A40" w:rsidRDefault="004F3A40" w:rsidP="004F3A40">
      <w:r>
        <w:t>Zahtevek za revizijo mora biti obrazložen in vsebovati vse obvezne sestavine iz 15. člena ZPVPJN, vloži pa se ga preko portala eRevizija – ustrezna povezava je vzpostavljena na portalu javnih naročil v dosjeju predmetnega javnega naročila.</w:t>
      </w:r>
    </w:p>
    <w:p w14:paraId="7986FC74" w14:textId="77777777" w:rsidR="004F3A40" w:rsidRDefault="004F3A40" w:rsidP="004F3A40"/>
    <w:p w14:paraId="4A8FD7F0" w14:textId="77777777" w:rsidR="004F3A40" w:rsidRDefault="004F3A40" w:rsidP="004F3A40">
      <w:r>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7597F6B0" w14:textId="77777777" w:rsidR="004F3A40" w:rsidRDefault="004F3A40" w:rsidP="004F3A40"/>
    <w:p w14:paraId="61DFC136" w14:textId="281E9EBC" w:rsidR="004F3A40" w:rsidRPr="00D2267A" w:rsidRDefault="001A4045" w:rsidP="00A66019">
      <w:pPr>
        <w:pStyle w:val="Naslovprvi"/>
        <w:numPr>
          <w:ilvl w:val="0"/>
          <w:numId w:val="0"/>
        </w:numPr>
        <w:ind w:left="360" w:hanging="360"/>
      </w:pPr>
      <w:r>
        <w:t>14.</w:t>
      </w:r>
      <w:bookmarkStart w:id="214" w:name="_Toc188010998"/>
      <w:bookmarkStart w:id="215" w:name="_Toc208235556"/>
      <w:r w:rsidR="004F3A40" w:rsidRPr="00D2267A">
        <w:t>POGODBA</w:t>
      </w:r>
      <w:bookmarkEnd w:id="214"/>
      <w:bookmarkEnd w:id="215"/>
    </w:p>
    <w:p w14:paraId="60041772" w14:textId="77777777" w:rsidR="004F3A40" w:rsidRPr="00753161" w:rsidRDefault="004F3A40" w:rsidP="004F3A40">
      <w:pPr>
        <w:tabs>
          <w:tab w:val="left" w:pos="6854"/>
        </w:tabs>
      </w:pPr>
      <w:r>
        <w:tab/>
      </w:r>
    </w:p>
    <w:p w14:paraId="180460A9" w14:textId="77777777" w:rsidR="004F3A40" w:rsidRPr="00D2267A" w:rsidRDefault="004F3A40" w:rsidP="004F3A40">
      <w:r w:rsidRPr="00D2267A">
        <w:rPr>
          <w:rFonts w:eastAsia="Calibri"/>
          <w:lang w:eastAsia="en-US"/>
        </w:rPr>
        <w:t xml:space="preserve">V skladu s šestim odstavkom 14. člena Zakona o integriteti in preprečevanju korupcije </w:t>
      </w:r>
      <w:r>
        <w:rPr>
          <w:rStyle w:val="Pripombasklic"/>
        </w:rPr>
        <w:t>j</w:t>
      </w:r>
      <w:r w:rsidRPr="00D2267A">
        <w:t>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7AFCEA9D" w14:textId="77777777" w:rsidR="004F3A40" w:rsidRPr="00D2267A" w:rsidRDefault="004F3A40" w:rsidP="004F3A40"/>
    <w:p w14:paraId="53C18437" w14:textId="77777777" w:rsidR="004F3A40" w:rsidRDefault="004F3A40" w:rsidP="004F3A40">
      <w:r w:rsidRPr="00D2267A">
        <w:lastRenderedPageBreak/>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41FA237F" w14:textId="77777777" w:rsidR="004F3A40" w:rsidRPr="00D2267A" w:rsidRDefault="004F3A40" w:rsidP="004F3A40"/>
    <w:p w14:paraId="3430A018" w14:textId="77777777" w:rsidR="004F3A40" w:rsidRDefault="004F3A40" w:rsidP="004F3A40">
      <w:r w:rsidRPr="00D2267A">
        <w:t xml:space="preserve">Izbrani ponudnik mora podpisati in vrniti naročniku pogodbo v roku </w:t>
      </w:r>
      <w:r>
        <w:t>8 (osmih)</w:t>
      </w:r>
      <w:r w:rsidRPr="00D2267A">
        <w:t xml:space="preserve"> dni po prejemu s strani naročnika podpisane pogodbe.</w:t>
      </w:r>
      <w:r>
        <w:t xml:space="preserve"> </w:t>
      </w:r>
      <w:r w:rsidRPr="00D2267A">
        <w:t>Pogodba se bo pred podpisom vsebinsko prilagodila glede na to, ali bo izbrani ponudnik predložil skupno ponudbo, prijavil sodelovanje podizvajalcev in podobno.</w:t>
      </w:r>
    </w:p>
    <w:p w14:paraId="487A9435" w14:textId="77777777" w:rsidR="004F3A40" w:rsidRDefault="004F3A40" w:rsidP="004F3A40"/>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4F3A40" w14:paraId="30900090" w14:textId="77777777" w:rsidTr="004F3A40">
        <w:tc>
          <w:tcPr>
            <w:tcW w:w="2972" w:type="dxa"/>
          </w:tcPr>
          <w:p w14:paraId="219486C7" w14:textId="77777777" w:rsidR="004F3A40" w:rsidRDefault="004F3A40" w:rsidP="004F3A40"/>
        </w:tc>
        <w:tc>
          <w:tcPr>
            <w:tcW w:w="5806" w:type="dxa"/>
          </w:tcPr>
          <w:p w14:paraId="5A034BBF" w14:textId="77777777" w:rsidR="004F3A40" w:rsidRDefault="004F3A40" w:rsidP="004F3A40"/>
          <w:p w14:paraId="4B7DB4DB" w14:textId="77777777" w:rsidR="004F3A40" w:rsidRDefault="004F3A40" w:rsidP="004F3A40">
            <w:pPr>
              <w:jc w:val="right"/>
            </w:pPr>
            <w:r>
              <w:t>Roman L. Ratkai, direktor SB MS</w:t>
            </w:r>
          </w:p>
        </w:tc>
      </w:tr>
      <w:bookmarkEnd w:id="204"/>
      <w:bookmarkEnd w:id="205"/>
      <w:bookmarkEnd w:id="206"/>
      <w:bookmarkEnd w:id="207"/>
      <w:bookmarkEnd w:id="208"/>
      <w:bookmarkEnd w:id="209"/>
      <w:bookmarkEnd w:id="210"/>
      <w:bookmarkEnd w:id="211"/>
    </w:tbl>
    <w:p w14:paraId="1F726756" w14:textId="77777777" w:rsidR="004F3A40" w:rsidRDefault="004F3A40" w:rsidP="004F3A40">
      <w:pPr>
        <w:pStyle w:val="Naslovprvi"/>
        <w:numPr>
          <w:ilvl w:val="0"/>
          <w:numId w:val="0"/>
        </w:numPr>
      </w:pPr>
    </w:p>
    <w:p w14:paraId="41113072" w14:textId="77777777" w:rsidR="004F3A40" w:rsidRDefault="004F3A40" w:rsidP="00A66019">
      <w:pPr>
        <w:spacing w:line="240" w:lineRule="auto"/>
        <w:jc w:val="left"/>
      </w:pPr>
      <w:bookmarkStart w:id="216" w:name="_Toc208229184"/>
      <w:bookmarkStart w:id="217" w:name="_Toc208235557"/>
      <w:r>
        <w:t>SEZNAM OBRAZCEV:</w:t>
      </w:r>
      <w:bookmarkEnd w:id="216"/>
      <w:bookmarkEnd w:id="217"/>
    </w:p>
    <w:p w14:paraId="4B7C57E9" w14:textId="77777777" w:rsidR="004F3A40" w:rsidRDefault="004F3A40" w:rsidP="004F3A40">
      <w:pPr>
        <w:pStyle w:val="Naslovprvi"/>
        <w:numPr>
          <w:ilvl w:val="0"/>
          <w:numId w:val="0"/>
        </w:numPr>
      </w:pPr>
    </w:p>
    <w:p w14:paraId="7C4575F5" w14:textId="77777777" w:rsidR="004F3A40" w:rsidRPr="00431FD2" w:rsidRDefault="004F3A40" w:rsidP="00DE69CE">
      <w:pPr>
        <w:pStyle w:val="Odstavekseznama"/>
        <w:numPr>
          <w:ilvl w:val="0"/>
          <w:numId w:val="11"/>
        </w:numPr>
        <w:spacing w:line="240" w:lineRule="auto"/>
        <w:rPr>
          <w:lang w:val="sl-SI"/>
        </w:rPr>
      </w:pPr>
      <w:r w:rsidRPr="00431FD2">
        <w:rPr>
          <w:lang w:val="sl-SI"/>
        </w:rPr>
        <w:t>OBRAZEC ŠT.</w:t>
      </w:r>
      <w:r w:rsidR="006750AF">
        <w:rPr>
          <w:lang w:val="sl-SI"/>
        </w:rPr>
        <w:t xml:space="preserve"> </w:t>
      </w:r>
      <w:r w:rsidRPr="00431FD2">
        <w:rPr>
          <w:lang w:val="sl-SI"/>
        </w:rPr>
        <w:t>1 ESPD;</w:t>
      </w:r>
    </w:p>
    <w:p w14:paraId="0FCB42ED" w14:textId="77777777" w:rsidR="004F3A40" w:rsidRPr="00431FD2" w:rsidRDefault="004F3A40" w:rsidP="004F3A40">
      <w:pPr>
        <w:spacing w:line="240" w:lineRule="auto"/>
      </w:pPr>
    </w:p>
    <w:p w14:paraId="03D32896" w14:textId="77777777" w:rsidR="004F3A40" w:rsidRPr="00431FD2" w:rsidRDefault="004F3A40" w:rsidP="00DE69CE">
      <w:pPr>
        <w:pStyle w:val="Odstavekseznama"/>
        <w:numPr>
          <w:ilvl w:val="0"/>
          <w:numId w:val="11"/>
        </w:numPr>
        <w:spacing w:line="240" w:lineRule="auto"/>
        <w:rPr>
          <w:lang w:val="sl-SI"/>
        </w:rPr>
      </w:pPr>
      <w:r w:rsidRPr="00431FD2">
        <w:rPr>
          <w:lang w:val="sl-SI"/>
        </w:rPr>
        <w:t xml:space="preserve">OBRAZEC ŠT. 2: SOGLASJE / IZJAVA PODIZVAJALCA O NEPOSREDNEM PLAČILU </w:t>
      </w:r>
    </w:p>
    <w:p w14:paraId="56C8B598" w14:textId="77777777" w:rsidR="004F3A40" w:rsidRPr="00F27B01" w:rsidRDefault="004F3A40" w:rsidP="004F3A40"/>
    <w:p w14:paraId="6CEB5D69" w14:textId="77777777" w:rsidR="004F3A40" w:rsidRPr="00431FD2" w:rsidRDefault="004F3A40" w:rsidP="00DE69CE">
      <w:pPr>
        <w:pStyle w:val="Odstavekseznama"/>
        <w:numPr>
          <w:ilvl w:val="0"/>
          <w:numId w:val="11"/>
        </w:numPr>
        <w:spacing w:line="240" w:lineRule="auto"/>
        <w:rPr>
          <w:lang w:val="sl-SI"/>
        </w:rPr>
      </w:pPr>
      <w:r w:rsidRPr="00431FD2">
        <w:rPr>
          <w:lang w:val="sl-SI"/>
        </w:rPr>
        <w:t xml:space="preserve">OBRAZEC ŠT. </w:t>
      </w:r>
      <w:r>
        <w:rPr>
          <w:lang w:val="sl-SI"/>
        </w:rPr>
        <w:t>3</w:t>
      </w:r>
      <w:r w:rsidRPr="00431FD2">
        <w:rPr>
          <w:lang w:val="sl-SI"/>
        </w:rPr>
        <w:t xml:space="preserve">: POTRDILO O DOBRO OPRAVLJENEM DELU PONUDNIKA </w:t>
      </w:r>
    </w:p>
    <w:p w14:paraId="1C6B7324" w14:textId="77777777" w:rsidR="004F3A40" w:rsidRPr="00431FD2" w:rsidRDefault="004F3A40" w:rsidP="004F3A40">
      <w:pPr>
        <w:pStyle w:val="Odstavekseznama"/>
        <w:rPr>
          <w:lang w:val="sl-SI"/>
        </w:rPr>
      </w:pPr>
    </w:p>
    <w:p w14:paraId="612CF86E" w14:textId="77777777" w:rsidR="004F3A40" w:rsidRPr="00431FD2" w:rsidRDefault="004F3A40" w:rsidP="00DE69CE">
      <w:pPr>
        <w:pStyle w:val="Odstavekseznama"/>
        <w:numPr>
          <w:ilvl w:val="0"/>
          <w:numId w:val="11"/>
        </w:numPr>
        <w:spacing w:line="240" w:lineRule="auto"/>
        <w:rPr>
          <w:lang w:val="sl-SI"/>
        </w:rPr>
      </w:pPr>
      <w:r w:rsidRPr="00431FD2">
        <w:rPr>
          <w:lang w:val="sl-SI"/>
        </w:rPr>
        <w:t xml:space="preserve">OBRAZEC ŠT. </w:t>
      </w:r>
      <w:r>
        <w:rPr>
          <w:lang w:val="sl-SI"/>
        </w:rPr>
        <w:t>4</w:t>
      </w:r>
      <w:r w:rsidRPr="00431FD2">
        <w:rPr>
          <w:lang w:val="sl-SI"/>
        </w:rPr>
        <w:t>: VZOREC FINANČNEGA ZAVAROVANJA ZA RESNOST PONUDBE PO EPGP-758;</w:t>
      </w:r>
    </w:p>
    <w:p w14:paraId="15437153" w14:textId="77777777" w:rsidR="004F3A40" w:rsidRPr="00431FD2" w:rsidRDefault="004F3A40" w:rsidP="004F3A40">
      <w:pPr>
        <w:pStyle w:val="Odstavekseznama"/>
        <w:rPr>
          <w:lang w:val="sl-SI"/>
        </w:rPr>
      </w:pPr>
    </w:p>
    <w:p w14:paraId="575F3D11" w14:textId="77777777" w:rsidR="004F3A40" w:rsidRPr="00431FD2" w:rsidRDefault="004F3A40" w:rsidP="00DE69CE">
      <w:pPr>
        <w:pStyle w:val="Odstavekseznama"/>
        <w:numPr>
          <w:ilvl w:val="0"/>
          <w:numId w:val="11"/>
        </w:numPr>
        <w:spacing w:line="240" w:lineRule="auto"/>
        <w:rPr>
          <w:lang w:val="sl-SI"/>
        </w:rPr>
      </w:pPr>
      <w:r w:rsidRPr="00431FD2">
        <w:rPr>
          <w:lang w:val="sl-SI"/>
        </w:rPr>
        <w:t>OBRAZEC ŠT.</w:t>
      </w:r>
      <w:r>
        <w:rPr>
          <w:lang w:val="sl-SI"/>
        </w:rPr>
        <w:t xml:space="preserve"> 5</w:t>
      </w:r>
      <w:r w:rsidRPr="00431FD2">
        <w:rPr>
          <w:lang w:val="sl-SI"/>
        </w:rPr>
        <w:t>: VZOREC FINANČNEGA ZAVAROVANJA ZA DOBRO IZVEDBO POGODBENIH OBVEZNOSTI PO EPGP-758;</w:t>
      </w:r>
    </w:p>
    <w:p w14:paraId="7BB68CB0" w14:textId="77777777" w:rsidR="004F3A40" w:rsidRPr="00431FD2" w:rsidRDefault="004F3A40" w:rsidP="004F3A40">
      <w:pPr>
        <w:pStyle w:val="Odstavekseznama"/>
        <w:rPr>
          <w:lang w:val="sl-SI"/>
        </w:rPr>
      </w:pPr>
    </w:p>
    <w:p w14:paraId="25404223" w14:textId="77777777" w:rsidR="004F3A40" w:rsidRPr="00431FD2" w:rsidRDefault="004F3A40" w:rsidP="00DE69CE">
      <w:pPr>
        <w:pStyle w:val="Odstavekseznama"/>
        <w:numPr>
          <w:ilvl w:val="0"/>
          <w:numId w:val="11"/>
        </w:numPr>
        <w:spacing w:line="240" w:lineRule="auto"/>
        <w:rPr>
          <w:lang w:val="sl-SI"/>
        </w:rPr>
      </w:pPr>
      <w:r w:rsidRPr="00431FD2">
        <w:rPr>
          <w:lang w:val="sl-SI"/>
        </w:rPr>
        <w:t xml:space="preserve">OBRAZEC ŠT. </w:t>
      </w:r>
      <w:r>
        <w:rPr>
          <w:lang w:val="sl-SI"/>
        </w:rPr>
        <w:t>6</w:t>
      </w:r>
      <w:r w:rsidRPr="00431FD2">
        <w:rPr>
          <w:lang w:val="sl-SI"/>
        </w:rPr>
        <w:t>: VZOREC FINANČNEGA ZAVAROVANJA ZA ODPRAVO NAPAK V GARANCIJSKEM ROKU PO EPGP-758;</w:t>
      </w:r>
    </w:p>
    <w:p w14:paraId="2D35F87B" w14:textId="77777777" w:rsidR="004F3A40" w:rsidRPr="00431FD2" w:rsidRDefault="004F3A40" w:rsidP="004F3A40">
      <w:pPr>
        <w:pStyle w:val="Odstavekseznama"/>
        <w:rPr>
          <w:lang w:val="sl-SI"/>
        </w:rPr>
      </w:pPr>
    </w:p>
    <w:p w14:paraId="0A8A5044" w14:textId="77777777" w:rsidR="004F3A40" w:rsidRPr="00431FD2" w:rsidRDefault="004F3A40" w:rsidP="00DE69CE">
      <w:pPr>
        <w:pStyle w:val="Odstavekseznama"/>
        <w:numPr>
          <w:ilvl w:val="0"/>
          <w:numId w:val="11"/>
        </w:numPr>
        <w:spacing w:line="240" w:lineRule="auto"/>
        <w:rPr>
          <w:lang w:val="sl-SI"/>
        </w:rPr>
      </w:pPr>
      <w:r w:rsidRPr="00431FD2">
        <w:rPr>
          <w:lang w:val="sl-SI"/>
        </w:rPr>
        <w:t xml:space="preserve">OBRAZEC ŠT. </w:t>
      </w:r>
      <w:r>
        <w:rPr>
          <w:lang w:val="sl-SI"/>
        </w:rPr>
        <w:t>7</w:t>
      </w:r>
      <w:r w:rsidRPr="00431FD2">
        <w:rPr>
          <w:lang w:val="sl-SI"/>
        </w:rPr>
        <w:t xml:space="preserve">: OSNUTEK POGODBE </w:t>
      </w:r>
      <w:r>
        <w:rPr>
          <w:lang w:val="sl-SI"/>
        </w:rPr>
        <w:t>– NAKUP IN MONTAŽA MEDICINSKE OPREME</w:t>
      </w:r>
      <w:r w:rsidRPr="00431FD2">
        <w:rPr>
          <w:lang w:val="sl-SI"/>
        </w:rPr>
        <w:t>;</w:t>
      </w:r>
    </w:p>
    <w:p w14:paraId="7736026A" w14:textId="77777777" w:rsidR="004F3A40" w:rsidRPr="00431FD2" w:rsidRDefault="004F3A40" w:rsidP="004F3A40">
      <w:pPr>
        <w:pStyle w:val="Odstavekseznama"/>
        <w:rPr>
          <w:lang w:val="sl-SI"/>
        </w:rPr>
      </w:pPr>
    </w:p>
    <w:p w14:paraId="6E0781CF" w14:textId="77777777" w:rsidR="004F3A40" w:rsidRPr="00431FD2" w:rsidRDefault="004F3A40" w:rsidP="00DE69CE">
      <w:pPr>
        <w:pStyle w:val="Odstavekseznama"/>
        <w:numPr>
          <w:ilvl w:val="0"/>
          <w:numId w:val="11"/>
        </w:numPr>
        <w:spacing w:line="240" w:lineRule="auto"/>
        <w:rPr>
          <w:lang w:val="sl-SI"/>
        </w:rPr>
      </w:pPr>
      <w:r w:rsidRPr="00431FD2">
        <w:rPr>
          <w:lang w:val="sl-SI"/>
        </w:rPr>
        <w:t>OBRAZEC ŠT.</w:t>
      </w:r>
      <w:r>
        <w:rPr>
          <w:lang w:val="sl-SI"/>
        </w:rPr>
        <w:t xml:space="preserve"> 8</w:t>
      </w:r>
      <w:r w:rsidRPr="00431FD2">
        <w:rPr>
          <w:lang w:val="sl-SI"/>
        </w:rPr>
        <w:t xml:space="preserve">: OSNUTEK VZDRŽEVALNE </w:t>
      </w:r>
      <w:r>
        <w:rPr>
          <w:lang w:val="sl-SI"/>
        </w:rPr>
        <w:t>POGODBE ZA MEDICINSKO OPREMO;</w:t>
      </w:r>
    </w:p>
    <w:p w14:paraId="310BD238" w14:textId="77777777" w:rsidR="004F3A40" w:rsidRPr="00F27B01" w:rsidRDefault="004F3A40" w:rsidP="004F3A40"/>
    <w:p w14:paraId="2D8C771A" w14:textId="77777777" w:rsidR="004F3A40" w:rsidRDefault="004F3A40" w:rsidP="00DE69CE">
      <w:pPr>
        <w:pStyle w:val="Odstavekseznama"/>
        <w:numPr>
          <w:ilvl w:val="0"/>
          <w:numId w:val="11"/>
        </w:numPr>
        <w:spacing w:line="240" w:lineRule="auto"/>
        <w:rPr>
          <w:lang w:val="sl-SI"/>
        </w:rPr>
      </w:pPr>
      <w:r w:rsidRPr="00431FD2">
        <w:rPr>
          <w:lang w:val="sl-SI"/>
        </w:rPr>
        <w:t xml:space="preserve">OBRAZEC ŠT. </w:t>
      </w:r>
      <w:r>
        <w:rPr>
          <w:lang w:val="sl-SI"/>
        </w:rPr>
        <w:t>9</w:t>
      </w:r>
      <w:r w:rsidRPr="00431FD2">
        <w:rPr>
          <w:lang w:val="sl-SI"/>
        </w:rPr>
        <w:t>: IZJAVA glede izpolnjevanja pogojev po Uredbi Sveta (EU) 2022/576 z dne 8. aprila 2022 o spremembi Uredbe (EU) št. 833/2014 o omejevalnih ukrepih zaradi delovanja Rusije, ki povzroča destabilizacijo razmer v Ukrajini</w:t>
      </w:r>
      <w:r>
        <w:rPr>
          <w:lang w:val="sl-SI"/>
        </w:rPr>
        <w:t>;</w:t>
      </w:r>
    </w:p>
    <w:p w14:paraId="00C1E23D" w14:textId="77777777" w:rsidR="004F3A40" w:rsidRPr="0089096B" w:rsidRDefault="004F3A40" w:rsidP="004F3A40">
      <w:pPr>
        <w:pStyle w:val="Odstavekseznama"/>
        <w:rPr>
          <w:lang w:val="sl-SI"/>
        </w:rPr>
      </w:pPr>
    </w:p>
    <w:p w14:paraId="2910DDB5" w14:textId="77777777" w:rsidR="004F3A40" w:rsidRDefault="004F3A40" w:rsidP="00DE69CE">
      <w:pPr>
        <w:pStyle w:val="Odstavekseznama"/>
        <w:numPr>
          <w:ilvl w:val="0"/>
          <w:numId w:val="11"/>
        </w:numPr>
        <w:spacing w:line="240" w:lineRule="auto"/>
        <w:rPr>
          <w:lang w:val="sl-SI"/>
        </w:rPr>
      </w:pPr>
      <w:r>
        <w:rPr>
          <w:lang w:val="sl-SI"/>
        </w:rPr>
        <w:t>OBRAZEC ŠT. 10: PONUDBA z izjavo.</w:t>
      </w:r>
    </w:p>
    <w:p w14:paraId="07162E4B" w14:textId="77777777" w:rsidR="004F3A40" w:rsidRPr="008A1B4B" w:rsidRDefault="004F3A40" w:rsidP="004F3A40">
      <w:pPr>
        <w:pStyle w:val="Odstavekseznama"/>
        <w:rPr>
          <w:lang w:val="sl-SI"/>
        </w:rPr>
      </w:pPr>
    </w:p>
    <w:p w14:paraId="78FAA170" w14:textId="0D38531D" w:rsidR="004F3A40" w:rsidRDefault="004F3A40" w:rsidP="00DE69CE">
      <w:pPr>
        <w:pStyle w:val="Odstavekseznama"/>
        <w:numPr>
          <w:ilvl w:val="0"/>
          <w:numId w:val="11"/>
        </w:numPr>
        <w:spacing w:line="240" w:lineRule="auto"/>
        <w:rPr>
          <w:lang w:val="sl-SI"/>
        </w:rPr>
        <w:sectPr w:rsidR="004F3A40" w:rsidSect="009D1DE0">
          <w:headerReference w:type="even" r:id="rId15"/>
          <w:headerReference w:type="default" r:id="rId16"/>
          <w:footerReference w:type="even" r:id="rId17"/>
          <w:footerReference w:type="default" r:id="rId18"/>
          <w:headerReference w:type="first" r:id="rId19"/>
          <w:footnotePr>
            <w:numFmt w:val="chicago"/>
          </w:footnotePr>
          <w:pgSz w:w="11906" w:h="16838"/>
          <w:pgMar w:top="426" w:right="1700" w:bottom="1134" w:left="1418" w:header="709" w:footer="184" w:gutter="0"/>
          <w:cols w:space="708"/>
          <w:titlePg/>
          <w:docGrid w:linePitch="360"/>
        </w:sectPr>
      </w:pPr>
      <w:r>
        <w:rPr>
          <w:lang w:val="sl-SI"/>
        </w:rPr>
        <w:t>Predračun s tehničn</w:t>
      </w:r>
      <w:r w:rsidR="005F160A">
        <w:rPr>
          <w:lang w:val="sl-SI"/>
        </w:rPr>
        <w:t>imi</w:t>
      </w:r>
      <w:r>
        <w:rPr>
          <w:lang w:val="sl-SI"/>
        </w:rPr>
        <w:t xml:space="preserve"> specifikacij</w:t>
      </w:r>
      <w:r w:rsidR="00D41999">
        <w:rPr>
          <w:lang w:val="sl-SI"/>
        </w:rPr>
        <w:t>a</w:t>
      </w:r>
      <w:r w:rsidR="005F160A">
        <w:rPr>
          <w:lang w:val="sl-SI"/>
        </w:rPr>
        <w:t>mi</w:t>
      </w:r>
      <w:r>
        <w:rPr>
          <w:lang w:val="sl-SI"/>
        </w:rPr>
        <w:t xml:space="preserve"> </w:t>
      </w:r>
      <w:r w:rsidR="005F160A">
        <w:rPr>
          <w:lang w:val="sl-SI"/>
        </w:rPr>
        <w:t>z</w:t>
      </w:r>
      <w:r>
        <w:rPr>
          <w:lang w:val="sl-SI"/>
        </w:rPr>
        <w:t xml:space="preserve"> merili v excel obliki.</w:t>
      </w:r>
    </w:p>
    <w:p w14:paraId="421031FF" w14:textId="77777777" w:rsidR="004F3A40" w:rsidRDefault="004F3A40" w:rsidP="004F3A40">
      <w:pPr>
        <w:jc w:val="right"/>
      </w:pPr>
      <w:r>
        <w:lastRenderedPageBreak/>
        <w:t>OBRAZEC ŠT. 2</w:t>
      </w:r>
    </w:p>
    <w:p w14:paraId="025ADFE1" w14:textId="77777777" w:rsidR="004F3A40" w:rsidRDefault="004F3A40" w:rsidP="004F3A40">
      <w:pPr>
        <w:jc w:val="right"/>
      </w:pPr>
    </w:p>
    <w:p w14:paraId="734B5EDA" w14:textId="77777777" w:rsidR="004F3A40" w:rsidRDefault="004F3A40" w:rsidP="004F3A40">
      <w:pPr>
        <w:jc w:val="center"/>
        <w:rPr>
          <w:b/>
          <w:sz w:val="24"/>
        </w:rPr>
      </w:pPr>
    </w:p>
    <w:p w14:paraId="2D82C02B" w14:textId="77777777" w:rsidR="004F3A40" w:rsidRPr="003B3E87" w:rsidRDefault="004F3A40" w:rsidP="004F3A40">
      <w:pPr>
        <w:pStyle w:val="Naslovprvi"/>
        <w:numPr>
          <w:ilvl w:val="0"/>
          <w:numId w:val="0"/>
        </w:numPr>
        <w:ind w:left="360"/>
        <w:jc w:val="center"/>
      </w:pPr>
      <w:bookmarkStart w:id="218" w:name="_Toc208229185"/>
      <w:bookmarkStart w:id="219" w:name="_Toc208235494"/>
      <w:bookmarkStart w:id="220" w:name="_Toc208235558"/>
      <w:r w:rsidRPr="003B3E87">
        <w:t>SOGLASJE / IZJAVA PODIZVAJALCA O NEPOSREDNEM PLAČILU</w:t>
      </w:r>
      <w:bookmarkEnd w:id="218"/>
      <w:bookmarkEnd w:id="219"/>
      <w:bookmarkEnd w:id="220"/>
      <w:r w:rsidRPr="003B3E87">
        <w:t xml:space="preserve"> </w:t>
      </w:r>
    </w:p>
    <w:p w14:paraId="0C12FC7A" w14:textId="77777777" w:rsidR="004F3A40" w:rsidRPr="00D2267A" w:rsidRDefault="004F3A40" w:rsidP="004F3A40"/>
    <w:p w14:paraId="4F6C9967" w14:textId="77777777" w:rsidR="004F3A40" w:rsidRPr="00831692" w:rsidRDefault="004F3A40" w:rsidP="004F3A40"/>
    <w:tbl>
      <w:tblPr>
        <w:tblW w:w="0" w:type="auto"/>
        <w:tblLook w:val="04A0" w:firstRow="1" w:lastRow="0" w:firstColumn="1" w:lastColumn="0" w:noHBand="0" w:noVBand="1"/>
      </w:tblPr>
      <w:tblGrid>
        <w:gridCol w:w="3061"/>
        <w:gridCol w:w="5727"/>
      </w:tblGrid>
      <w:tr w:rsidR="004F3A40" w:rsidRPr="00831692" w14:paraId="3194E23C" w14:textId="77777777" w:rsidTr="004F3A40">
        <w:tc>
          <w:tcPr>
            <w:tcW w:w="3227" w:type="dxa"/>
            <w:shd w:val="clear" w:color="auto" w:fill="auto"/>
          </w:tcPr>
          <w:p w14:paraId="1445F065" w14:textId="77777777" w:rsidR="004F3A40" w:rsidRPr="00831692" w:rsidRDefault="004F3A40" w:rsidP="004F3A40">
            <w:r w:rsidRPr="00831692">
              <w:t>Naziv podizvajalca:</w:t>
            </w:r>
          </w:p>
        </w:tc>
        <w:tc>
          <w:tcPr>
            <w:tcW w:w="6267" w:type="dxa"/>
            <w:tcBorders>
              <w:bottom w:val="single" w:sz="4" w:space="0" w:color="auto"/>
            </w:tcBorders>
            <w:shd w:val="clear" w:color="auto" w:fill="auto"/>
          </w:tcPr>
          <w:p w14:paraId="5A23FC5A" w14:textId="77777777" w:rsidR="004F3A40" w:rsidRPr="00831692" w:rsidRDefault="004F3A40" w:rsidP="004F3A40"/>
        </w:tc>
      </w:tr>
      <w:tr w:rsidR="004F3A40" w:rsidRPr="00831692" w14:paraId="55230212" w14:textId="77777777" w:rsidTr="004F3A40">
        <w:tc>
          <w:tcPr>
            <w:tcW w:w="3227" w:type="dxa"/>
            <w:shd w:val="clear" w:color="auto" w:fill="auto"/>
          </w:tcPr>
          <w:p w14:paraId="37B7F3F6" w14:textId="77777777" w:rsidR="004F3A40" w:rsidRPr="00831692" w:rsidRDefault="004F3A40" w:rsidP="004F3A40"/>
          <w:p w14:paraId="2716E7E1" w14:textId="77777777" w:rsidR="004F3A40" w:rsidRPr="00831692" w:rsidRDefault="004F3A40" w:rsidP="004F3A40">
            <w:r w:rsidRPr="00831692">
              <w:t>Sedež (naslov) podizvajalca:</w:t>
            </w:r>
          </w:p>
        </w:tc>
        <w:tc>
          <w:tcPr>
            <w:tcW w:w="6267" w:type="dxa"/>
            <w:tcBorders>
              <w:top w:val="single" w:sz="4" w:space="0" w:color="auto"/>
              <w:bottom w:val="single" w:sz="4" w:space="0" w:color="auto"/>
            </w:tcBorders>
            <w:shd w:val="clear" w:color="auto" w:fill="auto"/>
          </w:tcPr>
          <w:p w14:paraId="34CA6F77" w14:textId="77777777" w:rsidR="004F3A40" w:rsidRPr="00831692" w:rsidRDefault="004F3A40" w:rsidP="004F3A40"/>
        </w:tc>
      </w:tr>
      <w:tr w:rsidR="004F3A40" w:rsidRPr="00831692" w14:paraId="32FE3D65" w14:textId="77777777" w:rsidTr="004F3A40">
        <w:tc>
          <w:tcPr>
            <w:tcW w:w="3227" w:type="dxa"/>
            <w:shd w:val="clear" w:color="auto" w:fill="auto"/>
          </w:tcPr>
          <w:p w14:paraId="3B133E36" w14:textId="77777777" w:rsidR="004F3A40" w:rsidRPr="00831692" w:rsidRDefault="004F3A40" w:rsidP="004F3A40"/>
          <w:p w14:paraId="6C467701" w14:textId="4AD7DB00" w:rsidR="004F3A40" w:rsidRPr="00831692" w:rsidRDefault="004F3A40" w:rsidP="004F3A40">
            <w:r w:rsidRPr="00831692">
              <w:t>Vrsta del podizvajalca:</w:t>
            </w:r>
          </w:p>
        </w:tc>
        <w:tc>
          <w:tcPr>
            <w:tcW w:w="6267" w:type="dxa"/>
            <w:tcBorders>
              <w:top w:val="single" w:sz="4" w:space="0" w:color="auto"/>
              <w:bottom w:val="single" w:sz="4" w:space="0" w:color="auto"/>
            </w:tcBorders>
            <w:shd w:val="clear" w:color="auto" w:fill="auto"/>
          </w:tcPr>
          <w:p w14:paraId="665055F3" w14:textId="77777777" w:rsidR="004F3A40" w:rsidRPr="00831692" w:rsidRDefault="004F3A40" w:rsidP="004F3A40"/>
        </w:tc>
      </w:tr>
      <w:tr w:rsidR="004F3A40" w:rsidRPr="00831692" w14:paraId="2FB70777" w14:textId="77777777" w:rsidTr="004F3A40">
        <w:tc>
          <w:tcPr>
            <w:tcW w:w="3227" w:type="dxa"/>
            <w:shd w:val="clear" w:color="auto" w:fill="auto"/>
          </w:tcPr>
          <w:p w14:paraId="5E8617AB" w14:textId="77777777" w:rsidR="004F3A40" w:rsidRPr="00831692" w:rsidRDefault="004F3A40" w:rsidP="004F3A40"/>
          <w:p w14:paraId="5946DC01" w14:textId="77777777" w:rsidR="004F3A40" w:rsidRDefault="004F3A40" w:rsidP="004F3A40">
            <w:r w:rsidRPr="00831692">
              <w:t>Vrednost del podizvajalca</w:t>
            </w:r>
            <w:r>
              <w:t xml:space="preserve"> </w:t>
            </w:r>
          </w:p>
          <w:p w14:paraId="0E72E6E3" w14:textId="59EB8263" w:rsidR="004F3A40" w:rsidRPr="0034719A" w:rsidRDefault="004F3A40" w:rsidP="004F3A40">
            <w:pPr>
              <w:rPr>
                <w:sz w:val="18"/>
                <w:szCs w:val="18"/>
              </w:rPr>
            </w:pPr>
            <w:r w:rsidRPr="0034719A">
              <w:rPr>
                <w:sz w:val="18"/>
                <w:szCs w:val="18"/>
              </w:rPr>
              <w:t>(</w:t>
            </w:r>
            <w:r w:rsidR="001D12E0" w:rsidRPr="0034719A">
              <w:rPr>
                <w:sz w:val="18"/>
                <w:szCs w:val="18"/>
              </w:rPr>
              <w:t>v</w:t>
            </w:r>
            <w:r w:rsidR="001D12E0" w:rsidRPr="0034719A">
              <w:rPr>
                <w:b/>
                <w:bCs/>
                <w:sz w:val="18"/>
                <w:szCs w:val="18"/>
              </w:rPr>
              <w:t xml:space="preserve"> </w:t>
            </w:r>
            <w:r w:rsidR="001D12E0" w:rsidRPr="0034719A">
              <w:rPr>
                <w:sz w:val="18"/>
                <w:szCs w:val="18"/>
              </w:rPr>
              <w:t>EUR brez DDV ali v deležu %</w:t>
            </w:r>
            <w:r w:rsidRPr="0034719A">
              <w:rPr>
                <w:sz w:val="18"/>
                <w:szCs w:val="18"/>
              </w:rPr>
              <w:t>):</w:t>
            </w:r>
          </w:p>
        </w:tc>
        <w:tc>
          <w:tcPr>
            <w:tcW w:w="6267" w:type="dxa"/>
            <w:tcBorders>
              <w:top w:val="single" w:sz="4" w:space="0" w:color="auto"/>
              <w:bottom w:val="single" w:sz="4" w:space="0" w:color="auto"/>
            </w:tcBorders>
            <w:shd w:val="clear" w:color="auto" w:fill="auto"/>
          </w:tcPr>
          <w:p w14:paraId="691041BE" w14:textId="77777777" w:rsidR="004F3A40" w:rsidRPr="00831692" w:rsidRDefault="004F3A40" w:rsidP="004F3A40"/>
        </w:tc>
      </w:tr>
    </w:tbl>
    <w:p w14:paraId="1BA63A39" w14:textId="77777777" w:rsidR="004F3A40" w:rsidRPr="00831692" w:rsidRDefault="004F3A40" w:rsidP="004F3A40"/>
    <w:p w14:paraId="531455F4" w14:textId="77777777" w:rsidR="004F3A40" w:rsidRPr="00831692" w:rsidRDefault="004F3A40" w:rsidP="004F3A40"/>
    <w:p w14:paraId="4E3242CA" w14:textId="77777777" w:rsidR="004F3A40" w:rsidRDefault="004F3A40" w:rsidP="004F3A40">
      <w:r w:rsidRPr="00831692">
        <w:t xml:space="preserve">Podpisana pooblaščena oseba podizvajalca izjavlja, da </w:t>
      </w:r>
    </w:p>
    <w:p w14:paraId="79390E5B" w14:textId="77777777" w:rsidR="004F3A40" w:rsidRPr="00831692" w:rsidRDefault="004F3A40" w:rsidP="004F3A40"/>
    <w:p w14:paraId="1CE8A422" w14:textId="77777777" w:rsidR="004F3A40" w:rsidRPr="00831692" w:rsidRDefault="004F3A40" w:rsidP="004F3A40">
      <w:pPr>
        <w:jc w:val="center"/>
      </w:pPr>
      <w:r w:rsidRPr="00831692">
        <w:rPr>
          <w:b/>
        </w:rPr>
        <w:t>ZAHTEVA / NE ZAHTEVA</w:t>
      </w:r>
    </w:p>
    <w:p w14:paraId="23ED758F" w14:textId="77777777" w:rsidR="004F3A40" w:rsidRDefault="004F3A40" w:rsidP="004F3A40"/>
    <w:p w14:paraId="67C3B42E" w14:textId="55F97B92" w:rsidR="004F3A40" w:rsidRPr="00831692" w:rsidRDefault="004F3A40" w:rsidP="004F3A40">
      <w:r w:rsidRPr="00831692">
        <w:t xml:space="preserve">neposredna plačila (primerno obkrožiti). </w:t>
      </w:r>
    </w:p>
    <w:p w14:paraId="59E4429E" w14:textId="77777777" w:rsidR="004F3A40" w:rsidRPr="00831692" w:rsidRDefault="004F3A40" w:rsidP="004F3A40"/>
    <w:p w14:paraId="24DC958C" w14:textId="77777777" w:rsidR="004F3A40" w:rsidRPr="00831692" w:rsidRDefault="004F3A40" w:rsidP="004F3A40"/>
    <w:p w14:paraId="3D61CFC9" w14:textId="77777777" w:rsidR="004F3A40" w:rsidRPr="00831692" w:rsidRDefault="004F3A40" w:rsidP="004F3A40">
      <w:r w:rsidRPr="00831692">
        <w:t xml:space="preserve">S podpisom te izjave pod kazensko in materialno odgovornostjo zahtevamo, da bo naročnik </w:t>
      </w:r>
      <w:r w:rsidRPr="00F27B01">
        <w:t>Urad Republike Slovenije za nadzor, kakovost in investicije v zdravstvu, Ulica Ambrožiča Novljana 7, 1000 Ljubljana</w:t>
      </w:r>
      <w:r>
        <w:t xml:space="preserve"> in/ali Splošna bolnišnica Murska Sobota, Ulica dr. Vrbnjaka 6, 9000 Murska Sobota</w:t>
      </w:r>
      <w:r w:rsidRPr="00F27B01">
        <w:t xml:space="preserve"> </w:t>
      </w:r>
      <w:r w:rsidRPr="00831692">
        <w:t xml:space="preserve">za javno naročilo, katerega predmet je </w:t>
      </w:r>
      <w:r>
        <w:rPr>
          <w:b/>
        </w:rPr>
        <w:t>»</w:t>
      </w:r>
      <w:r w:rsidR="00633FA8">
        <w:rPr>
          <w:b/>
        </w:rPr>
        <w:t>Nakup in montaža dveh angiografov z vzdrževanjem</w:t>
      </w:r>
      <w:r>
        <w:rPr>
          <w:b/>
          <w:bCs/>
        </w:rPr>
        <w:t>«</w:t>
      </w:r>
      <w:r w:rsidRPr="00831692">
        <w:t>, namesto ponudnika _____________________________ (v nadaljnjem besedilu: ponudnik) poravnaval naše terjatve do ponudnika neposredno nam.</w:t>
      </w:r>
    </w:p>
    <w:p w14:paraId="6C6D2723" w14:textId="77777777" w:rsidR="004F3A40" w:rsidRPr="00831692" w:rsidRDefault="004F3A40" w:rsidP="004F3A40"/>
    <w:p w14:paraId="328350BE" w14:textId="77777777" w:rsidR="004F3A40" w:rsidRDefault="004F3A40" w:rsidP="004F3A40"/>
    <w:p w14:paraId="72BD5992" w14:textId="77777777" w:rsidR="004F3A40" w:rsidRPr="00D2267A" w:rsidRDefault="004F3A40" w:rsidP="004F3A40"/>
    <w:tbl>
      <w:tblPr>
        <w:tblW w:w="0" w:type="auto"/>
        <w:tblLayout w:type="fixed"/>
        <w:tblLook w:val="0000" w:firstRow="0" w:lastRow="0" w:firstColumn="0" w:lastColumn="0" w:noHBand="0" w:noVBand="0"/>
      </w:tblPr>
      <w:tblGrid>
        <w:gridCol w:w="4361"/>
        <w:gridCol w:w="4361"/>
      </w:tblGrid>
      <w:tr w:rsidR="004F3A40" w:rsidRPr="00D2267A" w14:paraId="4852B884" w14:textId="77777777" w:rsidTr="004F3A40">
        <w:trPr>
          <w:cantSplit/>
        </w:trPr>
        <w:tc>
          <w:tcPr>
            <w:tcW w:w="4361" w:type="dxa"/>
          </w:tcPr>
          <w:p w14:paraId="652219FE" w14:textId="77777777" w:rsidR="004F3A40" w:rsidRPr="00D2267A" w:rsidRDefault="004F3A40" w:rsidP="004F3A40"/>
        </w:tc>
        <w:tc>
          <w:tcPr>
            <w:tcW w:w="4361" w:type="dxa"/>
          </w:tcPr>
          <w:p w14:paraId="684C0B19" w14:textId="77777777" w:rsidR="004F3A40" w:rsidRPr="00D2267A" w:rsidRDefault="004F3A40" w:rsidP="004F3A40">
            <w:pPr>
              <w:jc w:val="left"/>
            </w:pPr>
            <w:r>
              <w:t>P</w:t>
            </w:r>
            <w:r w:rsidRPr="00D2267A">
              <w:t xml:space="preserve">odpis </w:t>
            </w:r>
            <w:r>
              <w:t>zastopnika/pooblaščene osebe</w:t>
            </w:r>
            <w:r w:rsidRPr="00D2267A">
              <w:t xml:space="preserve"> podizvajalca:</w:t>
            </w:r>
          </w:p>
        </w:tc>
      </w:tr>
      <w:tr w:rsidR="004F3A40" w:rsidRPr="00D2267A" w14:paraId="3DB03FF5" w14:textId="77777777" w:rsidTr="004F3A40">
        <w:trPr>
          <w:cantSplit/>
        </w:trPr>
        <w:tc>
          <w:tcPr>
            <w:tcW w:w="4361" w:type="dxa"/>
          </w:tcPr>
          <w:p w14:paraId="287D7227" w14:textId="77777777" w:rsidR="004F3A40" w:rsidRPr="00D2267A" w:rsidRDefault="004F3A40" w:rsidP="004F3A40"/>
        </w:tc>
        <w:tc>
          <w:tcPr>
            <w:tcW w:w="4361" w:type="dxa"/>
          </w:tcPr>
          <w:p w14:paraId="6F90FF9B" w14:textId="77777777" w:rsidR="004F3A40" w:rsidRPr="00D2267A" w:rsidRDefault="004F3A40" w:rsidP="004F3A40"/>
          <w:p w14:paraId="28AADB6A" w14:textId="77777777" w:rsidR="004F3A40" w:rsidRPr="00D2267A" w:rsidRDefault="004F3A40" w:rsidP="004F3A40">
            <w:r w:rsidRPr="00D2267A">
              <w:t>_________________________________</w:t>
            </w:r>
          </w:p>
        </w:tc>
      </w:tr>
    </w:tbl>
    <w:p w14:paraId="2D927AAA" w14:textId="77777777" w:rsidR="004F3A40" w:rsidRPr="00D2267A" w:rsidRDefault="004F3A40" w:rsidP="004F3A40"/>
    <w:p w14:paraId="67788B5F" w14:textId="77777777" w:rsidR="004F3A40" w:rsidRPr="00D2267A" w:rsidRDefault="004F3A40" w:rsidP="004F3A40"/>
    <w:p w14:paraId="16879D85" w14:textId="77777777" w:rsidR="004F3A40" w:rsidRPr="00D2267A" w:rsidRDefault="004F3A40" w:rsidP="004F3A40"/>
    <w:p w14:paraId="6BB2C145" w14:textId="77777777" w:rsidR="004F3A40" w:rsidRDefault="004F3A40" w:rsidP="004F3A40"/>
    <w:p w14:paraId="43AD589F" w14:textId="77777777" w:rsidR="004F3A40" w:rsidRDefault="004F3A40" w:rsidP="004F3A40"/>
    <w:p w14:paraId="6C2D9C9B" w14:textId="77777777" w:rsidR="004F3A40" w:rsidRDefault="004F3A40" w:rsidP="004F3A40"/>
    <w:p w14:paraId="2CDDE623" w14:textId="77777777" w:rsidR="004F3A40" w:rsidRDefault="004F3A40" w:rsidP="004F3A40">
      <w:pPr>
        <w:sectPr w:rsidR="004F3A40" w:rsidSect="004F3A40">
          <w:footnotePr>
            <w:numFmt w:val="chicago"/>
          </w:footnotePr>
          <w:pgSz w:w="11906" w:h="16838"/>
          <w:pgMar w:top="426" w:right="1700" w:bottom="1134" w:left="1418" w:header="709" w:footer="454" w:gutter="0"/>
          <w:cols w:space="708"/>
          <w:titlePg/>
          <w:docGrid w:linePitch="360"/>
        </w:sectPr>
      </w:pPr>
    </w:p>
    <w:p w14:paraId="57D2A20F" w14:textId="77777777" w:rsidR="004F3A40" w:rsidRPr="000C6A71" w:rsidRDefault="004F3A40" w:rsidP="004F3A40">
      <w:pPr>
        <w:jc w:val="right"/>
        <w:rPr>
          <w:b/>
        </w:rPr>
      </w:pPr>
      <w:bookmarkStart w:id="221" w:name="_Toc372281747"/>
      <w:bookmarkStart w:id="222" w:name="_Toc401208434"/>
      <w:r w:rsidRPr="000C6A71">
        <w:lastRenderedPageBreak/>
        <w:t xml:space="preserve">OBRAZEC ŠT. </w:t>
      </w:r>
      <w:r>
        <w:t>3</w:t>
      </w:r>
    </w:p>
    <w:p w14:paraId="469FEF04" w14:textId="77777777" w:rsidR="004F3A40" w:rsidRDefault="004F3A40" w:rsidP="004F3A40">
      <w:pPr>
        <w:pStyle w:val="Naslovprvi"/>
        <w:numPr>
          <w:ilvl w:val="0"/>
          <w:numId w:val="0"/>
        </w:numPr>
        <w:ind w:left="360"/>
        <w:jc w:val="center"/>
      </w:pPr>
    </w:p>
    <w:p w14:paraId="00A156EE" w14:textId="77777777" w:rsidR="004F3A40" w:rsidRDefault="004F3A40" w:rsidP="004F3A40">
      <w:pPr>
        <w:pStyle w:val="Naslovprvi"/>
        <w:numPr>
          <w:ilvl w:val="0"/>
          <w:numId w:val="0"/>
        </w:numPr>
        <w:ind w:left="360"/>
        <w:jc w:val="center"/>
      </w:pPr>
      <w:bookmarkStart w:id="223" w:name="_Toc208229186"/>
      <w:bookmarkStart w:id="224" w:name="_Toc208235495"/>
      <w:bookmarkStart w:id="225" w:name="_Toc208235559"/>
      <w:r w:rsidRPr="003B3E87">
        <w:t>POTRDILO O DOBRO OPRAVLJENEM DELU PONUDNIKA</w:t>
      </w:r>
      <w:bookmarkEnd w:id="223"/>
      <w:bookmarkEnd w:id="224"/>
      <w:bookmarkEnd w:id="225"/>
      <w:r w:rsidRPr="003B3E87">
        <w:t xml:space="preserve"> </w:t>
      </w:r>
    </w:p>
    <w:p w14:paraId="4890A035" w14:textId="77777777" w:rsidR="004F3A40" w:rsidRDefault="004F3A40" w:rsidP="004F3A40"/>
    <w:p w14:paraId="6F5EF07D" w14:textId="77777777" w:rsidR="004F3A40" w:rsidRDefault="004F3A40" w:rsidP="004F3A40"/>
    <w:p w14:paraId="283CCB8C" w14:textId="77777777" w:rsidR="004F3A40" w:rsidRDefault="004F3A40" w:rsidP="004F3A40">
      <w:r>
        <w:t xml:space="preserve">Referenčni naročnik (investitor):  </w:t>
      </w:r>
    </w:p>
    <w:p w14:paraId="3F596F22" w14:textId="77777777" w:rsidR="004F3A40" w:rsidRDefault="004F3A40" w:rsidP="004F3A40"/>
    <w:p w14:paraId="65094ACF" w14:textId="77777777" w:rsidR="004F3A40" w:rsidRDefault="004F3A40" w:rsidP="004F3A40">
      <w:r>
        <w:t xml:space="preserve">...................................................................................................................................., </w:t>
      </w:r>
    </w:p>
    <w:p w14:paraId="3087D0C6" w14:textId="77777777" w:rsidR="004F3A40" w:rsidRDefault="004F3A40" w:rsidP="004F3A40"/>
    <w:p w14:paraId="65611325" w14:textId="77777777" w:rsidR="004F3A40" w:rsidRDefault="004F3A40" w:rsidP="004F3A40">
      <w:r>
        <w:t xml:space="preserve">Dobave in montaže </w:t>
      </w:r>
      <w:r w:rsidR="00633FA8">
        <w:t>angiografa</w:t>
      </w:r>
      <w:r>
        <w:t xml:space="preserve"> proizvajalca: </w:t>
      </w:r>
    </w:p>
    <w:p w14:paraId="58285CC3" w14:textId="77777777" w:rsidR="004F3A40" w:rsidRDefault="004F3A40" w:rsidP="004F3A40"/>
    <w:p w14:paraId="1F7B9B61" w14:textId="77777777" w:rsidR="004F3A40" w:rsidRDefault="004F3A40" w:rsidP="004F3A40">
      <w:r>
        <w:t>............................................................., model .......................................................</w:t>
      </w:r>
    </w:p>
    <w:p w14:paraId="64049959" w14:textId="77777777" w:rsidR="004F3A40" w:rsidRDefault="004F3A40" w:rsidP="004F3A40"/>
    <w:p w14:paraId="1F7BE59E" w14:textId="77777777" w:rsidR="004F3A40" w:rsidRDefault="004F3A40" w:rsidP="004F3A40"/>
    <w:p w14:paraId="6F24A2A8" w14:textId="77777777" w:rsidR="004F3A40" w:rsidRDefault="004F3A40" w:rsidP="004F3A40">
      <w:r>
        <w:t>Potrjujemo, da je dobavitelj</w:t>
      </w:r>
    </w:p>
    <w:p w14:paraId="6B80F313" w14:textId="77777777" w:rsidR="004F3A40" w:rsidRDefault="004F3A40" w:rsidP="004F3A40"/>
    <w:p w14:paraId="4CFA1D68" w14:textId="77777777" w:rsidR="004F3A40" w:rsidRDefault="004F3A40" w:rsidP="004F3A40">
      <w:r>
        <w:t>………………………………………………………………………………………………..</w:t>
      </w:r>
    </w:p>
    <w:p w14:paraId="32470236" w14:textId="77777777" w:rsidR="004F3A40" w:rsidRDefault="004F3A40" w:rsidP="004F3A40"/>
    <w:p w14:paraId="692CACE1" w14:textId="77777777" w:rsidR="004F3A40" w:rsidRDefault="004F3A40" w:rsidP="004F3A40">
      <w:pPr>
        <w:spacing w:line="480" w:lineRule="auto"/>
      </w:pPr>
      <w:r>
        <w:t xml:space="preserve">Izvedel dobavo in montažo </w:t>
      </w:r>
      <w:r w:rsidR="00633FA8">
        <w:t>angiografa</w:t>
      </w:r>
      <w:r>
        <w:t xml:space="preserve"> dne ………………………………… (datum končanja del, t.j. datum uspešno izvedene primopredaje) ter ga ustrezno vzdržuje na podlagi sklenjene pogodbe št. ………………. z dne ……………………….</w:t>
      </w:r>
    </w:p>
    <w:p w14:paraId="71F116B7" w14:textId="77777777" w:rsidR="004F3A40" w:rsidRDefault="004F3A40" w:rsidP="004F3A40"/>
    <w:p w14:paraId="490168A9" w14:textId="77777777" w:rsidR="004F3A40" w:rsidRDefault="004F3A40" w:rsidP="004F3A40">
      <w:r>
        <w:t xml:space="preserve">Delo je bilo opravljeno pravočasno, strokovno, kvalitetno in v skladu z določili pogodbe. </w:t>
      </w:r>
    </w:p>
    <w:p w14:paraId="5618F0BD" w14:textId="77777777" w:rsidR="004F3A40" w:rsidRDefault="004F3A40" w:rsidP="004F3A40"/>
    <w:p w14:paraId="15D8583B" w14:textId="77777777" w:rsidR="004F3A40" w:rsidRDefault="004F3A40" w:rsidP="004F3A40"/>
    <w:p w14:paraId="27BD938C" w14:textId="77777777" w:rsidR="004F3A40" w:rsidRDefault="004F3A40" w:rsidP="004F3A40">
      <w:r>
        <w:t xml:space="preserve">Odgovorna oseba naročnika, pri katerem se lahko dobijo dodatne informacije: </w:t>
      </w:r>
    </w:p>
    <w:p w14:paraId="2ED2199B" w14:textId="77777777" w:rsidR="004F3A40" w:rsidRDefault="004F3A40" w:rsidP="004F3A40"/>
    <w:p w14:paraId="4D2D2E8B" w14:textId="77777777" w:rsidR="004F3A40" w:rsidRDefault="004F3A40" w:rsidP="004F3A40">
      <w:r>
        <w:t>..................................................................,</w:t>
      </w:r>
    </w:p>
    <w:p w14:paraId="595F5F2A" w14:textId="77777777" w:rsidR="004F3A40" w:rsidRDefault="004F3A40" w:rsidP="004F3A40"/>
    <w:p w14:paraId="3AD2B1D7" w14:textId="77777777" w:rsidR="004F3A40" w:rsidRDefault="004F3A40" w:rsidP="004F3A40">
      <w:r>
        <w:t>tel. št.  ...................................., e-naslov………………………………………………..</w:t>
      </w:r>
    </w:p>
    <w:p w14:paraId="3FFD47F1" w14:textId="77777777" w:rsidR="004F3A40" w:rsidRDefault="004F3A40" w:rsidP="004F3A40"/>
    <w:p w14:paraId="72BDC349" w14:textId="77777777" w:rsidR="004F3A40" w:rsidRDefault="004F3A40" w:rsidP="004F3A40"/>
    <w:p w14:paraId="74F9C672" w14:textId="77777777" w:rsidR="004F3A40" w:rsidRDefault="004F3A40" w:rsidP="004F3A40"/>
    <w:tbl>
      <w:tblPr>
        <w:tblW w:w="0" w:type="auto"/>
        <w:tblLayout w:type="fixed"/>
        <w:tblLook w:val="0000" w:firstRow="0" w:lastRow="0" w:firstColumn="0" w:lastColumn="0" w:noHBand="0" w:noVBand="0"/>
      </w:tblPr>
      <w:tblGrid>
        <w:gridCol w:w="4361"/>
        <w:gridCol w:w="4361"/>
      </w:tblGrid>
      <w:tr w:rsidR="004F3A40" w:rsidRPr="006F4537" w14:paraId="4F6C88C1" w14:textId="77777777" w:rsidTr="004F3A40">
        <w:trPr>
          <w:cantSplit/>
        </w:trPr>
        <w:tc>
          <w:tcPr>
            <w:tcW w:w="4361" w:type="dxa"/>
          </w:tcPr>
          <w:p w14:paraId="2D3EF83B" w14:textId="77777777" w:rsidR="004F3A40" w:rsidRPr="006F4537" w:rsidRDefault="004F3A40" w:rsidP="004F3A40">
            <w:pPr>
              <w:rPr>
                <w:lang w:eastAsia="en-US"/>
              </w:rPr>
            </w:pPr>
            <w:r w:rsidRPr="006F4537">
              <w:rPr>
                <w:lang w:eastAsia="en-US"/>
              </w:rPr>
              <w:t>Kraj in datum:</w:t>
            </w:r>
          </w:p>
        </w:tc>
        <w:tc>
          <w:tcPr>
            <w:tcW w:w="4361" w:type="dxa"/>
          </w:tcPr>
          <w:p w14:paraId="63C5A9CD" w14:textId="77777777" w:rsidR="004F3A40" w:rsidRPr="006F4537" w:rsidRDefault="004F3A40" w:rsidP="004F3A40">
            <w:pPr>
              <w:rPr>
                <w:lang w:eastAsia="en-US"/>
              </w:rPr>
            </w:pPr>
            <w:r w:rsidRPr="006F4537">
              <w:rPr>
                <w:lang w:eastAsia="en-US"/>
              </w:rPr>
              <w:t>Žig in ime, priimek ter naziv odgovorne osebe potrjevalca reference:</w:t>
            </w:r>
          </w:p>
          <w:p w14:paraId="31100A6B" w14:textId="77777777" w:rsidR="004F3A40" w:rsidRPr="006F4537" w:rsidRDefault="004F3A40" w:rsidP="004F3A40">
            <w:pPr>
              <w:rPr>
                <w:lang w:eastAsia="en-US"/>
              </w:rPr>
            </w:pPr>
          </w:p>
        </w:tc>
      </w:tr>
      <w:tr w:rsidR="004F3A40" w:rsidRPr="006F4537" w14:paraId="4714EE1B" w14:textId="77777777" w:rsidTr="004F3A40">
        <w:trPr>
          <w:cantSplit/>
        </w:trPr>
        <w:tc>
          <w:tcPr>
            <w:tcW w:w="4361" w:type="dxa"/>
          </w:tcPr>
          <w:p w14:paraId="11C744CF" w14:textId="77777777" w:rsidR="004F3A40" w:rsidRPr="006F4537" w:rsidRDefault="004F3A40" w:rsidP="004F3A40">
            <w:pPr>
              <w:rPr>
                <w:lang w:val="it-IT" w:eastAsia="en-US"/>
              </w:rPr>
            </w:pPr>
            <w:r w:rsidRPr="006F4537">
              <w:rPr>
                <w:lang w:val="it-IT" w:eastAsia="en-US"/>
              </w:rPr>
              <w:t>__________________________</w:t>
            </w:r>
          </w:p>
        </w:tc>
        <w:tc>
          <w:tcPr>
            <w:tcW w:w="4361" w:type="dxa"/>
          </w:tcPr>
          <w:p w14:paraId="24A773DF" w14:textId="77777777" w:rsidR="004F3A40" w:rsidRPr="006F4537" w:rsidRDefault="004F3A40" w:rsidP="004F3A40">
            <w:pPr>
              <w:rPr>
                <w:lang w:val="en-US" w:eastAsia="en-US"/>
              </w:rPr>
            </w:pPr>
            <w:r w:rsidRPr="006F4537">
              <w:rPr>
                <w:lang w:val="en-US" w:eastAsia="en-US"/>
              </w:rPr>
              <w:t>_________________________________</w:t>
            </w:r>
          </w:p>
        </w:tc>
      </w:tr>
      <w:tr w:rsidR="004F3A40" w:rsidRPr="006F4537" w14:paraId="3119B42F" w14:textId="77777777" w:rsidTr="004F3A40">
        <w:trPr>
          <w:cantSplit/>
        </w:trPr>
        <w:tc>
          <w:tcPr>
            <w:tcW w:w="4361" w:type="dxa"/>
          </w:tcPr>
          <w:p w14:paraId="08FF4F37" w14:textId="77777777" w:rsidR="004F3A40" w:rsidRPr="006F4537" w:rsidRDefault="004F3A40" w:rsidP="004F3A40">
            <w:pPr>
              <w:rPr>
                <w:lang w:val="en-US" w:eastAsia="en-US"/>
              </w:rPr>
            </w:pPr>
          </w:p>
        </w:tc>
        <w:tc>
          <w:tcPr>
            <w:tcW w:w="4361" w:type="dxa"/>
          </w:tcPr>
          <w:p w14:paraId="458E9672" w14:textId="77777777" w:rsidR="004F3A40" w:rsidRPr="006F4537" w:rsidRDefault="004F3A40" w:rsidP="004F3A40">
            <w:pPr>
              <w:rPr>
                <w:lang w:val="en-US" w:eastAsia="en-US"/>
              </w:rPr>
            </w:pPr>
          </w:p>
          <w:p w14:paraId="0A2E665D" w14:textId="77777777" w:rsidR="004F3A40" w:rsidRPr="006F4537" w:rsidRDefault="004F3A40" w:rsidP="004F3A40">
            <w:pPr>
              <w:rPr>
                <w:lang w:val="en-US" w:eastAsia="en-US"/>
              </w:rPr>
            </w:pPr>
            <w:r w:rsidRPr="006F4537">
              <w:rPr>
                <w:lang w:val="en-US" w:eastAsia="en-US"/>
              </w:rPr>
              <w:t>_________________________________</w:t>
            </w:r>
          </w:p>
        </w:tc>
      </w:tr>
    </w:tbl>
    <w:p w14:paraId="422243F8" w14:textId="77777777" w:rsidR="004F3A40" w:rsidRDefault="004F3A40" w:rsidP="004F3A40">
      <w:pPr>
        <w:rPr>
          <w:i/>
          <w:iCs/>
          <w:sz w:val="16"/>
          <w:szCs w:val="16"/>
          <w:lang w:eastAsia="en-US"/>
        </w:rPr>
        <w:sectPr w:rsidR="004F3A40" w:rsidSect="004F3A40">
          <w:pgSz w:w="11906" w:h="16838"/>
          <w:pgMar w:top="426" w:right="1700" w:bottom="1134" w:left="1418" w:header="709" w:footer="454" w:gutter="0"/>
          <w:cols w:space="708"/>
          <w:titlePg/>
          <w:docGrid w:linePitch="360"/>
        </w:sectPr>
      </w:pP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t xml:space="preserve">               </w:t>
      </w:r>
      <w:r w:rsidRPr="006F4537">
        <w:rPr>
          <w:i/>
          <w:iCs/>
          <w:sz w:val="16"/>
          <w:szCs w:val="16"/>
          <w:lang w:eastAsia="en-US"/>
        </w:rPr>
        <w:t>(podpis)</w:t>
      </w:r>
    </w:p>
    <w:p w14:paraId="37965337" w14:textId="77777777" w:rsidR="004F3A40" w:rsidRDefault="004F3A40" w:rsidP="004F3A40">
      <w:pPr>
        <w:spacing w:line="240" w:lineRule="auto"/>
        <w:jc w:val="right"/>
      </w:pPr>
      <w:r w:rsidRPr="00E735FA">
        <w:lastRenderedPageBreak/>
        <w:t xml:space="preserve">OBRAZEC ŠT. </w:t>
      </w:r>
      <w:r>
        <w:t>4</w:t>
      </w:r>
    </w:p>
    <w:p w14:paraId="1D0341D2" w14:textId="77777777" w:rsidR="004F3A40" w:rsidRDefault="004F3A40" w:rsidP="004F3A40">
      <w:pPr>
        <w:rPr>
          <w:b/>
        </w:rPr>
      </w:pPr>
    </w:p>
    <w:p w14:paraId="2100CACA" w14:textId="77777777" w:rsidR="004F3A40" w:rsidRPr="003A396C" w:rsidRDefault="004F3A40" w:rsidP="004F3A40">
      <w:pPr>
        <w:pStyle w:val="Naslovprvi"/>
        <w:numPr>
          <w:ilvl w:val="0"/>
          <w:numId w:val="0"/>
        </w:numPr>
        <w:ind w:left="360" w:hanging="360"/>
        <w:jc w:val="center"/>
      </w:pPr>
      <w:bookmarkStart w:id="226" w:name="_Toc208229187"/>
      <w:bookmarkStart w:id="227" w:name="_Toc208235496"/>
      <w:bookmarkStart w:id="228" w:name="_Toc208235560"/>
      <w:r w:rsidRPr="003A396C">
        <w:t>VZOREC FINANČNEGA ZAVAROVANJA ZA RESNOST PONUDBE PO EPGP-758</w:t>
      </w:r>
      <w:bookmarkEnd w:id="226"/>
      <w:bookmarkEnd w:id="227"/>
      <w:bookmarkEnd w:id="228"/>
    </w:p>
    <w:p w14:paraId="36707562" w14:textId="77777777" w:rsidR="004F3A40" w:rsidRDefault="004F3A40" w:rsidP="004F3A40">
      <w:pPr>
        <w:jc w:val="center"/>
      </w:pPr>
    </w:p>
    <w:p w14:paraId="13540DD1"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i/>
          <w:sz w:val="16"/>
          <w:szCs w:val="16"/>
        </w:rPr>
        <w:t xml:space="preserve">Glava s podatki o garantu (banki) ali SWIFT ključ  </w:t>
      </w:r>
    </w:p>
    <w:p w14:paraId="1AA2BCE8"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7035C9AC"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sz w:val="16"/>
          <w:szCs w:val="16"/>
        </w:rPr>
        <w:t xml:space="preserve">Za:       </w:t>
      </w:r>
      <w:r w:rsidRPr="003A396C">
        <w:rPr>
          <w:i/>
          <w:sz w:val="16"/>
          <w:szCs w:val="16"/>
        </w:rPr>
        <w:fldChar w:fldCharType="begin">
          <w:ffData>
            <w:name w:val="Besedilo2"/>
            <w:enabled/>
            <w:calcOnExit w:val="0"/>
            <w:textInput/>
          </w:ffData>
        </w:fldChar>
      </w:r>
      <w:r w:rsidRPr="003A396C">
        <w:rPr>
          <w:i/>
          <w:sz w:val="16"/>
          <w:szCs w:val="16"/>
        </w:rPr>
        <w:instrText xml:space="preserve"> FORMTEXT </w:instrText>
      </w:r>
      <w:r w:rsidRPr="003A396C">
        <w:rPr>
          <w:i/>
          <w:sz w:val="16"/>
          <w:szCs w:val="16"/>
        </w:rPr>
      </w:r>
      <w:r w:rsidRPr="003A396C">
        <w:rPr>
          <w:i/>
          <w:sz w:val="16"/>
          <w:szCs w:val="16"/>
        </w:rPr>
        <w:fldChar w:fldCharType="separate"/>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sz w:val="16"/>
          <w:szCs w:val="16"/>
        </w:rPr>
        <w:fldChar w:fldCharType="end"/>
      </w:r>
      <w:r w:rsidRPr="003A396C">
        <w:rPr>
          <w:i/>
          <w:sz w:val="16"/>
          <w:szCs w:val="16"/>
        </w:rPr>
        <w:t xml:space="preserve">  (vpiše se upravičenca tj. naročnika javnega naročila)</w:t>
      </w:r>
    </w:p>
    <w:p w14:paraId="5A86D0EE"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sz w:val="16"/>
          <w:szCs w:val="16"/>
        </w:rPr>
        <w:t xml:space="preserve">Datum: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izdaje)</w:t>
      </w:r>
    </w:p>
    <w:p w14:paraId="010A27A3"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7D9F3E46"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VRSTA GARANCIJE:</w:t>
      </w:r>
      <w:r w:rsidRPr="003A396C">
        <w:rPr>
          <w:sz w:val="16"/>
          <w:szCs w:val="16"/>
        </w:rPr>
        <w:t xml:space="preserve"> Garancija za resnost ponudbe  </w:t>
      </w:r>
    </w:p>
    <w:p w14:paraId="61250E1F"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59BA908"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ŠTEVILKA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številka garancije)</w:t>
      </w:r>
    </w:p>
    <w:p w14:paraId="1FB075B8"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FA0D734"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GARANT:</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banke v kraju izdaje)</w:t>
      </w:r>
    </w:p>
    <w:p w14:paraId="686CCB0B"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0B64714"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NAROČNIK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naročnika garancije, tj. v postopku javnega naročanja ponudnika, ki oddaja ponudbo)</w:t>
      </w:r>
    </w:p>
    <w:p w14:paraId="5BD19B30"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133B60E0"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UPRAVIČENEC:</w:t>
      </w:r>
      <w:r w:rsidRPr="003A396C">
        <w:rPr>
          <w:sz w:val="16"/>
          <w:szCs w:val="16"/>
        </w:rPr>
        <w:t xml:space="preserve"> </w:t>
      </w:r>
      <w:r>
        <w:rPr>
          <w:sz w:val="16"/>
          <w:szCs w:val="16"/>
        </w:rPr>
        <w:t>Splošna bolnišnica Murska Sobota, Ulica dr. Vrbnjaka 6, 9000 Murska Sobota</w:t>
      </w:r>
    </w:p>
    <w:p w14:paraId="68001C15"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7423FFF" w14:textId="77777777" w:rsidR="004F3A40"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b/>
          <w:sz w:val="16"/>
          <w:szCs w:val="16"/>
        </w:rPr>
        <w:t xml:space="preserve">OSNOVNI POSEL: </w:t>
      </w:r>
      <w:r w:rsidRPr="003A396C">
        <w:rPr>
          <w:sz w:val="16"/>
          <w:szCs w:val="16"/>
        </w:rPr>
        <w:t xml:space="preserve">Obveznost naročnika zavarovanja/garancije iz njegove ponudbe, predložene v postopku javnega naročila </w:t>
      </w:r>
      <w:r w:rsidRPr="003A396C">
        <w:rPr>
          <w:i/>
          <w:sz w:val="16"/>
          <w:szCs w:val="16"/>
        </w:rPr>
        <w:t>z oznako</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oznaka javnega naročila), z dne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datum objave javnega naročila ali povabila k oddaji ponudbe oz. prijave), katerega predmet 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naslov ali predmet javnega naročila).</w:t>
      </w:r>
    </w:p>
    <w:p w14:paraId="739E08D4"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p>
    <w:p w14:paraId="10C59C23"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ZNESEK IN VALUTA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najvišji znesek s številko in besedo in valuto)</w:t>
      </w:r>
    </w:p>
    <w:p w14:paraId="0803AC95"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100076A5"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LISTINE, KI JIH JE POLEG IZJAVE TREBA PRILOŽITI ZAHTEVI ZA PLAČILO IN SE IZRECNO ZAHTEVAJO V SPODNJEM BESEDILU: </w:t>
      </w:r>
      <w:r w:rsidRPr="003A396C">
        <w:rPr>
          <w:i/>
          <w:sz w:val="16"/>
          <w:szCs w:val="16"/>
        </w:rPr>
        <w:t>nobena</w:t>
      </w:r>
    </w:p>
    <w:p w14:paraId="7CD4595A"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7974C17C"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JEZIK V ZAHTEVANIH LISTINAH:</w:t>
      </w:r>
      <w:r w:rsidRPr="003A396C">
        <w:rPr>
          <w:sz w:val="16"/>
          <w:szCs w:val="16"/>
        </w:rPr>
        <w:t xml:space="preserve"> slovenski</w:t>
      </w:r>
    </w:p>
    <w:p w14:paraId="0F2FB28D"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3E1927B"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OBLIKA PREDLOŽITVE:</w:t>
      </w:r>
      <w:r w:rsidRPr="003A396C">
        <w:rPr>
          <w:sz w:val="16"/>
          <w:szCs w:val="16"/>
        </w:rPr>
        <w:t xml:space="preserve"> v papirni obliki s priporočeno pošto ali katerokoli obliko hitre pošte ali v elektronski obliki po SWIFT sistemu na naslov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(navede se SWIFT naslova garanta)</w:t>
      </w:r>
    </w:p>
    <w:p w14:paraId="6FBD488E"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B95618D"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KRAJ PREDLOŽITVE: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CC42B4"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0327BD20"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DATUM VELJAVNOSTI: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zapadlosti garancije)</w:t>
      </w:r>
    </w:p>
    <w:p w14:paraId="268F1DEA"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5B7B50B5"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STRANKA, KI JE DOLŽNA PLAČATI STROŠKE: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naročnika garancije, tj. v postopku javnega naročanja izbranega ponudnika)</w:t>
      </w:r>
    </w:p>
    <w:p w14:paraId="24D4112A"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76A330D3" w14:textId="77777777" w:rsidR="004F3A40" w:rsidRPr="003A396C" w:rsidRDefault="004F3A40" w:rsidP="004F3A40">
      <w:pPr>
        <w:rPr>
          <w:sz w:val="16"/>
          <w:szCs w:val="16"/>
        </w:rPr>
      </w:pPr>
      <w:r w:rsidRPr="003A396C">
        <w:rPr>
          <w:sz w:val="16"/>
          <w:szCs w:val="16"/>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D95142C" w14:textId="77777777" w:rsidR="004F3A40" w:rsidRPr="003A396C" w:rsidRDefault="004F3A40" w:rsidP="004F3A40">
      <w:pPr>
        <w:rPr>
          <w:sz w:val="16"/>
          <w:szCs w:val="16"/>
        </w:rPr>
      </w:pPr>
    </w:p>
    <w:p w14:paraId="0B33D034" w14:textId="77777777" w:rsidR="004F3A40" w:rsidRPr="003A396C" w:rsidRDefault="004F3A40" w:rsidP="004F3A40">
      <w:pPr>
        <w:rPr>
          <w:sz w:val="16"/>
          <w:szCs w:val="16"/>
        </w:rPr>
      </w:pPr>
      <w:r w:rsidRPr="003A396C">
        <w:rPr>
          <w:sz w:val="16"/>
          <w:szCs w:val="16"/>
        </w:rPr>
        <w:lastRenderedPageBreak/>
        <w:t xml:space="preserve">Zavarovanje/garancija se lahko unovči iz naslednjih razlogov, ki morajo biti navedeni v izjavi upravičenca oziroma zahtevi za plačilo: </w:t>
      </w:r>
    </w:p>
    <w:p w14:paraId="5DC703E0" w14:textId="77777777" w:rsidR="004F3A40" w:rsidRPr="003A396C" w:rsidRDefault="004F3A40" w:rsidP="00E96E5D">
      <w:pPr>
        <w:pStyle w:val="Odstavekseznama"/>
        <w:numPr>
          <w:ilvl w:val="0"/>
          <w:numId w:val="20"/>
        </w:numPr>
        <w:spacing w:line="240" w:lineRule="auto"/>
        <w:contextualSpacing/>
        <w:rPr>
          <w:sz w:val="16"/>
          <w:szCs w:val="16"/>
          <w:lang w:val="sl-SI"/>
        </w:rPr>
      </w:pPr>
      <w:r w:rsidRPr="003A396C">
        <w:rPr>
          <w:sz w:val="16"/>
          <w:szCs w:val="16"/>
          <w:lang w:val="sl-SI"/>
        </w:rPr>
        <w:t>naročnik zavarovanja/garancije je umaknil ponudbo po poteku roka za prejem ponudb ali nedopustno spremenil ponudbo v času njene veljavnosti; ali</w:t>
      </w:r>
    </w:p>
    <w:p w14:paraId="36EC8FED" w14:textId="77777777" w:rsidR="004F3A40" w:rsidRPr="003A396C" w:rsidRDefault="004F3A40" w:rsidP="00E96E5D">
      <w:pPr>
        <w:pStyle w:val="Odstavekseznama"/>
        <w:numPr>
          <w:ilvl w:val="0"/>
          <w:numId w:val="20"/>
        </w:numPr>
        <w:spacing w:line="240" w:lineRule="auto"/>
        <w:contextualSpacing/>
        <w:rPr>
          <w:sz w:val="16"/>
          <w:szCs w:val="16"/>
          <w:lang w:val="sl-SI"/>
        </w:rPr>
      </w:pPr>
      <w:r w:rsidRPr="003A396C">
        <w:rPr>
          <w:sz w:val="16"/>
          <w:szCs w:val="16"/>
          <w:lang w:val="sl-SI"/>
        </w:rPr>
        <w:t>izbrani naročnik zavarovanja/garancije na poziv upravičenca ni podpisal pogodbe ali ni posredoval podatkov o lastništvu, zahtevanih v šestem odstavku 14. člena Zakona o integriteti in preprečevanju korupcije (Uradni list RS, št. 69/11 – uradno prečiščeno besedilo, 158/20, 3/22 – ZDeb in 16/23 – ZZPri), v osmih dneh od prejema pogodbe</w:t>
      </w:r>
      <w:r>
        <w:rPr>
          <w:sz w:val="16"/>
          <w:szCs w:val="16"/>
          <w:lang w:val="sl-SI"/>
        </w:rPr>
        <w:t xml:space="preserve"> ali</w:t>
      </w:r>
    </w:p>
    <w:p w14:paraId="2C5A51FD" w14:textId="77777777" w:rsidR="004F3A40" w:rsidRPr="00D243F3" w:rsidRDefault="004F3A40" w:rsidP="00E96E5D">
      <w:pPr>
        <w:pStyle w:val="Odstavekseznama"/>
        <w:numPr>
          <w:ilvl w:val="0"/>
          <w:numId w:val="20"/>
        </w:numPr>
        <w:spacing w:line="240" w:lineRule="auto"/>
        <w:contextualSpacing/>
        <w:rPr>
          <w:sz w:val="16"/>
          <w:szCs w:val="16"/>
          <w:lang w:val="sl-SI"/>
        </w:rPr>
      </w:pPr>
      <w:r w:rsidRPr="003A396C">
        <w:rPr>
          <w:sz w:val="16"/>
          <w:szCs w:val="16"/>
          <w:lang w:val="sl-SI"/>
        </w:rPr>
        <w:t>izbrani naročnik zavarovanja/garancije ni predložil zavarovanja/garancije za dobro izvedbo pogodbenih obveznosti v skladu s pogoji naročila.</w:t>
      </w:r>
    </w:p>
    <w:p w14:paraId="2008170D" w14:textId="77777777" w:rsidR="004F3A40" w:rsidRPr="003A396C" w:rsidRDefault="004F3A40" w:rsidP="004F3A40">
      <w:pPr>
        <w:rPr>
          <w:sz w:val="16"/>
          <w:szCs w:val="16"/>
        </w:rPr>
      </w:pPr>
    </w:p>
    <w:p w14:paraId="716913C7" w14:textId="77777777" w:rsidR="004F3A40" w:rsidRPr="003A396C" w:rsidRDefault="004F3A40" w:rsidP="004F3A40">
      <w:pPr>
        <w:rPr>
          <w:sz w:val="16"/>
          <w:szCs w:val="16"/>
        </w:rPr>
      </w:pPr>
      <w:r w:rsidRPr="003A396C">
        <w:rPr>
          <w:sz w:val="16"/>
          <w:szCs w:val="16"/>
        </w:rPr>
        <w:t>Katerokoli zahtevo za plačilo po tej garanciji moramo prejeti na datum veljavnosti garancije ali pred njim v zgoraj navedenem kraju predložitve.</w:t>
      </w:r>
    </w:p>
    <w:p w14:paraId="6728B320" w14:textId="77777777" w:rsidR="004F3A40" w:rsidRPr="003A396C" w:rsidRDefault="004F3A40" w:rsidP="004F3A40">
      <w:pPr>
        <w:rPr>
          <w:sz w:val="16"/>
          <w:szCs w:val="16"/>
        </w:rPr>
      </w:pPr>
    </w:p>
    <w:p w14:paraId="1F6CB9F4" w14:textId="77777777" w:rsidR="004F3A40" w:rsidRPr="003A396C" w:rsidRDefault="004F3A40" w:rsidP="004F3A40">
      <w:pPr>
        <w:rPr>
          <w:sz w:val="16"/>
          <w:szCs w:val="16"/>
        </w:rPr>
      </w:pPr>
      <w:r w:rsidRPr="003A396C">
        <w:rPr>
          <w:sz w:val="16"/>
          <w:szCs w:val="16"/>
        </w:rPr>
        <w:t>Morebitne spore v zvezi s tem zavarovanjem rešuje stvarno pristojno sodišče po sedežu upravičenca po slovenskem pravu.</w:t>
      </w:r>
    </w:p>
    <w:p w14:paraId="29268BA0" w14:textId="77777777" w:rsidR="004F3A40" w:rsidRPr="003A396C" w:rsidRDefault="004F3A40" w:rsidP="004F3A40">
      <w:pPr>
        <w:rPr>
          <w:sz w:val="16"/>
          <w:szCs w:val="16"/>
        </w:rPr>
      </w:pPr>
    </w:p>
    <w:p w14:paraId="46C745A0" w14:textId="77777777" w:rsidR="004F3A40" w:rsidRPr="003A396C" w:rsidRDefault="004F3A40" w:rsidP="004F3A40">
      <w:pPr>
        <w:rPr>
          <w:sz w:val="16"/>
          <w:szCs w:val="16"/>
        </w:rPr>
      </w:pPr>
      <w:r w:rsidRPr="003A396C">
        <w:rPr>
          <w:sz w:val="16"/>
          <w:szCs w:val="16"/>
        </w:rPr>
        <w:t xml:space="preserve">Za to garancijo veljajo Enotna Pravila za Garancije na Poziv (EPGP) revizija iz leta 2010, izdana pri MTZ pod št. 758. </w:t>
      </w:r>
    </w:p>
    <w:p w14:paraId="65C6F66C"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 xml:space="preserve">   </w:t>
      </w:r>
    </w:p>
    <w:p w14:paraId="1CE86B46"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p>
    <w:p w14:paraId="1B680E56"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garant</w:t>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p>
    <w:p w14:paraId="01FAABAC" w14:textId="77777777" w:rsidR="004F3A40" w:rsidRPr="003A396C"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pPr>
      <w:r>
        <w:rPr>
          <w:sz w:val="16"/>
          <w:szCs w:val="16"/>
        </w:rPr>
        <w:t xml:space="preserve">              </w:t>
      </w:r>
      <w:r w:rsidRPr="003A396C">
        <w:rPr>
          <w:sz w:val="16"/>
          <w:szCs w:val="16"/>
        </w:rPr>
        <w:t>(žig in podpis)</w:t>
      </w:r>
    </w:p>
    <w:p w14:paraId="0898A254" w14:textId="77777777" w:rsidR="004F3A40" w:rsidRDefault="004F3A40" w:rsidP="004F3A40">
      <w:pPr>
        <w:ind w:left="284"/>
        <w:rPr>
          <w:rFonts w:ascii="Century Gothic" w:eastAsiaTheme="minorEastAsia" w:hAnsi="Century Gothic" w:cs="Times New Roman"/>
          <w:sz w:val="18"/>
          <w:szCs w:val="22"/>
        </w:rPr>
      </w:pPr>
    </w:p>
    <w:p w14:paraId="629836E0" w14:textId="77777777" w:rsidR="004F3A40" w:rsidRDefault="004F3A40" w:rsidP="004F3A40">
      <w:pPr>
        <w:rPr>
          <w:rFonts w:ascii="Century Gothic" w:eastAsiaTheme="minorEastAsia" w:hAnsi="Century Gothic"/>
          <w:sz w:val="18"/>
          <w:szCs w:val="22"/>
        </w:rPr>
      </w:pPr>
    </w:p>
    <w:p w14:paraId="047E0F5A" w14:textId="77777777" w:rsidR="004F3A40" w:rsidRDefault="004F3A40" w:rsidP="004F3A40">
      <w:pPr>
        <w:jc w:val="left"/>
      </w:pPr>
    </w:p>
    <w:p w14:paraId="731FAE08" w14:textId="77777777" w:rsidR="004F3A40" w:rsidRDefault="004F3A40" w:rsidP="004F3A40"/>
    <w:p w14:paraId="21646DE8" w14:textId="77777777" w:rsidR="004F3A40" w:rsidRDefault="004F3A40" w:rsidP="004F3A40"/>
    <w:p w14:paraId="24D920A5" w14:textId="77777777" w:rsidR="004F3A40" w:rsidRDefault="004F3A40" w:rsidP="004F3A40"/>
    <w:p w14:paraId="38C618BB" w14:textId="77777777" w:rsidR="004F3A40" w:rsidRDefault="004F3A40" w:rsidP="004F3A40"/>
    <w:p w14:paraId="22AFA004" w14:textId="77777777" w:rsidR="004F3A40" w:rsidRDefault="004F3A40" w:rsidP="004F3A40"/>
    <w:p w14:paraId="469A8A60" w14:textId="77777777" w:rsidR="004F3A40" w:rsidRDefault="004F3A40" w:rsidP="004F3A40"/>
    <w:p w14:paraId="31BB654F" w14:textId="77777777" w:rsidR="004F3A40" w:rsidRDefault="004F3A40" w:rsidP="004F3A40"/>
    <w:p w14:paraId="7D2A58C5" w14:textId="77777777" w:rsidR="004F3A40" w:rsidRDefault="004F3A40" w:rsidP="004F3A40"/>
    <w:p w14:paraId="5C9C6BEF" w14:textId="77777777" w:rsidR="004F3A40" w:rsidRDefault="004F3A40" w:rsidP="004F3A40"/>
    <w:p w14:paraId="77E59F17" w14:textId="77777777" w:rsidR="004F3A40" w:rsidRDefault="004F3A40" w:rsidP="004F3A40"/>
    <w:p w14:paraId="3F152B71" w14:textId="77777777" w:rsidR="004F3A40" w:rsidRDefault="004F3A40" w:rsidP="004F3A40">
      <w:pPr>
        <w:sectPr w:rsidR="004F3A40" w:rsidSect="004F3A40">
          <w:pgSz w:w="11906" w:h="16838"/>
          <w:pgMar w:top="426" w:right="1700" w:bottom="1134" w:left="1418" w:header="709" w:footer="454" w:gutter="0"/>
          <w:cols w:space="708"/>
          <w:titlePg/>
          <w:docGrid w:linePitch="360"/>
        </w:sectPr>
      </w:pPr>
    </w:p>
    <w:p w14:paraId="2A307215" w14:textId="77777777" w:rsidR="004F3A40" w:rsidRDefault="004F3A40" w:rsidP="004F3A40">
      <w:pPr>
        <w:spacing w:line="240" w:lineRule="auto"/>
        <w:jc w:val="right"/>
      </w:pPr>
      <w:bookmarkStart w:id="229" w:name="_Hlk189036895"/>
      <w:r w:rsidRPr="00E735FA">
        <w:lastRenderedPageBreak/>
        <w:t xml:space="preserve">OBRAZEC ŠT. </w:t>
      </w:r>
      <w:r>
        <w:t>5</w:t>
      </w:r>
    </w:p>
    <w:bookmarkEnd w:id="229"/>
    <w:p w14:paraId="1F9555EA" w14:textId="77777777" w:rsidR="004F3A40" w:rsidRDefault="004F3A40" w:rsidP="004F3A40"/>
    <w:p w14:paraId="3F0DB405" w14:textId="77777777" w:rsidR="004F3A40" w:rsidRDefault="004F3A40" w:rsidP="004F3A40">
      <w:pPr>
        <w:pStyle w:val="Naslovprvi"/>
        <w:numPr>
          <w:ilvl w:val="0"/>
          <w:numId w:val="0"/>
        </w:numPr>
        <w:ind w:left="360"/>
        <w:jc w:val="center"/>
      </w:pPr>
      <w:bookmarkStart w:id="230" w:name="_Toc208229188"/>
      <w:bookmarkStart w:id="231" w:name="_Toc208235497"/>
      <w:bookmarkStart w:id="232" w:name="_Toc208235561"/>
      <w:r w:rsidRPr="003B3E87">
        <w:t>VZOREC FINANČNEGA ZAVAROVANJA ZA DOBRO IZVEDBO POGODBENIH OBVEZNOSTI PO EPGP-758</w:t>
      </w:r>
      <w:bookmarkEnd w:id="230"/>
      <w:bookmarkEnd w:id="231"/>
      <w:bookmarkEnd w:id="232"/>
    </w:p>
    <w:p w14:paraId="0BBFFEA2" w14:textId="77777777" w:rsidR="004F3A40" w:rsidRPr="003B3E87" w:rsidRDefault="004F3A40" w:rsidP="004F3A40">
      <w:pPr>
        <w:jc w:val="center"/>
        <w:rPr>
          <w:b/>
          <w:bCs/>
          <w:iCs/>
          <w:sz w:val="24"/>
          <w:szCs w:val="24"/>
        </w:rPr>
      </w:pPr>
    </w:p>
    <w:p w14:paraId="5F984605"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6FC31E5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B708285"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164BECB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79C56F30"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647798D"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bančna garancija)</w:t>
      </w:r>
    </w:p>
    <w:p w14:paraId="1F0EEC78"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A926DB2"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Pr>
          <w:i/>
          <w:sz w:val="16"/>
          <w:szCs w:val="16"/>
          <w:lang w:eastAsia="en-US"/>
        </w:rPr>
        <w:t xml:space="preserve">finančnega </w:t>
      </w:r>
      <w:r w:rsidRPr="00DA6ECA">
        <w:rPr>
          <w:i/>
          <w:sz w:val="16"/>
          <w:szCs w:val="16"/>
          <w:lang w:eastAsia="en-US"/>
        </w:rPr>
        <w:t>zavarovanja)</w:t>
      </w:r>
    </w:p>
    <w:p w14:paraId="7E86FEAE"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BE5622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banke v kraju izdaje)</w:t>
      </w:r>
    </w:p>
    <w:p w14:paraId="49F45A0C"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2F684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3BC17265"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74E626A" w14:textId="59C35A2F"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bookmarkStart w:id="233" w:name="_Hlk188012343"/>
      <w:r w:rsidRPr="003F5AB4">
        <w:rPr>
          <w:sz w:val="16"/>
          <w:szCs w:val="16"/>
          <w:lang w:eastAsia="en-US"/>
        </w:rPr>
        <w:t>Urad Republike Slovenije za nadzor, kakovost in investicije v zdravstvu, Ulica Ambrožiča Novljana 7, 1000 Ljubljana</w:t>
      </w:r>
      <w:r w:rsidR="0097262A">
        <w:rPr>
          <w:sz w:val="16"/>
          <w:szCs w:val="16"/>
          <w:lang w:eastAsia="en-US"/>
        </w:rPr>
        <w:t xml:space="preserve"> oz. Splošna bolnišnica Murska Sobota, Ulica dr. Vrbnjaka 6, 9000 Murska Sobota (</w:t>
      </w:r>
      <w:r w:rsidR="0097262A" w:rsidRPr="009D1DE0">
        <w:rPr>
          <w:i/>
          <w:iCs/>
          <w:sz w:val="16"/>
          <w:szCs w:val="16"/>
          <w:lang w:eastAsia="en-US"/>
        </w:rPr>
        <w:t>odvisno od pogodbe</w:t>
      </w:r>
      <w:r w:rsidR="0097262A">
        <w:rPr>
          <w:sz w:val="16"/>
          <w:szCs w:val="16"/>
          <w:lang w:eastAsia="en-US"/>
        </w:rPr>
        <w:t>)</w:t>
      </w:r>
      <w:r w:rsidRPr="00DA6ECA">
        <w:rPr>
          <w:sz w:val="16"/>
          <w:szCs w:val="16"/>
          <w:lang w:eastAsia="en-US"/>
        </w:rPr>
        <w:t>.</w:t>
      </w:r>
      <w:bookmarkEnd w:id="233"/>
    </w:p>
    <w:p w14:paraId="65222830"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A6CB5A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6782411A"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0B087670"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5EB4610E"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8FC4308"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10A467C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2EA114"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2DE636F0"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3D65147"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7FF9048E"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30ADD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598A5E2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C4C10A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7D28DAB8"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235BBA2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110261F0"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73E4E5"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3020DB37"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7786A565" w14:textId="77777777" w:rsidR="004F3A40" w:rsidRPr="00DA6ECA" w:rsidRDefault="004F3A40" w:rsidP="004F3A40">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83FA6C" w14:textId="77777777" w:rsidR="004F3A40" w:rsidRPr="00DA6ECA" w:rsidRDefault="004F3A40" w:rsidP="004F3A40">
      <w:pPr>
        <w:spacing w:line="240" w:lineRule="auto"/>
        <w:rPr>
          <w:sz w:val="16"/>
          <w:szCs w:val="16"/>
          <w:lang w:eastAsia="en-US"/>
        </w:rPr>
      </w:pPr>
    </w:p>
    <w:p w14:paraId="792AB5E8" w14:textId="77777777" w:rsidR="004F3A40" w:rsidRPr="00DA6ECA" w:rsidRDefault="004F3A40" w:rsidP="004F3A40">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769179B8" w14:textId="77777777" w:rsidR="004F3A40" w:rsidRPr="00DA6ECA" w:rsidRDefault="004F3A40" w:rsidP="004F3A40">
      <w:pPr>
        <w:spacing w:line="240" w:lineRule="auto"/>
        <w:rPr>
          <w:sz w:val="16"/>
          <w:szCs w:val="16"/>
          <w:lang w:eastAsia="en-US"/>
        </w:rPr>
      </w:pPr>
    </w:p>
    <w:p w14:paraId="45F76C2C" w14:textId="77777777" w:rsidR="004F3A40" w:rsidRPr="00DA6ECA" w:rsidRDefault="004F3A40" w:rsidP="004F3A40">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FFDB637" w14:textId="77777777" w:rsidR="004F3A40" w:rsidRPr="00DA6ECA" w:rsidRDefault="004F3A40" w:rsidP="004F3A40">
      <w:pPr>
        <w:spacing w:line="240" w:lineRule="auto"/>
        <w:rPr>
          <w:sz w:val="16"/>
          <w:szCs w:val="16"/>
          <w:lang w:eastAsia="en-US"/>
        </w:rPr>
      </w:pPr>
    </w:p>
    <w:p w14:paraId="03443AD8" w14:textId="77777777" w:rsidR="004F3A40" w:rsidRPr="00DA6ECA" w:rsidRDefault="004F3A40" w:rsidP="004F3A40">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6B92224B" w14:textId="77777777" w:rsidR="004F3A40" w:rsidRPr="00DA6ECA" w:rsidRDefault="004F3A40" w:rsidP="004F3A40">
      <w:pPr>
        <w:spacing w:line="240" w:lineRule="auto"/>
        <w:rPr>
          <w:sz w:val="16"/>
          <w:szCs w:val="16"/>
          <w:lang w:eastAsia="en-US"/>
        </w:rPr>
      </w:pPr>
    </w:p>
    <w:p w14:paraId="603A8F6F" w14:textId="77777777" w:rsidR="004F3A40" w:rsidRPr="00DA6ECA" w:rsidRDefault="004F3A40" w:rsidP="004F3A40">
      <w:pPr>
        <w:spacing w:line="240" w:lineRule="auto"/>
        <w:rPr>
          <w:sz w:val="16"/>
          <w:szCs w:val="16"/>
          <w:lang w:eastAsia="en-US"/>
        </w:rPr>
      </w:pPr>
    </w:p>
    <w:p w14:paraId="419D6D5D" w14:textId="77777777" w:rsidR="004F3A40" w:rsidRDefault="004F3A40" w:rsidP="004F3A40">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4F797308" w14:textId="77777777" w:rsidR="004F3A40" w:rsidRDefault="004F3A40" w:rsidP="004F3A40">
      <w:pPr>
        <w:spacing w:line="240" w:lineRule="auto"/>
        <w:rPr>
          <w:sz w:val="16"/>
          <w:szCs w:val="16"/>
          <w:lang w:eastAsia="en-US"/>
        </w:rPr>
      </w:pPr>
    </w:p>
    <w:p w14:paraId="013EE97B" w14:textId="77777777" w:rsidR="004F3A40" w:rsidRDefault="004F3A40" w:rsidP="004F3A40">
      <w:pPr>
        <w:spacing w:line="240" w:lineRule="auto"/>
        <w:rPr>
          <w:sz w:val="16"/>
          <w:szCs w:val="16"/>
          <w:lang w:eastAsia="en-US"/>
        </w:rPr>
      </w:pPr>
    </w:p>
    <w:p w14:paraId="658FB28D" w14:textId="77777777" w:rsidR="004F3A40" w:rsidRDefault="004F3A40" w:rsidP="00633FA8">
      <w:pPr>
        <w:tabs>
          <w:tab w:val="left" w:pos="817"/>
        </w:tabs>
        <w:jc w:val="left"/>
        <w:sectPr w:rsidR="004F3A40" w:rsidSect="004F3A40">
          <w:pgSz w:w="11906" w:h="16838"/>
          <w:pgMar w:top="426" w:right="1700" w:bottom="1134" w:left="1418" w:header="709" w:footer="454" w:gutter="0"/>
          <w:cols w:space="708"/>
          <w:titlePg/>
          <w:docGrid w:linePitch="360"/>
        </w:sectPr>
      </w:pPr>
      <w:r w:rsidRPr="00DA6ECA">
        <w:rPr>
          <w:kern w:val="16"/>
          <w:u w:val="single"/>
          <w:lang w:val="pl-PL"/>
        </w:rPr>
        <w:t xml:space="preserve">Opomba: </w:t>
      </w:r>
      <w:r w:rsidRPr="00837AD6">
        <w:t>S predložitvijo</w:t>
      </w:r>
      <w:r>
        <w:t xml:space="preserve"> </w:t>
      </w:r>
      <w:r w:rsidRPr="00837AD6">
        <w:t>obrazca ESPD se šteje, da ponudnik potrjuje vsebino vzorca zavarovanja za dobro izvedbo pogodbenih obveznosti.</w:t>
      </w:r>
    </w:p>
    <w:p w14:paraId="54C1C522" w14:textId="77777777" w:rsidR="004F3A40" w:rsidRPr="00DA6ECA" w:rsidRDefault="004F3A40" w:rsidP="004F3A40">
      <w:pPr>
        <w:spacing w:line="240" w:lineRule="auto"/>
        <w:jc w:val="right"/>
        <w:rPr>
          <w:kern w:val="16"/>
          <w:u w:val="single"/>
          <w:lang w:val="pl-PL"/>
        </w:rPr>
      </w:pPr>
      <w:r w:rsidRPr="00E735FA">
        <w:lastRenderedPageBreak/>
        <w:t xml:space="preserve">OBRAZEC ŠT. </w:t>
      </w:r>
      <w:r>
        <w:t>6</w:t>
      </w:r>
    </w:p>
    <w:p w14:paraId="28B47C99" w14:textId="77777777" w:rsidR="004F3A40" w:rsidRDefault="004F3A40" w:rsidP="004F3A40">
      <w:pPr>
        <w:widowControl w:val="0"/>
        <w:adjustRightInd w:val="0"/>
        <w:textAlignment w:val="baseline"/>
        <w:rPr>
          <w:b/>
          <w:lang w:eastAsia="en-US"/>
        </w:rPr>
      </w:pPr>
    </w:p>
    <w:p w14:paraId="2F1CCBDB" w14:textId="77777777" w:rsidR="004F3A40" w:rsidRDefault="004F3A40" w:rsidP="004F3A40">
      <w:pPr>
        <w:pStyle w:val="Naslovprvi"/>
        <w:numPr>
          <w:ilvl w:val="0"/>
          <w:numId w:val="0"/>
        </w:numPr>
        <w:ind w:left="360"/>
        <w:jc w:val="center"/>
      </w:pPr>
      <w:bookmarkStart w:id="234" w:name="_Toc208229189"/>
      <w:bookmarkStart w:id="235" w:name="_Toc208235498"/>
      <w:bookmarkStart w:id="236" w:name="_Toc208235562"/>
      <w:r w:rsidRPr="003B3E87">
        <w:t>VZOREC FINANČNEGA ZAVAROVANJA ZA ODPRAVO NAPAK V GARANCIJSKEM ROKU PO EPGP-758</w:t>
      </w:r>
      <w:bookmarkEnd w:id="234"/>
      <w:bookmarkEnd w:id="235"/>
      <w:bookmarkEnd w:id="236"/>
    </w:p>
    <w:p w14:paraId="7EC554F7" w14:textId="77777777" w:rsidR="004F3A40" w:rsidRPr="003B3E87" w:rsidRDefault="004F3A40" w:rsidP="004F3A40">
      <w:pPr>
        <w:pStyle w:val="Naslovprvi"/>
        <w:numPr>
          <w:ilvl w:val="0"/>
          <w:numId w:val="0"/>
        </w:numPr>
        <w:ind w:left="360"/>
        <w:jc w:val="center"/>
      </w:pPr>
    </w:p>
    <w:p w14:paraId="735981B6" w14:textId="77777777" w:rsidR="004F3A40" w:rsidRPr="00DA6ECA" w:rsidRDefault="004F3A40" w:rsidP="004F3A40">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4BD2183B"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55F865AD"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35617A4F" w14:textId="77777777" w:rsidR="004F3A40" w:rsidRDefault="004F3A40" w:rsidP="004F3A40">
      <w:pPr>
        <w:keepNext/>
        <w:spacing w:line="240" w:lineRule="auto"/>
        <w:rPr>
          <w:i/>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14:paraId="779E0814" w14:textId="77777777" w:rsidR="004F3A40" w:rsidRDefault="004F3A40" w:rsidP="004F3A40">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4A8F03D" w14:textId="77777777" w:rsidR="004F3A40" w:rsidRPr="00DA6ECA" w:rsidRDefault="004F3A40" w:rsidP="004F3A40">
      <w:pPr>
        <w:keepNext/>
        <w:spacing w:line="240" w:lineRule="auto"/>
        <w:rPr>
          <w:i/>
          <w:sz w:val="16"/>
          <w:szCs w:val="16"/>
          <w:lang w:eastAsia="en-US"/>
        </w:rPr>
      </w:pPr>
    </w:p>
    <w:p w14:paraId="60150922" w14:textId="77777777" w:rsidR="004F3A40" w:rsidRPr="00DA6ECA" w:rsidRDefault="004F3A40" w:rsidP="004F3A40">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w:t>
      </w:r>
      <w:r>
        <w:rPr>
          <w:i/>
          <w:sz w:val="16"/>
          <w:szCs w:val="16"/>
          <w:lang w:eastAsia="en-US"/>
        </w:rPr>
        <w:t>(</w:t>
      </w:r>
      <w:r w:rsidRPr="00DA6ECA">
        <w:rPr>
          <w:i/>
          <w:sz w:val="16"/>
          <w:szCs w:val="16"/>
          <w:lang w:eastAsia="en-US"/>
        </w:rPr>
        <w:t>vpiše se vrsta zavarovanja: bančna garancija)</w:t>
      </w:r>
    </w:p>
    <w:p w14:paraId="220C474D" w14:textId="77777777" w:rsidR="004F3A40" w:rsidRDefault="004F3A40" w:rsidP="004F3A40">
      <w:pPr>
        <w:keepNext/>
        <w:spacing w:line="240" w:lineRule="auto"/>
        <w:rPr>
          <w:b/>
          <w:sz w:val="16"/>
          <w:szCs w:val="16"/>
          <w:lang w:eastAsia="en-US"/>
        </w:rPr>
      </w:pPr>
    </w:p>
    <w:p w14:paraId="4C1828AB" w14:textId="77777777" w:rsidR="004F3A40" w:rsidRPr="00DA6ECA" w:rsidRDefault="004F3A40" w:rsidP="004F3A40">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Pr>
          <w:i/>
          <w:sz w:val="16"/>
          <w:szCs w:val="16"/>
          <w:lang w:eastAsia="en-US"/>
        </w:rPr>
        <w:t xml:space="preserve">finančnega </w:t>
      </w:r>
      <w:r w:rsidRPr="00DA6ECA">
        <w:rPr>
          <w:i/>
          <w:sz w:val="16"/>
          <w:szCs w:val="16"/>
          <w:lang w:eastAsia="en-US"/>
        </w:rPr>
        <w:t>zavarovanja)</w:t>
      </w:r>
    </w:p>
    <w:p w14:paraId="55DCFDD7" w14:textId="77777777" w:rsidR="004F3A40" w:rsidRPr="00DA6ECA" w:rsidRDefault="004F3A40" w:rsidP="004F3A40">
      <w:pPr>
        <w:keepNext/>
        <w:spacing w:line="240" w:lineRule="auto"/>
        <w:rPr>
          <w:sz w:val="16"/>
          <w:szCs w:val="16"/>
          <w:lang w:eastAsia="en-US"/>
        </w:rPr>
      </w:pPr>
    </w:p>
    <w:p w14:paraId="1A02F328" w14:textId="77777777" w:rsidR="004F3A40" w:rsidRPr="00DA6ECA" w:rsidRDefault="004F3A40" w:rsidP="004F3A40">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7E36F508" w14:textId="77777777" w:rsidR="004F3A40" w:rsidRPr="00DA6ECA" w:rsidRDefault="004F3A40" w:rsidP="004F3A40">
      <w:pPr>
        <w:keepNext/>
        <w:spacing w:line="240" w:lineRule="auto"/>
        <w:rPr>
          <w:sz w:val="16"/>
          <w:szCs w:val="16"/>
          <w:lang w:eastAsia="en-US"/>
        </w:rPr>
      </w:pPr>
    </w:p>
    <w:p w14:paraId="1D633A41" w14:textId="77777777" w:rsidR="004F3A40" w:rsidRPr="00DA6ECA" w:rsidRDefault="004F3A40" w:rsidP="004F3A40">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Pr>
          <w:i/>
          <w:sz w:val="16"/>
          <w:szCs w:val="16"/>
          <w:lang w:eastAsia="en-US"/>
        </w:rPr>
        <w:t xml:space="preserve">finančnega </w:t>
      </w:r>
      <w:r w:rsidRPr="00DA6ECA">
        <w:rPr>
          <w:i/>
          <w:sz w:val="16"/>
          <w:szCs w:val="16"/>
          <w:lang w:eastAsia="en-US"/>
        </w:rPr>
        <w:t>zavarovanja, tj. v postopku javnega naročanja izbranega ponudnika)</w:t>
      </w:r>
    </w:p>
    <w:p w14:paraId="02BE9D51" w14:textId="77777777" w:rsidR="004F3A40" w:rsidRPr="00DA6ECA" w:rsidRDefault="004F3A40" w:rsidP="004F3A40">
      <w:pPr>
        <w:keepNext/>
        <w:spacing w:line="240" w:lineRule="auto"/>
        <w:rPr>
          <w:sz w:val="16"/>
          <w:szCs w:val="16"/>
          <w:lang w:eastAsia="en-US"/>
        </w:rPr>
      </w:pPr>
    </w:p>
    <w:p w14:paraId="65A5EDC3" w14:textId="77777777" w:rsidR="004F3A40" w:rsidRPr="00DA6ECA" w:rsidRDefault="004F3A40" w:rsidP="004F3A40">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r w:rsidRPr="00D243F3">
        <w:rPr>
          <w:sz w:val="16"/>
          <w:szCs w:val="16"/>
          <w:lang w:eastAsia="en-US"/>
        </w:rPr>
        <w:t>Splošna bolnišnica Murska Sobota, Ulica dr. Vrbnjaka 6, 9000 Murska Sobota</w:t>
      </w:r>
    </w:p>
    <w:p w14:paraId="299F3AAB" w14:textId="77777777" w:rsidR="004F3A40" w:rsidRPr="00DA6ECA" w:rsidRDefault="004F3A40" w:rsidP="004F3A40">
      <w:pPr>
        <w:keepNext/>
        <w:spacing w:line="240" w:lineRule="auto"/>
        <w:rPr>
          <w:sz w:val="16"/>
          <w:szCs w:val="16"/>
          <w:lang w:eastAsia="en-US"/>
        </w:rPr>
      </w:pPr>
    </w:p>
    <w:p w14:paraId="5C9A8105" w14:textId="77777777" w:rsidR="004F3A40" w:rsidRPr="00DA6ECA" w:rsidRDefault="004F3A40" w:rsidP="004F3A40">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2E5480EC" w14:textId="77777777" w:rsidR="004F3A40" w:rsidRPr="00DA6ECA" w:rsidRDefault="004F3A40" w:rsidP="004F3A40">
      <w:pPr>
        <w:keepNext/>
        <w:spacing w:line="240" w:lineRule="auto"/>
        <w:rPr>
          <w:sz w:val="16"/>
          <w:szCs w:val="16"/>
          <w:lang w:eastAsia="en-US"/>
        </w:rPr>
      </w:pPr>
    </w:p>
    <w:p w14:paraId="7AE2AAFB" w14:textId="77777777" w:rsidR="004F3A40" w:rsidRPr="00DA6ECA" w:rsidRDefault="004F3A40" w:rsidP="004F3A40">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64C669CD" w14:textId="77777777" w:rsidR="004F3A40" w:rsidRPr="00DA6ECA" w:rsidRDefault="004F3A40" w:rsidP="004F3A40">
      <w:pPr>
        <w:keepNext/>
        <w:spacing w:line="240" w:lineRule="auto"/>
        <w:rPr>
          <w:sz w:val="16"/>
          <w:szCs w:val="16"/>
          <w:lang w:eastAsia="en-US"/>
        </w:rPr>
      </w:pPr>
    </w:p>
    <w:p w14:paraId="2AD5B8D0" w14:textId="77777777" w:rsidR="004F3A40" w:rsidRPr="00DA6ECA" w:rsidRDefault="004F3A40" w:rsidP="004F3A40">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14:paraId="641FC725" w14:textId="77777777" w:rsidR="004F3A40" w:rsidRPr="00DA6ECA" w:rsidRDefault="004F3A40" w:rsidP="004F3A40">
      <w:pPr>
        <w:keepNext/>
        <w:spacing w:line="240" w:lineRule="auto"/>
        <w:rPr>
          <w:sz w:val="16"/>
          <w:szCs w:val="16"/>
          <w:lang w:eastAsia="en-US"/>
        </w:rPr>
      </w:pPr>
    </w:p>
    <w:p w14:paraId="3227D080" w14:textId="77777777" w:rsidR="004F3A40" w:rsidRPr="00DA6ECA" w:rsidRDefault="004F3A40" w:rsidP="004F3A40">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3C769438" w14:textId="77777777" w:rsidR="004F3A40" w:rsidRPr="00DA6ECA" w:rsidRDefault="004F3A40" w:rsidP="004F3A40">
      <w:pPr>
        <w:keepNext/>
        <w:spacing w:line="240" w:lineRule="auto"/>
        <w:rPr>
          <w:sz w:val="16"/>
          <w:szCs w:val="16"/>
          <w:lang w:eastAsia="en-US"/>
        </w:rPr>
      </w:pPr>
    </w:p>
    <w:p w14:paraId="2C20FA64" w14:textId="77777777" w:rsidR="004F3A40" w:rsidRPr="00DA6ECA" w:rsidRDefault="004F3A40" w:rsidP="004F3A40">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0832A433" w14:textId="77777777" w:rsidR="004F3A40" w:rsidRPr="00DA6ECA" w:rsidRDefault="004F3A40" w:rsidP="004F3A40">
      <w:pPr>
        <w:keepNext/>
        <w:spacing w:line="240" w:lineRule="auto"/>
        <w:rPr>
          <w:sz w:val="16"/>
          <w:szCs w:val="16"/>
          <w:lang w:eastAsia="en-US"/>
        </w:rPr>
      </w:pPr>
    </w:p>
    <w:p w14:paraId="19D1F226"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2643696F"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33081B3"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76EC503E" w14:textId="77777777" w:rsidR="004F3A40" w:rsidRPr="00DA6ECA" w:rsidRDefault="004F3A40" w:rsidP="004F3A40">
      <w:pPr>
        <w:keepNext/>
        <w:spacing w:line="240" w:lineRule="auto"/>
        <w:rPr>
          <w:sz w:val="16"/>
          <w:szCs w:val="16"/>
          <w:lang w:eastAsia="en-US"/>
        </w:rPr>
      </w:pPr>
    </w:p>
    <w:p w14:paraId="62CF5EC6" w14:textId="77777777" w:rsidR="004F3A40" w:rsidRPr="00DA6ECA" w:rsidRDefault="004F3A40" w:rsidP="004F3A40">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4873B343" w14:textId="77777777" w:rsidR="004F3A40" w:rsidRPr="00DA6ECA" w:rsidRDefault="004F3A40" w:rsidP="004F3A40">
      <w:pPr>
        <w:keepNext/>
        <w:spacing w:line="240" w:lineRule="auto"/>
        <w:rPr>
          <w:sz w:val="16"/>
          <w:szCs w:val="16"/>
          <w:lang w:eastAsia="en-US"/>
        </w:rPr>
      </w:pPr>
    </w:p>
    <w:p w14:paraId="19B0E94F" w14:textId="77777777" w:rsidR="004F3A40" w:rsidRPr="00DA6ECA" w:rsidRDefault="004F3A40" w:rsidP="004F3A40">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32F3389E" w14:textId="77777777" w:rsidR="004F3A40" w:rsidRPr="00DA6ECA" w:rsidRDefault="004F3A40" w:rsidP="004F3A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7CFD2BA" w14:textId="77777777" w:rsidR="004F3A40" w:rsidRPr="00DA6ECA" w:rsidRDefault="004F3A40" w:rsidP="004F3A40">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3AD3EE6E" w14:textId="77777777" w:rsidR="004F3A40" w:rsidRPr="00DA6ECA" w:rsidRDefault="004F3A40" w:rsidP="004F3A40">
      <w:pPr>
        <w:spacing w:line="240" w:lineRule="auto"/>
        <w:rPr>
          <w:sz w:val="16"/>
          <w:szCs w:val="16"/>
          <w:lang w:eastAsia="en-US"/>
        </w:rPr>
      </w:pPr>
    </w:p>
    <w:p w14:paraId="6F6EC906" w14:textId="77777777" w:rsidR="004F3A40" w:rsidRPr="00DA6ECA" w:rsidRDefault="004F3A40" w:rsidP="004F3A40">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0822EDEF" w14:textId="77777777" w:rsidR="004F3A40" w:rsidRPr="00DA6ECA" w:rsidRDefault="004F3A40" w:rsidP="004F3A40">
      <w:pPr>
        <w:spacing w:line="240" w:lineRule="auto"/>
        <w:rPr>
          <w:sz w:val="16"/>
          <w:szCs w:val="16"/>
          <w:lang w:eastAsia="en-US"/>
        </w:rPr>
      </w:pPr>
    </w:p>
    <w:p w14:paraId="3F0E9BF4" w14:textId="77777777" w:rsidR="004F3A40" w:rsidRPr="00DA6ECA" w:rsidRDefault="004F3A40" w:rsidP="004F3A40">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2E81A6F9"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EF754D" w14:textId="77777777" w:rsidR="004F3A40"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0373D275" w14:textId="77777777" w:rsidR="004F3A40" w:rsidRPr="00DA6ECA" w:rsidRDefault="004F3A40" w:rsidP="004F3A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p>
    <w:p w14:paraId="0D5D90EC" w14:textId="77777777" w:rsidR="004F3A40" w:rsidRDefault="004F3A40" w:rsidP="004F3A40">
      <w:pPr>
        <w:spacing w:line="240" w:lineRule="auto"/>
        <w:rPr>
          <w:kern w:val="16"/>
          <w:u w:val="single"/>
          <w:lang w:val="pl-PL"/>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598D6CF9" w14:textId="77777777" w:rsidR="004F3A40" w:rsidRDefault="004F3A40" w:rsidP="004F3A40">
      <w:pPr>
        <w:tabs>
          <w:tab w:val="left" w:pos="817"/>
        </w:tabs>
      </w:pPr>
      <w:r w:rsidRPr="00DA6ECA">
        <w:rPr>
          <w:kern w:val="16"/>
          <w:u w:val="single"/>
          <w:lang w:val="pl-PL"/>
        </w:rPr>
        <w:t xml:space="preserve">Opomba: </w:t>
      </w:r>
      <w:r w:rsidRPr="00837AD6">
        <w:t>S predložitvijo obrazca ESPD se šteje, da ponudnik potrjuje vsebino vzorca zavarovanja za odpravo napak v garancijskem roku.</w:t>
      </w:r>
    </w:p>
    <w:p w14:paraId="219A71FD" w14:textId="77777777" w:rsidR="004F3A40" w:rsidRDefault="004F3A40" w:rsidP="004F3A40">
      <w:pPr>
        <w:spacing w:line="240" w:lineRule="auto"/>
        <w:jc w:val="left"/>
        <w:rPr>
          <w:b/>
          <w:bCs/>
          <w:iCs/>
          <w:sz w:val="24"/>
          <w:szCs w:val="24"/>
        </w:rPr>
        <w:sectPr w:rsidR="004F3A40" w:rsidSect="004F3A40">
          <w:pgSz w:w="11906" w:h="16838"/>
          <w:pgMar w:top="426" w:right="1700" w:bottom="1134" w:left="1418" w:header="709" w:footer="454" w:gutter="0"/>
          <w:cols w:space="708"/>
          <w:titlePg/>
          <w:docGrid w:linePitch="360"/>
        </w:sectPr>
      </w:pPr>
      <w:bookmarkStart w:id="237" w:name="_Toc392226349"/>
      <w:bookmarkStart w:id="238" w:name="_Toc406052561"/>
      <w:bookmarkStart w:id="239" w:name="_Toc422906034"/>
      <w:bookmarkStart w:id="240" w:name="_Toc442170038"/>
      <w:bookmarkStart w:id="241" w:name="_Toc474238298"/>
      <w:r>
        <w:rPr>
          <w:b/>
          <w:bCs/>
          <w:iCs/>
          <w:sz w:val="24"/>
          <w:szCs w:val="24"/>
        </w:rPr>
        <w:br w:type="page"/>
      </w:r>
      <w:bookmarkStart w:id="242" w:name="_Toc401234783"/>
      <w:bookmarkEnd w:id="237"/>
      <w:bookmarkEnd w:id="238"/>
      <w:bookmarkEnd w:id="239"/>
      <w:bookmarkEnd w:id="240"/>
      <w:bookmarkEnd w:id="241"/>
    </w:p>
    <w:p w14:paraId="3D13AF1B" w14:textId="77777777" w:rsidR="004F3A40" w:rsidRPr="00DA6ECA" w:rsidRDefault="004F3A40" w:rsidP="004F3A40">
      <w:pPr>
        <w:spacing w:line="240" w:lineRule="auto"/>
        <w:jc w:val="right"/>
        <w:rPr>
          <w:kern w:val="16"/>
          <w:u w:val="single"/>
          <w:lang w:val="pl-PL"/>
        </w:rPr>
      </w:pPr>
      <w:r w:rsidRPr="00E735FA">
        <w:lastRenderedPageBreak/>
        <w:t xml:space="preserve">OBRAZEC ŠT. </w:t>
      </w:r>
      <w:r>
        <w:t>7</w:t>
      </w:r>
    </w:p>
    <w:p w14:paraId="3731817D" w14:textId="77777777" w:rsidR="004F3A40" w:rsidRDefault="004F3A40" w:rsidP="004F3A40">
      <w:pPr>
        <w:rPr>
          <w:b/>
          <w:bCs/>
          <w:iCs/>
          <w:sz w:val="24"/>
          <w:szCs w:val="24"/>
        </w:rPr>
      </w:pPr>
      <w:bookmarkStart w:id="243" w:name="_Hlk184381688"/>
      <w:bookmarkEnd w:id="221"/>
      <w:bookmarkEnd w:id="222"/>
      <w:bookmarkEnd w:id="242"/>
    </w:p>
    <w:p w14:paraId="4FA33C68" w14:textId="77777777" w:rsidR="001F4C9C" w:rsidRDefault="001F4C9C" w:rsidP="001F4C9C">
      <w:pPr>
        <w:pStyle w:val="Naslovprvi"/>
        <w:numPr>
          <w:ilvl w:val="0"/>
          <w:numId w:val="0"/>
        </w:numPr>
        <w:ind w:left="360"/>
        <w:jc w:val="center"/>
      </w:pPr>
      <w:bookmarkStart w:id="244" w:name="_Toc208229190"/>
      <w:bookmarkStart w:id="245" w:name="_Toc208235499"/>
      <w:bookmarkStart w:id="246" w:name="_Toc208235563"/>
      <w:bookmarkStart w:id="247" w:name="_Toc189065511"/>
      <w:bookmarkEnd w:id="243"/>
      <w:r w:rsidRPr="0000575C">
        <w:t xml:space="preserve">OSNUTEK POGODBE </w:t>
      </w:r>
      <w:r>
        <w:t>– NAKUP IN MONTAŽA MEDICINSKE OPREME</w:t>
      </w:r>
      <w:bookmarkEnd w:id="244"/>
      <w:bookmarkEnd w:id="245"/>
      <w:bookmarkEnd w:id="246"/>
    </w:p>
    <w:p w14:paraId="445134BA" w14:textId="77777777" w:rsidR="001F4C9C" w:rsidRDefault="001F4C9C" w:rsidP="001F4C9C">
      <w:pPr>
        <w:ind w:left="360"/>
        <w:jc w:val="center"/>
        <w:rPr>
          <w:b/>
          <w:bCs/>
          <w:iCs/>
          <w:sz w:val="24"/>
          <w:szCs w:val="24"/>
        </w:rPr>
      </w:pPr>
    </w:p>
    <w:p w14:paraId="7A60A054" w14:textId="7D2A4A69" w:rsidR="001F4C9C" w:rsidRDefault="001F4C9C" w:rsidP="001F4C9C">
      <w:pPr>
        <w:tabs>
          <w:tab w:val="left" w:pos="817"/>
        </w:tabs>
        <w:rPr>
          <w:b/>
          <w:i/>
          <w:u w:val="single"/>
        </w:rPr>
      </w:pPr>
      <w:r>
        <w:rPr>
          <w:b/>
          <w:i/>
          <w:u w:val="single"/>
        </w:rPr>
        <w:t>Opomba</w:t>
      </w:r>
      <w:r w:rsidR="00236EA0">
        <w:rPr>
          <w:b/>
          <w:i/>
          <w:u w:val="single"/>
        </w:rPr>
        <w:t xml:space="preserve"> 1</w:t>
      </w:r>
      <w:r>
        <w:rPr>
          <w:b/>
          <w:i/>
          <w:u w:val="single"/>
        </w:rPr>
        <w:t xml:space="preserve">: </w:t>
      </w:r>
      <w:r w:rsidRPr="004D2257">
        <w:rPr>
          <w:b/>
          <w:i/>
          <w:u w:val="single"/>
        </w:rPr>
        <w:t>S predložitvijo obrazca ESPD se šteje, da ponudnik potrjuje</w:t>
      </w:r>
      <w:r>
        <w:rPr>
          <w:b/>
          <w:i/>
          <w:u w:val="single"/>
        </w:rPr>
        <w:t xml:space="preserve"> in se strinja z</w:t>
      </w:r>
      <w:r w:rsidRPr="004D2257">
        <w:rPr>
          <w:b/>
          <w:i/>
          <w:u w:val="single"/>
        </w:rPr>
        <w:t xml:space="preserve"> vsebino </w:t>
      </w:r>
      <w:r>
        <w:rPr>
          <w:b/>
          <w:i/>
          <w:u w:val="single"/>
        </w:rPr>
        <w:t>te pogodbe v celoti</w:t>
      </w:r>
      <w:r w:rsidRPr="004D2257">
        <w:rPr>
          <w:b/>
          <w:i/>
          <w:u w:val="single"/>
        </w:rPr>
        <w:t>.</w:t>
      </w:r>
    </w:p>
    <w:p w14:paraId="3CCDB8AA" w14:textId="24C6B6C4" w:rsidR="00236EA0" w:rsidRPr="004D2257" w:rsidRDefault="00236EA0" w:rsidP="001F4C9C">
      <w:pPr>
        <w:tabs>
          <w:tab w:val="left" w:pos="817"/>
        </w:tabs>
        <w:rPr>
          <w:b/>
          <w:i/>
          <w:u w:val="single"/>
        </w:rPr>
      </w:pPr>
      <w:r>
        <w:rPr>
          <w:b/>
          <w:i/>
          <w:u w:val="single"/>
        </w:rPr>
        <w:t>Opomba 2: Vsebina pogodbe za SKLOP 3 »Injektor kontrastnega sredstva« se bo glede na ta vzorec pred podpisom ustrezno prilagodila (npr. bo samo dvopartitna med uporabnikom in dobaviteljem</w:t>
      </w:r>
      <w:r w:rsidR="00B17B26">
        <w:rPr>
          <w:b/>
          <w:i/>
          <w:u w:val="single"/>
        </w:rPr>
        <w:t>, se ne financira iz ESRR, nima pogarancijskega vzdrževanja</w:t>
      </w:r>
      <w:r w:rsidR="00AA07D3">
        <w:rPr>
          <w:b/>
          <w:i/>
          <w:u w:val="single"/>
        </w:rPr>
        <w:t xml:space="preserve"> in šolanja</w:t>
      </w:r>
      <w:r w:rsidR="00B17B26">
        <w:rPr>
          <w:b/>
          <w:i/>
          <w:u w:val="single"/>
        </w:rPr>
        <w:t xml:space="preserve"> ipd.</w:t>
      </w:r>
      <w:r>
        <w:rPr>
          <w:b/>
          <w:i/>
          <w:u w:val="single"/>
        </w:rPr>
        <w:t>).</w:t>
      </w:r>
    </w:p>
    <w:p w14:paraId="67F3B1C5" w14:textId="77777777" w:rsidR="001F4C9C" w:rsidRPr="0000575C" w:rsidRDefault="001F4C9C" w:rsidP="001F4C9C">
      <w:pPr>
        <w:ind w:left="360"/>
        <w:jc w:val="center"/>
        <w:rPr>
          <w:b/>
          <w:bCs/>
          <w:iCs/>
          <w:sz w:val="24"/>
          <w:szCs w:val="24"/>
        </w:rPr>
      </w:pPr>
    </w:p>
    <w:p w14:paraId="0AF7CB21" w14:textId="77777777" w:rsidR="001F4C9C" w:rsidRPr="009A7EDB" w:rsidRDefault="001F4C9C" w:rsidP="001F4C9C">
      <w:pPr>
        <w:jc w:val="center"/>
        <w:rPr>
          <w:b/>
          <w:sz w:val="28"/>
          <w:szCs w:val="36"/>
        </w:rPr>
      </w:pPr>
    </w:p>
    <w:tbl>
      <w:tblPr>
        <w:tblStyle w:val="Tabelamrea"/>
        <w:tblW w:w="9067" w:type="dxa"/>
        <w:tblLook w:val="04A0" w:firstRow="1" w:lastRow="0" w:firstColumn="1" w:lastColumn="0" w:noHBand="0" w:noVBand="1"/>
      </w:tblPr>
      <w:tblGrid>
        <w:gridCol w:w="4538"/>
        <w:gridCol w:w="4529"/>
      </w:tblGrid>
      <w:tr w:rsidR="001F4C9C" w:rsidRPr="00261ED0" w14:paraId="76289636" w14:textId="77777777" w:rsidTr="00A66019">
        <w:trPr>
          <w:trHeight w:val="2149"/>
        </w:trPr>
        <w:tc>
          <w:tcPr>
            <w:tcW w:w="4538" w:type="dxa"/>
          </w:tcPr>
          <w:p w14:paraId="5F386E6E" w14:textId="77777777" w:rsidR="001F4C9C" w:rsidRPr="009A7EDB" w:rsidRDefault="001F4C9C" w:rsidP="001F4C9C">
            <w:pPr>
              <w:ind w:right="1"/>
              <w:rPr>
                <w:b/>
                <w:bCs/>
              </w:rPr>
            </w:pPr>
            <w:r w:rsidRPr="009A7EDB">
              <w:rPr>
                <w:b/>
                <w:bCs/>
                <w:u w:val="single"/>
              </w:rPr>
              <w:t>Naročnik</w:t>
            </w:r>
            <w:r w:rsidRPr="009A7EDB">
              <w:rPr>
                <w:b/>
                <w:bCs/>
              </w:rPr>
              <w:t>:</w:t>
            </w:r>
          </w:p>
          <w:p w14:paraId="12F149B4" w14:textId="77777777" w:rsidR="001F4C9C" w:rsidRPr="009A7EDB" w:rsidRDefault="001F4C9C" w:rsidP="001F4C9C">
            <w:pPr>
              <w:ind w:right="1"/>
              <w:rPr>
                <w:b/>
                <w:bCs/>
              </w:rPr>
            </w:pPr>
            <w:r w:rsidRPr="009A7EDB">
              <w:rPr>
                <w:b/>
                <w:bCs/>
              </w:rPr>
              <w:t>RS, MINISTRSTVO ZA ZDRAVJE</w:t>
            </w:r>
          </w:p>
          <w:p w14:paraId="4DA54CC4" w14:textId="77777777" w:rsidR="001F4C9C" w:rsidRPr="009A7EDB" w:rsidRDefault="001F4C9C" w:rsidP="001F4C9C">
            <w:pPr>
              <w:ind w:right="1"/>
              <w:rPr>
                <w:b/>
                <w:bCs/>
              </w:rPr>
            </w:pPr>
            <w:r w:rsidRPr="009A7EDB">
              <w:rPr>
                <w:b/>
                <w:bCs/>
              </w:rPr>
              <w:t>URAD REPUBLIKE SLOVENIJE ZA NADZOR, KAKOVOST IN INVESTICIJE V ZDRAVSTVU</w:t>
            </w:r>
          </w:p>
          <w:p w14:paraId="597ED4E4" w14:textId="77777777" w:rsidR="001F4C9C" w:rsidRPr="009A7EDB" w:rsidRDefault="001F4C9C" w:rsidP="001F4C9C">
            <w:pPr>
              <w:ind w:right="1"/>
            </w:pPr>
            <w:r w:rsidRPr="009A7EDB">
              <w:rPr>
                <w:bCs/>
              </w:rPr>
              <w:t>Ulica Ambrožiča Novljana 7, 1000 Ljubljana</w:t>
            </w:r>
            <w:r w:rsidRPr="009A7EDB">
              <w:t>,</w:t>
            </w:r>
          </w:p>
          <w:p w14:paraId="71BA18ED" w14:textId="02895A86" w:rsidR="001F4C9C" w:rsidRPr="009A7EDB" w:rsidRDefault="001F4C9C" w:rsidP="001F4C9C">
            <w:pPr>
              <w:ind w:right="1"/>
              <w:rPr>
                <w:bCs/>
              </w:rPr>
            </w:pPr>
            <w:r w:rsidRPr="009A7EDB">
              <w:rPr>
                <w:bCs/>
              </w:rPr>
              <w:t>ki ga zastopa Ivan Osrečki, direktor</w:t>
            </w:r>
          </w:p>
          <w:p w14:paraId="0B5B1DBC" w14:textId="77777777" w:rsidR="001F4C9C" w:rsidRPr="009A7EDB" w:rsidRDefault="001F4C9C" w:rsidP="001F4C9C">
            <w:pPr>
              <w:ind w:right="1"/>
            </w:pPr>
            <w:r w:rsidRPr="009A7EDB">
              <w:rPr>
                <w:bCs/>
              </w:rPr>
              <w:t xml:space="preserve">Matična številka: </w:t>
            </w:r>
            <w:r w:rsidRPr="009A7EDB">
              <w:t>2516535000</w:t>
            </w:r>
          </w:p>
          <w:p w14:paraId="5EE3686B" w14:textId="77777777" w:rsidR="001F4C9C" w:rsidRDefault="001F4C9C" w:rsidP="001F4C9C">
            <w:pPr>
              <w:ind w:right="1"/>
            </w:pPr>
            <w:r w:rsidRPr="009A7EDB">
              <w:rPr>
                <w:bCs/>
              </w:rPr>
              <w:t xml:space="preserve">Davčna številka: </w:t>
            </w:r>
            <w:r w:rsidRPr="009A7EDB">
              <w:t>64234894</w:t>
            </w:r>
          </w:p>
          <w:p w14:paraId="41905C7C" w14:textId="7CBF7C22" w:rsidR="00236EA0" w:rsidRPr="009A7EDB" w:rsidRDefault="00236EA0" w:rsidP="001F4C9C">
            <w:pPr>
              <w:ind w:right="1"/>
            </w:pPr>
            <w:r>
              <w:t xml:space="preserve">E-naslov: </w:t>
            </w:r>
            <w:hyperlink r:id="rId20" w:history="1">
              <w:r w:rsidRPr="00A950EA">
                <w:rPr>
                  <w:rStyle w:val="Hiperpovezava"/>
                </w:rPr>
                <w:t>gp.unkiz@gov.si</w:t>
              </w:r>
            </w:hyperlink>
            <w:r>
              <w:t xml:space="preserve"> </w:t>
            </w:r>
          </w:p>
        </w:tc>
        <w:tc>
          <w:tcPr>
            <w:tcW w:w="4529" w:type="dxa"/>
          </w:tcPr>
          <w:p w14:paraId="522F2844" w14:textId="5FE69757" w:rsidR="001F4C9C" w:rsidRPr="009A7EDB" w:rsidRDefault="001F4C9C" w:rsidP="001F4C9C">
            <w:pPr>
              <w:ind w:right="1"/>
            </w:pPr>
          </w:p>
        </w:tc>
      </w:tr>
    </w:tbl>
    <w:p w14:paraId="0E1789D6" w14:textId="77777777" w:rsidR="001F4C9C" w:rsidRPr="009A7EDB" w:rsidRDefault="001F4C9C" w:rsidP="001F4C9C">
      <w:pPr>
        <w:jc w:val="center"/>
        <w:rPr>
          <w:b/>
          <w:sz w:val="16"/>
          <w:szCs w:val="16"/>
        </w:rPr>
      </w:pPr>
    </w:p>
    <w:p w14:paraId="380F7FBB" w14:textId="77777777" w:rsidR="001F4C9C" w:rsidRPr="009A7EDB" w:rsidRDefault="001F4C9C" w:rsidP="001F4C9C">
      <w:pPr>
        <w:rPr>
          <w:bCs/>
        </w:rPr>
      </w:pPr>
      <w:r w:rsidRPr="009A7EDB">
        <w:rPr>
          <w:bCs/>
        </w:rPr>
        <w:t>in</w:t>
      </w:r>
    </w:p>
    <w:p w14:paraId="45A3EA1F" w14:textId="77777777" w:rsidR="001F4C9C" w:rsidRPr="009A7EDB" w:rsidRDefault="001F4C9C" w:rsidP="001F4C9C">
      <w:pPr>
        <w:rPr>
          <w:b/>
          <w:sz w:val="16"/>
          <w:szCs w:val="16"/>
        </w:rPr>
      </w:pPr>
    </w:p>
    <w:tbl>
      <w:tblPr>
        <w:tblStyle w:val="Tabelamrea"/>
        <w:tblW w:w="9067" w:type="dxa"/>
        <w:tblLook w:val="04A0" w:firstRow="1" w:lastRow="0" w:firstColumn="1" w:lastColumn="0" w:noHBand="0" w:noVBand="1"/>
      </w:tblPr>
      <w:tblGrid>
        <w:gridCol w:w="4529"/>
        <w:gridCol w:w="4538"/>
      </w:tblGrid>
      <w:tr w:rsidR="001F4C9C" w:rsidRPr="009A7EDB" w14:paraId="6A1CFD06" w14:textId="77777777" w:rsidTr="00A66019">
        <w:trPr>
          <w:trHeight w:val="2015"/>
        </w:trPr>
        <w:tc>
          <w:tcPr>
            <w:tcW w:w="4529" w:type="dxa"/>
          </w:tcPr>
          <w:p w14:paraId="3C598226" w14:textId="77777777" w:rsidR="001F4C9C" w:rsidRPr="009A7EDB" w:rsidRDefault="001F4C9C" w:rsidP="001F4C9C">
            <w:pPr>
              <w:ind w:right="1"/>
              <w:rPr>
                <w:b/>
              </w:rPr>
            </w:pPr>
            <w:bookmarkStart w:id="248" w:name="_Hlk199319726"/>
            <w:r w:rsidRPr="009A7EDB">
              <w:rPr>
                <w:b/>
                <w:u w:val="single"/>
              </w:rPr>
              <w:t>Uporabnik</w:t>
            </w:r>
            <w:r w:rsidRPr="009A7EDB">
              <w:rPr>
                <w:b/>
              </w:rPr>
              <w:t>:</w:t>
            </w:r>
          </w:p>
          <w:p w14:paraId="50E2D24E" w14:textId="77777777" w:rsidR="001F4C9C" w:rsidRPr="009A7EDB" w:rsidRDefault="001F4C9C" w:rsidP="001F4C9C">
            <w:pPr>
              <w:ind w:right="1"/>
            </w:pPr>
          </w:p>
          <w:p w14:paraId="28AAE6C2" w14:textId="77777777" w:rsidR="001F4C9C" w:rsidRPr="009A7EDB" w:rsidRDefault="001F4C9C" w:rsidP="001F4C9C">
            <w:pPr>
              <w:ind w:right="1"/>
            </w:pPr>
          </w:p>
          <w:p w14:paraId="3F6373F2" w14:textId="77777777" w:rsidR="001F4C9C" w:rsidRPr="009A7EDB" w:rsidRDefault="001F4C9C" w:rsidP="001F4C9C">
            <w:pPr>
              <w:ind w:right="1"/>
            </w:pPr>
            <w:r w:rsidRPr="009A7EDB">
              <w:rPr>
                <w:bCs/>
              </w:rPr>
              <w:t xml:space="preserve">ki ga zastopa </w:t>
            </w:r>
          </w:p>
          <w:p w14:paraId="6563F217" w14:textId="77777777" w:rsidR="001F4C9C" w:rsidRPr="009A7EDB" w:rsidRDefault="001F4C9C" w:rsidP="001F4C9C">
            <w:pPr>
              <w:ind w:right="1"/>
              <w:rPr>
                <w:bCs/>
              </w:rPr>
            </w:pPr>
            <w:r w:rsidRPr="009A7EDB">
              <w:rPr>
                <w:bCs/>
              </w:rPr>
              <w:t xml:space="preserve">Matična številka: </w:t>
            </w:r>
          </w:p>
          <w:p w14:paraId="6BDBB668" w14:textId="77777777" w:rsidR="001F4C9C" w:rsidRDefault="001F4C9C" w:rsidP="001F4C9C">
            <w:pPr>
              <w:ind w:right="1"/>
              <w:rPr>
                <w:bCs/>
              </w:rPr>
            </w:pPr>
            <w:r w:rsidRPr="009A7EDB">
              <w:rPr>
                <w:bCs/>
              </w:rPr>
              <w:t xml:space="preserve">Davčna številka: </w:t>
            </w:r>
          </w:p>
          <w:p w14:paraId="464B3AC4" w14:textId="73D9E025" w:rsidR="00236EA0" w:rsidRPr="009A7EDB" w:rsidRDefault="00236EA0" w:rsidP="001F4C9C">
            <w:pPr>
              <w:ind w:right="1"/>
              <w:rPr>
                <w:bCs/>
              </w:rPr>
            </w:pPr>
            <w:r>
              <w:rPr>
                <w:bCs/>
              </w:rPr>
              <w:t>E-naslov:</w:t>
            </w:r>
          </w:p>
        </w:tc>
        <w:tc>
          <w:tcPr>
            <w:tcW w:w="4538" w:type="dxa"/>
          </w:tcPr>
          <w:p w14:paraId="446176F2" w14:textId="77777777" w:rsidR="001F4C9C" w:rsidRPr="009A7EDB" w:rsidRDefault="001F4C9C" w:rsidP="00236EA0">
            <w:pPr>
              <w:ind w:right="1"/>
            </w:pPr>
          </w:p>
        </w:tc>
      </w:tr>
      <w:bookmarkEnd w:id="248"/>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1F4C9C" w:rsidRPr="009A7EDB" w14:paraId="2C9AE7BE" w14:textId="77777777" w:rsidTr="001F4C9C">
        <w:tc>
          <w:tcPr>
            <w:tcW w:w="3331" w:type="dxa"/>
          </w:tcPr>
          <w:p w14:paraId="7523CA95" w14:textId="77777777" w:rsidR="001F4C9C" w:rsidRPr="009A7EDB" w:rsidRDefault="001F4C9C" w:rsidP="001F4C9C">
            <w:pPr>
              <w:rPr>
                <w:bCs/>
                <w:sz w:val="16"/>
                <w:szCs w:val="16"/>
              </w:rPr>
            </w:pPr>
          </w:p>
          <w:p w14:paraId="791FBC8C" w14:textId="77777777" w:rsidR="001F4C9C" w:rsidRPr="009A7EDB" w:rsidRDefault="001F4C9C" w:rsidP="001F4C9C">
            <w:pPr>
              <w:rPr>
                <w:bCs/>
              </w:rPr>
            </w:pPr>
            <w:r w:rsidRPr="009A7EDB">
              <w:rPr>
                <w:bCs/>
              </w:rPr>
              <w:t>ter</w:t>
            </w:r>
          </w:p>
          <w:p w14:paraId="519141F7" w14:textId="77777777" w:rsidR="001F4C9C" w:rsidRPr="009A7EDB" w:rsidRDefault="001F4C9C" w:rsidP="001F4C9C">
            <w:pPr>
              <w:rPr>
                <w:bCs/>
                <w:sz w:val="16"/>
                <w:szCs w:val="16"/>
              </w:rPr>
            </w:pPr>
          </w:p>
        </w:tc>
        <w:tc>
          <w:tcPr>
            <w:tcW w:w="6269" w:type="dxa"/>
          </w:tcPr>
          <w:p w14:paraId="4C9C8B5A" w14:textId="77777777" w:rsidR="001F4C9C" w:rsidRPr="009A7EDB" w:rsidRDefault="001F4C9C" w:rsidP="001F4C9C"/>
        </w:tc>
      </w:tr>
    </w:tbl>
    <w:tbl>
      <w:tblPr>
        <w:tblStyle w:val="Tabelamrea"/>
        <w:tblW w:w="9062" w:type="dxa"/>
        <w:tblLook w:val="04A0" w:firstRow="1" w:lastRow="0" w:firstColumn="1" w:lastColumn="0" w:noHBand="0" w:noVBand="1"/>
      </w:tblPr>
      <w:tblGrid>
        <w:gridCol w:w="4531"/>
        <w:gridCol w:w="4531"/>
      </w:tblGrid>
      <w:tr w:rsidR="001F4C9C" w:rsidRPr="009A7EDB" w14:paraId="53FD3B53" w14:textId="77777777" w:rsidTr="00A66019">
        <w:trPr>
          <w:trHeight w:val="2015"/>
        </w:trPr>
        <w:tc>
          <w:tcPr>
            <w:tcW w:w="4531" w:type="dxa"/>
          </w:tcPr>
          <w:p w14:paraId="4DB93B04" w14:textId="77777777" w:rsidR="001F4C9C" w:rsidRPr="009A7EDB" w:rsidRDefault="001F4C9C" w:rsidP="001F4C9C">
            <w:pPr>
              <w:ind w:right="1"/>
              <w:rPr>
                <w:b/>
              </w:rPr>
            </w:pPr>
            <w:r w:rsidRPr="009A7EDB">
              <w:rPr>
                <w:b/>
                <w:u w:val="single"/>
              </w:rPr>
              <w:t>Dobavitelj</w:t>
            </w:r>
            <w:r w:rsidRPr="009A7EDB">
              <w:rPr>
                <w:b/>
              </w:rPr>
              <w:t>:</w:t>
            </w:r>
          </w:p>
          <w:p w14:paraId="5619DDDF" w14:textId="77777777" w:rsidR="001F4C9C" w:rsidRPr="009A7EDB" w:rsidRDefault="001F4C9C" w:rsidP="001F4C9C">
            <w:pPr>
              <w:rPr>
                <w:b/>
              </w:rPr>
            </w:pPr>
          </w:p>
          <w:p w14:paraId="3961908D" w14:textId="77777777" w:rsidR="001F4C9C" w:rsidRPr="009A7EDB" w:rsidRDefault="001F4C9C" w:rsidP="001F4C9C">
            <w:pPr>
              <w:rPr>
                <w:b/>
              </w:rPr>
            </w:pPr>
            <w:r w:rsidRPr="009A7EDB">
              <w:rPr>
                <w:b/>
              </w:rPr>
              <w:t xml:space="preserve"> </w:t>
            </w:r>
          </w:p>
          <w:p w14:paraId="6EF33135" w14:textId="77777777" w:rsidR="001F4C9C" w:rsidRPr="009A7EDB" w:rsidRDefault="001F4C9C" w:rsidP="001F4C9C">
            <w:pPr>
              <w:rPr>
                <w:bCs/>
              </w:rPr>
            </w:pPr>
            <w:r w:rsidRPr="009A7EDB">
              <w:rPr>
                <w:bCs/>
              </w:rPr>
              <w:t>ki ga zastopa</w:t>
            </w:r>
          </w:p>
          <w:p w14:paraId="02B3C31B" w14:textId="77777777" w:rsidR="001F4C9C" w:rsidRPr="009A7EDB" w:rsidRDefault="001F4C9C" w:rsidP="001F4C9C">
            <w:pPr>
              <w:rPr>
                <w:b/>
              </w:rPr>
            </w:pPr>
            <w:r w:rsidRPr="009A7EDB">
              <w:rPr>
                <w:bCs/>
              </w:rPr>
              <w:t>Matična številka:</w:t>
            </w:r>
          </w:p>
          <w:p w14:paraId="4550983C" w14:textId="77777777" w:rsidR="001F4C9C" w:rsidRDefault="001F4C9C" w:rsidP="001F4C9C">
            <w:pPr>
              <w:rPr>
                <w:b/>
              </w:rPr>
            </w:pPr>
            <w:r w:rsidRPr="009A7EDB">
              <w:rPr>
                <w:bCs/>
              </w:rPr>
              <w:t>Davčna številka:</w:t>
            </w:r>
            <w:r w:rsidRPr="009A7EDB">
              <w:rPr>
                <w:b/>
              </w:rPr>
              <w:t xml:space="preserve"> </w:t>
            </w:r>
          </w:p>
          <w:p w14:paraId="3612D41D" w14:textId="6D0D8729" w:rsidR="00236EA0" w:rsidRPr="00236EA0" w:rsidRDefault="00236EA0" w:rsidP="001F4C9C">
            <w:pPr>
              <w:rPr>
                <w:bCs/>
              </w:rPr>
            </w:pPr>
            <w:r w:rsidRPr="00236EA0">
              <w:rPr>
                <w:bCs/>
              </w:rPr>
              <w:t>E-naslov:</w:t>
            </w:r>
          </w:p>
          <w:p w14:paraId="3FECFCD5" w14:textId="77777777" w:rsidR="001F4C9C" w:rsidRPr="009A7EDB" w:rsidRDefault="001F4C9C" w:rsidP="001F4C9C">
            <w:pPr>
              <w:rPr>
                <w:b/>
              </w:rPr>
            </w:pPr>
            <w:r w:rsidRPr="009A7EDB">
              <w:rPr>
                <w:bCs/>
              </w:rPr>
              <w:t>TRR: SI56 , odprt pri</w:t>
            </w:r>
          </w:p>
        </w:tc>
        <w:tc>
          <w:tcPr>
            <w:tcW w:w="4531" w:type="dxa"/>
          </w:tcPr>
          <w:p w14:paraId="4986D098" w14:textId="3F2AD4E9" w:rsidR="001F4C9C" w:rsidRPr="009A7EDB" w:rsidRDefault="001F4C9C" w:rsidP="001F4C9C">
            <w:pPr>
              <w:ind w:right="1"/>
            </w:pPr>
          </w:p>
        </w:tc>
      </w:tr>
    </w:tbl>
    <w:p w14:paraId="34D9C368" w14:textId="77777777" w:rsidR="001F4C9C" w:rsidRPr="009A7EDB" w:rsidRDefault="001F4C9C" w:rsidP="001F4C9C"/>
    <w:p w14:paraId="212A47F9" w14:textId="77777777" w:rsidR="001F4C9C" w:rsidRPr="009A7EDB" w:rsidRDefault="001F4C9C" w:rsidP="001F4C9C">
      <w:r w:rsidRPr="009A7EDB">
        <w:t>sklepajo</w:t>
      </w:r>
    </w:p>
    <w:p w14:paraId="6E17D11A" w14:textId="77777777" w:rsidR="001F4C9C" w:rsidRPr="009A7EDB" w:rsidRDefault="001F4C9C" w:rsidP="001F4C9C">
      <w:pPr>
        <w:jc w:val="center"/>
        <w:rPr>
          <w:b/>
        </w:rPr>
      </w:pPr>
      <w:r w:rsidRPr="009A7EDB">
        <w:rPr>
          <w:b/>
        </w:rPr>
        <w:t xml:space="preserve">POGODBO št. </w:t>
      </w:r>
      <w:r>
        <w:t>___________</w:t>
      </w:r>
    </w:p>
    <w:p w14:paraId="22BDD4BF" w14:textId="60A2B898" w:rsidR="001F4C9C" w:rsidRPr="00921FB3" w:rsidRDefault="001F4C9C" w:rsidP="001F4C9C">
      <w:pPr>
        <w:jc w:val="center"/>
      </w:pPr>
      <w:r>
        <w:rPr>
          <w:b/>
          <w:bCs/>
        </w:rPr>
        <w:t>o</w:t>
      </w:r>
      <w:r w:rsidRPr="009A7EDB">
        <w:rPr>
          <w:b/>
          <w:bCs/>
        </w:rPr>
        <w:t xml:space="preserve"> </w:t>
      </w:r>
      <w:r>
        <w:rPr>
          <w:b/>
          <w:bCs/>
        </w:rPr>
        <w:t>dobavi</w:t>
      </w:r>
      <w:r w:rsidRPr="009A7EDB">
        <w:rPr>
          <w:b/>
          <w:bCs/>
        </w:rPr>
        <w:t xml:space="preserve"> </w:t>
      </w:r>
      <w:r w:rsidR="00236EA0">
        <w:rPr>
          <w:b/>
          <w:bCs/>
        </w:rPr>
        <w:t xml:space="preserve"> angiografa / injektorja kontrastnega sredstva</w:t>
      </w:r>
    </w:p>
    <w:p w14:paraId="6797786E" w14:textId="77777777" w:rsidR="001F4C9C" w:rsidRPr="009A7EDB" w:rsidRDefault="001F4C9C" w:rsidP="001F4C9C"/>
    <w:p w14:paraId="38F3F405" w14:textId="77777777" w:rsidR="001F4C9C" w:rsidRPr="009A7EDB" w:rsidRDefault="001F4C9C" w:rsidP="001F4C9C">
      <w:pPr>
        <w:spacing w:line="276" w:lineRule="auto"/>
        <w:rPr>
          <w:b/>
        </w:rPr>
      </w:pPr>
      <w:r w:rsidRPr="009A7EDB">
        <w:rPr>
          <w:b/>
        </w:rPr>
        <w:t>UVODNA DOLOČBA</w:t>
      </w:r>
    </w:p>
    <w:p w14:paraId="01E5386A" w14:textId="77777777" w:rsidR="001F4C9C" w:rsidRPr="009A7EDB" w:rsidRDefault="001F4C9C" w:rsidP="00A66019">
      <w:pPr>
        <w:numPr>
          <w:ilvl w:val="0"/>
          <w:numId w:val="29"/>
        </w:numPr>
        <w:spacing w:line="276" w:lineRule="auto"/>
        <w:ind w:left="284"/>
        <w:jc w:val="center"/>
      </w:pPr>
      <w:r w:rsidRPr="009A7EDB">
        <w:t>člen</w:t>
      </w:r>
    </w:p>
    <w:p w14:paraId="326E0970" w14:textId="77777777" w:rsidR="001F4C9C" w:rsidRPr="009A7EDB" w:rsidRDefault="001F4C9C" w:rsidP="001F4C9C">
      <w:r w:rsidRPr="009A7EDB">
        <w:lastRenderedPageBreak/>
        <w:t>Pogodbene stranke uvodoma ugotavljajo, da:</w:t>
      </w:r>
    </w:p>
    <w:p w14:paraId="426CD8B1" w14:textId="0B38FDD9" w:rsidR="001F4C9C" w:rsidRPr="009A7EDB" w:rsidRDefault="001F4C9C" w:rsidP="001F4C9C">
      <w:pPr>
        <w:numPr>
          <w:ilvl w:val="0"/>
          <w:numId w:val="1"/>
        </w:numPr>
        <w:tabs>
          <w:tab w:val="clear" w:pos="720"/>
        </w:tabs>
        <w:ind w:left="567"/>
      </w:pPr>
      <w:r w:rsidRPr="009A7EDB">
        <w:t>sklepajo to pogodbo na podlagi izvedenega javnega naročila po odprtem postopku za predmet »</w:t>
      </w:r>
      <w:r>
        <w:t>Nakup in montaža dveh angiografov z vzdrževanjem</w:t>
      </w:r>
      <w:r w:rsidRPr="009A7EDB">
        <w:t xml:space="preserve">«, z interno oznako </w:t>
      </w:r>
      <w:r>
        <w:t>JN32/2025</w:t>
      </w:r>
      <w:r w:rsidRPr="009A7EDB">
        <w:rPr>
          <w:b/>
        </w:rPr>
        <w:t>;</w:t>
      </w:r>
      <w:r w:rsidRPr="009A7EDB">
        <w:rPr>
          <w:b/>
          <w:bCs/>
        </w:rPr>
        <w:t xml:space="preserve"> </w:t>
      </w:r>
      <w:r w:rsidRPr="009A7EDB">
        <w:t xml:space="preserve">objava obvestila o naročilu dne __________ na portalu javnih naročil pod št. objave ______________ in v Uradnem listu EU </w:t>
      </w:r>
      <w:r>
        <w:t xml:space="preserve">TED </w:t>
      </w:r>
      <w:r w:rsidRPr="009A7EDB">
        <w:t>pod št. objave ______;</w:t>
      </w:r>
    </w:p>
    <w:p w14:paraId="64C1D152" w14:textId="494EEB7D" w:rsidR="001F4C9C" w:rsidRPr="00E653E4" w:rsidRDefault="001F4C9C" w:rsidP="001F4C9C">
      <w:pPr>
        <w:pStyle w:val="Odstavekseznama"/>
        <w:numPr>
          <w:ilvl w:val="0"/>
          <w:numId w:val="1"/>
        </w:numPr>
        <w:tabs>
          <w:tab w:val="clear" w:pos="720"/>
        </w:tabs>
        <w:ind w:left="567"/>
        <w:rPr>
          <w:lang w:val="sl-SI"/>
        </w:rPr>
      </w:pPr>
      <w:r w:rsidRPr="00E653E4">
        <w:rPr>
          <w:lang w:val="sl-SI"/>
        </w:rPr>
        <w:t>je bil dobavitelj na podlagi odločitve o oddaji naročila, št. ___________ z dne _________ (objava na portalu javnih naročil dne _______), izbran kot najugodnejši ponudnik predmetnega javnega naročila</w:t>
      </w:r>
      <w:r w:rsidR="00B17B26">
        <w:rPr>
          <w:lang w:val="sl-SI"/>
        </w:rPr>
        <w:t xml:space="preserve"> za SKLOP _________________________________</w:t>
      </w:r>
      <w:r w:rsidRPr="00E653E4">
        <w:rPr>
          <w:lang w:val="sl-SI"/>
        </w:rPr>
        <w:t>;</w:t>
      </w:r>
    </w:p>
    <w:p w14:paraId="7A881A84" w14:textId="77777777" w:rsidR="001F4C9C" w:rsidRPr="009A7EDB" w:rsidRDefault="001F4C9C" w:rsidP="001F4C9C">
      <w:pPr>
        <w:numPr>
          <w:ilvl w:val="0"/>
          <w:numId w:val="1"/>
        </w:numPr>
        <w:tabs>
          <w:tab w:val="clear" w:pos="720"/>
        </w:tabs>
        <w:ind w:left="567"/>
      </w:pPr>
      <w:r w:rsidRPr="009A7EDB">
        <w:t>je dokumentacija v zvezi z oddajo javnega naročila (v nadaljnjem besedilu: dokumentacija) sestavni del te pogodbe, zato so sestavni del te pogodbe tudi vse zahteve in pogoji iz dokumentacije, ki niso izrecno navedeni v tej pogodbi;</w:t>
      </w:r>
    </w:p>
    <w:p w14:paraId="526E3117" w14:textId="77777777" w:rsidR="001F4C9C" w:rsidRDefault="001F4C9C" w:rsidP="001F4C9C">
      <w:pPr>
        <w:numPr>
          <w:ilvl w:val="0"/>
          <w:numId w:val="1"/>
        </w:numPr>
        <w:tabs>
          <w:tab w:val="clear" w:pos="720"/>
        </w:tabs>
        <w:ind w:left="567"/>
      </w:pPr>
      <w:r>
        <w:t>je</w:t>
      </w:r>
      <w:r w:rsidRPr="009A7EDB">
        <w:t xml:space="preserve"> </w:t>
      </w:r>
      <w:r>
        <w:t xml:space="preserve">oprema, ki je </w:t>
      </w:r>
      <w:r w:rsidRPr="009A7EDB">
        <w:t xml:space="preserve">predmet </w:t>
      </w:r>
      <w:r>
        <w:t xml:space="preserve">te </w:t>
      </w:r>
      <w:r w:rsidRPr="009A7EDB">
        <w:t>pogodbe</w:t>
      </w:r>
      <w:r>
        <w:t>,</w:t>
      </w:r>
      <w:r w:rsidRPr="009A7EDB">
        <w:t xml:space="preserve"> sofinanciran</w:t>
      </w:r>
      <w:r>
        <w:t>a</w:t>
      </w:r>
      <w:r w:rsidRPr="009A7EDB">
        <w:t xml:space="preserve"> iz Evropskega sklada za regionalni </w:t>
      </w:r>
      <w:r w:rsidRPr="00412625">
        <w:t>razvoj</w:t>
      </w:r>
      <w:r>
        <w:t xml:space="preserve"> (v nadaljnjem besedilu: ESRR);</w:t>
      </w:r>
    </w:p>
    <w:p w14:paraId="685E1200" w14:textId="77777777" w:rsidR="001F4C9C" w:rsidRPr="00E653E4" w:rsidRDefault="001F4C9C" w:rsidP="001F4C9C">
      <w:pPr>
        <w:pStyle w:val="Odstavekseznama"/>
        <w:numPr>
          <w:ilvl w:val="0"/>
          <w:numId w:val="1"/>
        </w:numPr>
        <w:tabs>
          <w:tab w:val="clear" w:pos="720"/>
        </w:tabs>
        <w:ind w:left="567"/>
        <w:rPr>
          <w:iCs/>
          <w:lang w:val="sl-SI"/>
        </w:rPr>
      </w:pPr>
      <w:r w:rsidRPr="00E653E4">
        <w:rPr>
          <w:iCs/>
          <w:lang w:val="sl-SI"/>
        </w:rPr>
        <w:t>bo za pogarancijsko vzdrževanje opreme, ki se dobavlja po tej pogodbi, uporabnik z dobaviteljem sklenil ločeno pogodbo najkasneje do izteka garancijske dobe.</w:t>
      </w:r>
    </w:p>
    <w:p w14:paraId="7BE5713F" w14:textId="77777777" w:rsidR="001F4C9C" w:rsidRPr="009A7EDB" w:rsidRDefault="001F4C9C" w:rsidP="001F4C9C"/>
    <w:p w14:paraId="2C3689A1" w14:textId="77777777" w:rsidR="001F4C9C" w:rsidRPr="009A7EDB" w:rsidRDefault="001F4C9C" w:rsidP="001F4C9C">
      <w:pPr>
        <w:spacing w:line="276" w:lineRule="auto"/>
        <w:ind w:left="66"/>
        <w:rPr>
          <w:b/>
        </w:rPr>
      </w:pPr>
      <w:r w:rsidRPr="009A7EDB">
        <w:rPr>
          <w:b/>
        </w:rPr>
        <w:t>PREDMET POGODBE</w:t>
      </w:r>
    </w:p>
    <w:p w14:paraId="434AB630" w14:textId="77777777" w:rsidR="001F4C9C" w:rsidRPr="009A7EDB" w:rsidRDefault="001F4C9C" w:rsidP="00A66019">
      <w:pPr>
        <w:numPr>
          <w:ilvl w:val="0"/>
          <w:numId w:val="29"/>
        </w:numPr>
        <w:spacing w:line="276" w:lineRule="auto"/>
        <w:ind w:left="426"/>
        <w:jc w:val="center"/>
      </w:pPr>
      <w:r w:rsidRPr="009A7EDB">
        <w:t>člen</w:t>
      </w:r>
    </w:p>
    <w:p w14:paraId="243C1AF8" w14:textId="77777777" w:rsidR="001F4C9C" w:rsidRPr="009A7EDB" w:rsidRDefault="001F4C9C" w:rsidP="001F4C9C"/>
    <w:p w14:paraId="30E3532B" w14:textId="3CEAC0C6" w:rsidR="001F4C9C" w:rsidRDefault="001F4C9C" w:rsidP="001F4C9C">
      <w:r w:rsidRPr="009A7EDB">
        <w:t xml:space="preserve">Predmet pogodbe </w:t>
      </w:r>
      <w:r w:rsidRPr="00412625">
        <w:rPr>
          <w:rFonts w:eastAsia="Arial Unicode MS"/>
          <w:lang w:eastAsia="x-none"/>
        </w:rPr>
        <w:t>je</w:t>
      </w:r>
      <w:r>
        <w:rPr>
          <w:rFonts w:eastAsia="Arial Unicode MS"/>
          <w:lang w:eastAsia="x-none"/>
        </w:rPr>
        <w:t xml:space="preserve"> </w:t>
      </w:r>
      <w:r w:rsidRPr="00E653E4">
        <w:t>dobava</w:t>
      </w:r>
      <w:r>
        <w:t>________________________</w:t>
      </w:r>
      <w:r w:rsidRPr="00E653E4">
        <w:t>, znamke ________________, model ____________</w:t>
      </w:r>
      <w:r w:rsidRPr="00E653E4">
        <w:rPr>
          <w:rFonts w:eastAsia="Arial Unicode MS"/>
        </w:rPr>
        <w:t xml:space="preserve"> </w:t>
      </w:r>
      <w:r w:rsidRPr="00E653E4">
        <w:t>za uporabnika, vključno z namestitvijo</w:t>
      </w:r>
      <w:r w:rsidR="00B17B26">
        <w:t>,</w:t>
      </w:r>
      <w:r w:rsidRPr="00E653E4">
        <w:t xml:space="preserve"> vgradnjo oz. montažo dobavljene opreme z vsemi elementi, ki so potrebni za priključitev in delovanje opreme ter izvedba šolanja uporabnikovega osebja za pravilno rokovanje z dobavljeno opremo</w:t>
      </w:r>
      <w:r>
        <w:t>.</w:t>
      </w:r>
    </w:p>
    <w:p w14:paraId="1BFA5F81" w14:textId="13AF927E" w:rsidR="001F4C9C" w:rsidRDefault="001F4C9C" w:rsidP="001F4C9C">
      <w:pPr>
        <w:rPr>
          <w:i/>
          <w:iCs/>
        </w:rPr>
      </w:pPr>
      <w:bookmarkStart w:id="249" w:name="_GoBack"/>
      <w:bookmarkEnd w:id="249"/>
    </w:p>
    <w:p w14:paraId="6F2EAB42" w14:textId="77777777" w:rsidR="001F4C9C" w:rsidRPr="009A7EDB" w:rsidRDefault="001F4C9C" w:rsidP="001F4C9C">
      <w:pPr>
        <w:rPr>
          <w:b/>
        </w:rPr>
      </w:pPr>
      <w:r>
        <w:rPr>
          <w:b/>
        </w:rPr>
        <w:t>ROK IN KRAJ DOBAVE</w:t>
      </w:r>
    </w:p>
    <w:p w14:paraId="6C6CE32F" w14:textId="77777777" w:rsidR="001F4C9C" w:rsidRPr="006417D9" w:rsidRDefault="001F4C9C" w:rsidP="00A66019">
      <w:pPr>
        <w:pStyle w:val="Odstavekseznama"/>
        <w:numPr>
          <w:ilvl w:val="0"/>
          <w:numId w:val="29"/>
        </w:numPr>
        <w:spacing w:line="260" w:lineRule="exact"/>
        <w:ind w:left="426"/>
        <w:jc w:val="center"/>
      </w:pPr>
      <w:r w:rsidRPr="006417D9">
        <w:t>člen</w:t>
      </w:r>
    </w:p>
    <w:p w14:paraId="2854649B" w14:textId="77777777" w:rsidR="001F4C9C" w:rsidRPr="009A7EDB" w:rsidRDefault="001F4C9C" w:rsidP="001F4C9C"/>
    <w:p w14:paraId="48A462C1" w14:textId="7262776C" w:rsidR="001F4C9C" w:rsidRPr="006E006E" w:rsidRDefault="001F4C9C" w:rsidP="001F4C9C">
      <w:pPr>
        <w:rPr>
          <w:iCs/>
        </w:rPr>
      </w:pPr>
      <w:r w:rsidRPr="00E653E4">
        <w:t xml:space="preserve">Rok za izvedbo vseh pogodbenih obveznosti je </w:t>
      </w:r>
      <w:r w:rsidRPr="00A66019">
        <w:rPr>
          <w:b/>
          <w:bCs/>
        </w:rPr>
        <w:t>150 dni</w:t>
      </w:r>
      <w:r w:rsidRPr="00E653E4">
        <w:t xml:space="preserve"> od sklenitve pogodbe in se izteče z uspešno opravljenim količinskim in kakovostnim prevzemom opravljenih pogodbenih obveznosti (podpis primopredajnega zapisnika). </w:t>
      </w:r>
    </w:p>
    <w:p w14:paraId="656D54C9" w14:textId="77777777" w:rsidR="001F4C9C" w:rsidRPr="009A7EDB" w:rsidRDefault="001F4C9C" w:rsidP="001F4C9C"/>
    <w:p w14:paraId="2E5A9895" w14:textId="77777777" w:rsidR="001F4C9C" w:rsidRDefault="001F4C9C" w:rsidP="001F4C9C">
      <w:pPr>
        <w:rPr>
          <w:rFonts w:eastAsia="Arial Unicode MS"/>
        </w:rPr>
      </w:pPr>
      <w:r>
        <w:rPr>
          <w:rFonts w:eastAsia="Arial Unicode MS"/>
        </w:rPr>
        <w:t xml:space="preserve">Kraj dobave: </w:t>
      </w:r>
      <w:r w:rsidRPr="009A7EDB">
        <w:rPr>
          <w:rFonts w:eastAsia="Arial Unicode MS"/>
        </w:rPr>
        <w:t>lokacij</w:t>
      </w:r>
      <w:r>
        <w:rPr>
          <w:rFonts w:eastAsia="Arial Unicode MS"/>
        </w:rPr>
        <w:t>a</w:t>
      </w:r>
      <w:r w:rsidRPr="009A7EDB">
        <w:rPr>
          <w:rFonts w:eastAsia="Arial Unicode MS"/>
        </w:rPr>
        <w:t xml:space="preserve"> uporabnika</w:t>
      </w:r>
      <w:r>
        <w:rPr>
          <w:rFonts w:eastAsia="Arial Unicode MS"/>
        </w:rPr>
        <w:t xml:space="preserve">. Mikrolokacijo uporabnik sporoči dobavitelju naknadno. </w:t>
      </w:r>
    </w:p>
    <w:p w14:paraId="6D1D76EB" w14:textId="77777777" w:rsidR="001F4C9C" w:rsidRDefault="001F4C9C" w:rsidP="001F4C9C">
      <w:pPr>
        <w:rPr>
          <w:rFonts w:eastAsia="Arial Unicode MS"/>
        </w:rPr>
      </w:pPr>
    </w:p>
    <w:p w14:paraId="471F6A70" w14:textId="77777777" w:rsidR="001F4C9C" w:rsidRPr="000743F4" w:rsidRDefault="001F4C9C" w:rsidP="00A66019">
      <w:pPr>
        <w:pStyle w:val="Odstavekseznama"/>
        <w:numPr>
          <w:ilvl w:val="0"/>
          <w:numId w:val="29"/>
        </w:numPr>
        <w:spacing w:line="260" w:lineRule="exact"/>
        <w:ind w:left="426"/>
        <w:jc w:val="center"/>
      </w:pPr>
      <w:r w:rsidRPr="000743F4">
        <w:t>člen</w:t>
      </w:r>
    </w:p>
    <w:p w14:paraId="1B432D12" w14:textId="77777777" w:rsidR="001F4C9C" w:rsidRPr="009A7EDB" w:rsidRDefault="001F4C9C" w:rsidP="001F4C9C"/>
    <w:p w14:paraId="7B24D1F8" w14:textId="77777777" w:rsidR="001F4C9C" w:rsidRDefault="001F4C9C" w:rsidP="001F4C9C">
      <w:r w:rsidRPr="009A7EDB">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t>O</w:t>
      </w:r>
      <w:r w:rsidRPr="009A7EDB">
        <w:t xml:space="preserve">preme, ki ni bila tako najavljena ali katere dobava poteka v nasprotju z dogovorjenim načinom, </w:t>
      </w:r>
      <w:r>
        <w:t xml:space="preserve">uporabnik </w:t>
      </w:r>
      <w:r w:rsidRPr="009A7EDB">
        <w:t>ni dolžan sprejeti.</w:t>
      </w:r>
    </w:p>
    <w:p w14:paraId="0D70ECEE" w14:textId="77777777" w:rsidR="00B17B26" w:rsidRDefault="00B17B26" w:rsidP="001F4C9C"/>
    <w:p w14:paraId="4E980D68" w14:textId="77777777" w:rsidR="001F4C9C" w:rsidRPr="009A7EDB" w:rsidRDefault="001F4C9C" w:rsidP="001F4C9C">
      <w:pPr>
        <w:rPr>
          <w:rFonts w:eastAsia="Arial Unicode MS"/>
        </w:rPr>
      </w:pPr>
      <w:r w:rsidRPr="009A7EDB">
        <w:rPr>
          <w:rFonts w:eastAsia="Arial Unicode MS"/>
        </w:rPr>
        <w:t xml:space="preserve">Oprema, za katero se bo ugotovilo, da kakorkoli odstopa od navedb v dokumentaciji ali ponudbeni dokumentaciji ali ni skladna z določili te pogodbe </w:t>
      </w:r>
      <w:r>
        <w:rPr>
          <w:rFonts w:eastAsia="Arial Unicode MS"/>
        </w:rPr>
        <w:t>ali</w:t>
      </w:r>
      <w:r w:rsidRPr="009A7EDB">
        <w:rPr>
          <w:rFonts w:eastAsia="Arial Unicode MS"/>
        </w:rPr>
        <w:t xml:space="preserve"> specifikacijami, bo zavrnjena, zaradi česar dobavitelj preide v zamudo. Enako velja, če bo neskladnost ugotovljena za katerikoli dokument, ki bi moral biti opremi priložen.</w:t>
      </w:r>
    </w:p>
    <w:p w14:paraId="3A47216E" w14:textId="77777777" w:rsidR="001F4C9C" w:rsidRPr="000743F4" w:rsidRDefault="001F4C9C" w:rsidP="00A66019">
      <w:pPr>
        <w:pStyle w:val="Odstavekseznama"/>
        <w:numPr>
          <w:ilvl w:val="0"/>
          <w:numId w:val="29"/>
        </w:numPr>
        <w:spacing w:line="260" w:lineRule="exact"/>
        <w:ind w:left="426"/>
        <w:jc w:val="center"/>
      </w:pPr>
      <w:r w:rsidRPr="000743F4">
        <w:t>člen</w:t>
      </w:r>
    </w:p>
    <w:p w14:paraId="55DA39D9" w14:textId="77777777" w:rsidR="001F4C9C" w:rsidRPr="009A7EDB" w:rsidRDefault="001F4C9C" w:rsidP="001F4C9C">
      <w:pPr>
        <w:rPr>
          <w:rFonts w:eastAsia="Arial Unicode MS"/>
        </w:rPr>
      </w:pPr>
    </w:p>
    <w:p w14:paraId="2FEA1F36" w14:textId="3E2F1458" w:rsidR="001F4C9C" w:rsidRDefault="001F4C9C" w:rsidP="001F4C9C">
      <w:pPr>
        <w:rPr>
          <w:rFonts w:eastAsia="Arial Unicode MS"/>
        </w:rPr>
      </w:pPr>
      <w:r w:rsidRPr="009A7EDB">
        <w:rPr>
          <w:rFonts w:eastAsia="Arial Unicode MS"/>
        </w:rPr>
        <w:t xml:space="preserve">Če se izkaže, da dobava ponujene opreme ni možna zaradi objektivnega razloga, ki nastopi po </w:t>
      </w:r>
      <w:r>
        <w:rPr>
          <w:rFonts w:eastAsia="Arial Unicode MS"/>
        </w:rPr>
        <w:t>sklenitvi</w:t>
      </w:r>
      <w:r w:rsidRPr="009A7EDB">
        <w:rPr>
          <w:rFonts w:eastAsia="Arial Unicode MS"/>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03BB063" w14:textId="77777777" w:rsidR="00250ADE" w:rsidRDefault="00250ADE" w:rsidP="001F4C9C">
      <w:pPr>
        <w:rPr>
          <w:rFonts w:eastAsia="Arial Unicode MS"/>
        </w:rPr>
      </w:pPr>
    </w:p>
    <w:p w14:paraId="24D3AE16" w14:textId="77777777" w:rsidR="001F4C9C" w:rsidRPr="009A7EDB" w:rsidRDefault="001F4C9C" w:rsidP="001F4C9C">
      <w:pPr>
        <w:rPr>
          <w:b/>
        </w:rPr>
      </w:pPr>
      <w:r>
        <w:rPr>
          <w:b/>
        </w:rPr>
        <w:t>PRIMOPREDAJA</w:t>
      </w:r>
    </w:p>
    <w:p w14:paraId="67CA3D2F" w14:textId="77777777" w:rsidR="001F4C9C" w:rsidRPr="00113827" w:rsidRDefault="001F4C9C" w:rsidP="00A66019">
      <w:pPr>
        <w:pStyle w:val="Odstavekseznama"/>
        <w:numPr>
          <w:ilvl w:val="0"/>
          <w:numId w:val="29"/>
        </w:numPr>
        <w:spacing w:line="260" w:lineRule="exact"/>
        <w:ind w:left="284"/>
        <w:jc w:val="center"/>
      </w:pPr>
      <w:r w:rsidRPr="00113827">
        <w:lastRenderedPageBreak/>
        <w:t>člen</w:t>
      </w:r>
    </w:p>
    <w:p w14:paraId="549A20F2" w14:textId="77777777" w:rsidR="001F4C9C" w:rsidRPr="009A7EDB" w:rsidRDefault="001F4C9C" w:rsidP="001F4C9C"/>
    <w:p w14:paraId="37EEBAD5" w14:textId="77777777" w:rsidR="001F4C9C" w:rsidRDefault="001F4C9C" w:rsidP="001F4C9C">
      <w:pPr>
        <w:rPr>
          <w:rFonts w:eastAsia="Arial Unicode MS"/>
        </w:rPr>
      </w:pPr>
      <w:r w:rsidRPr="009A7EDB">
        <w:t>Primopredajo je mogoče opraviti le na podlagi uspešnega predhodnega kakovostnega in količinskega pregleda opreme</w:t>
      </w:r>
      <w:r>
        <w:t>,</w:t>
      </w:r>
      <w:r w:rsidRPr="00B63A9E">
        <w:t xml:space="preserve"> zagon</w:t>
      </w:r>
      <w:r>
        <w:t>a</w:t>
      </w:r>
      <w:r w:rsidRPr="00B63A9E">
        <w:t xml:space="preserve"> in preizkus</w:t>
      </w:r>
      <w:r>
        <w:t>a</w:t>
      </w:r>
      <w:r w:rsidRPr="00B63A9E">
        <w:t xml:space="preserve"> delovanja</w:t>
      </w:r>
      <w:r>
        <w:t xml:space="preserve"> opreme </w:t>
      </w:r>
      <w:r w:rsidRPr="009A7EDB">
        <w:rPr>
          <w:rFonts w:eastAsia="Arial Unicode MS"/>
        </w:rPr>
        <w:t>v prisotnosti odgovorne osebe uporabnika</w:t>
      </w:r>
      <w:r w:rsidRPr="00B63A9E">
        <w:t>, vs</w:t>
      </w:r>
      <w:r>
        <w:t>e</w:t>
      </w:r>
      <w:r w:rsidRPr="00B63A9E">
        <w:t>h izvedenih funkcionalni</w:t>
      </w:r>
      <w:r>
        <w:t>h</w:t>
      </w:r>
      <w:r w:rsidRPr="00B63A9E">
        <w:t xml:space="preserve"> preizkus</w:t>
      </w:r>
      <w:r>
        <w:t>ov</w:t>
      </w:r>
      <w:r w:rsidRPr="00B63A9E">
        <w:t xml:space="preserve"> </w:t>
      </w:r>
      <w:r>
        <w:t xml:space="preserve">in </w:t>
      </w:r>
      <w:r w:rsidRPr="00B63A9E">
        <w:t>preverjanj</w:t>
      </w:r>
      <w:r>
        <w:t>a</w:t>
      </w:r>
      <w:r w:rsidRPr="00B63A9E">
        <w:t xml:space="preserve"> doseganja zahtevanih parametrov</w:t>
      </w:r>
      <w:r>
        <w:t xml:space="preserve"> </w:t>
      </w:r>
      <w:r w:rsidRPr="00B63A9E">
        <w:t>dobavljene opreme</w:t>
      </w:r>
      <w:r w:rsidRPr="009A7EDB">
        <w:t xml:space="preserve">, vključno z odpravo pomanjkljivosti. </w:t>
      </w:r>
      <w:r>
        <w:t>Z</w:t>
      </w:r>
      <w:r w:rsidRPr="009A7EDB">
        <w:rPr>
          <w:rFonts w:eastAsia="Arial Unicode MS"/>
        </w:rPr>
        <w:t>a opremo</w:t>
      </w:r>
      <w:r>
        <w:rPr>
          <w:rFonts w:eastAsia="Arial Unicode MS"/>
        </w:rPr>
        <w:t>,</w:t>
      </w:r>
      <w:r w:rsidRPr="009A7EDB">
        <w:rPr>
          <w:rFonts w:eastAsia="Arial Unicode MS"/>
        </w:rPr>
        <w:t xml:space="preserve"> za katero je tako posebej določeno oz</w:t>
      </w:r>
      <w:r>
        <w:rPr>
          <w:rFonts w:eastAsia="Arial Unicode MS"/>
        </w:rPr>
        <w:t>.</w:t>
      </w:r>
      <w:r w:rsidRPr="009A7EDB">
        <w:rPr>
          <w:rFonts w:eastAsia="Arial Unicode MS"/>
        </w:rPr>
        <w:t xml:space="preserve"> to zahteva njen namen</w:t>
      </w:r>
      <w:r>
        <w:rPr>
          <w:rFonts w:eastAsia="Arial Unicode MS"/>
        </w:rPr>
        <w:t>, je potrebno</w:t>
      </w:r>
      <w:r w:rsidRPr="009A7EDB">
        <w:rPr>
          <w:rFonts w:eastAsia="Arial Unicode MS"/>
        </w:rPr>
        <w:t xml:space="preserve"> opraviti še vse postopke validacij in kalibracij. </w:t>
      </w:r>
    </w:p>
    <w:p w14:paraId="5C824BD4" w14:textId="77777777" w:rsidR="001F4C9C" w:rsidRDefault="001F4C9C" w:rsidP="001F4C9C"/>
    <w:p w14:paraId="0DA3E4AD" w14:textId="44D09AC9" w:rsidR="001F4C9C" w:rsidRPr="009A7EDB" w:rsidRDefault="001F4C9C" w:rsidP="001F4C9C">
      <w:r>
        <w:t>U</w:t>
      </w:r>
      <w:r w:rsidRPr="009A7EDB">
        <w:t>porabnik in dobavitelj se dogovori</w:t>
      </w:r>
      <w:r>
        <w:t>ta</w:t>
      </w:r>
      <w:r w:rsidRPr="009A7EDB">
        <w:t xml:space="preserve"> o </w:t>
      </w:r>
      <w:r>
        <w:t xml:space="preserve">datumu, </w:t>
      </w:r>
      <w:r w:rsidRPr="009A7EDB">
        <w:t>poteku in načinu izvedbe primopredaje.</w:t>
      </w:r>
      <w:r>
        <w:t xml:space="preserve"> </w:t>
      </w:r>
      <w:r w:rsidR="00B17B26">
        <w:t>Prisotnost naročnika na primopredaji ni obvezna in ni pogoj za pravilen prevzem dobavljene opreme.</w:t>
      </w:r>
    </w:p>
    <w:p w14:paraId="63888076" w14:textId="77777777" w:rsidR="001F4C9C" w:rsidRPr="009A7EDB" w:rsidRDefault="001F4C9C" w:rsidP="001F4C9C"/>
    <w:p w14:paraId="06B510E1" w14:textId="77777777" w:rsidR="001F4C9C" w:rsidRPr="009A7EDB" w:rsidRDefault="001F4C9C" w:rsidP="001F4C9C">
      <w:r w:rsidRPr="009A7EDB">
        <w:t xml:space="preserve">Ob primopredaji opreme je dobavitelj </w:t>
      </w:r>
      <w:r>
        <w:t xml:space="preserve">dolžan </w:t>
      </w:r>
      <w:r w:rsidRPr="009A7EDB">
        <w:t xml:space="preserve">predati uporabniku tudi vso </w:t>
      </w:r>
      <w:r w:rsidRPr="009A7EDB">
        <w:rPr>
          <w:bCs/>
        </w:rPr>
        <w:t>potrebno dokumentacijo, ki se nanaša na opremo, kot na primer</w:t>
      </w:r>
      <w:r w:rsidRPr="009A7EDB">
        <w:t>:</w:t>
      </w:r>
    </w:p>
    <w:p w14:paraId="6B552B54" w14:textId="77777777" w:rsidR="001F4C9C" w:rsidRPr="00B63A9E" w:rsidRDefault="001F4C9C" w:rsidP="00A66019">
      <w:pPr>
        <w:numPr>
          <w:ilvl w:val="0"/>
          <w:numId w:val="28"/>
        </w:numPr>
        <w:rPr>
          <w:bCs/>
        </w:rPr>
      </w:pPr>
      <w:r w:rsidRPr="009A7EDB">
        <w:rPr>
          <w:bCs/>
        </w:rPr>
        <w:t xml:space="preserve">certifikate, izjave o skladnosti s standardi, </w:t>
      </w:r>
      <w:r w:rsidRPr="009A7EDB">
        <w:t xml:space="preserve">ustrezne tehnične, projektne in ostale dokumente, </w:t>
      </w:r>
    </w:p>
    <w:p w14:paraId="3D6C1A12" w14:textId="77777777" w:rsidR="001F4C9C" w:rsidRPr="009A7EDB" w:rsidRDefault="001F4C9C" w:rsidP="00A66019">
      <w:pPr>
        <w:numPr>
          <w:ilvl w:val="0"/>
          <w:numId w:val="28"/>
        </w:numPr>
        <w:rPr>
          <w:bCs/>
        </w:rPr>
      </w:pPr>
      <w:r w:rsidRPr="009A7EDB">
        <w:rPr>
          <w:bCs/>
        </w:rPr>
        <w:t>garancijske liste za brezhibno delovanje opreme,</w:t>
      </w:r>
    </w:p>
    <w:p w14:paraId="7730F562" w14:textId="77777777" w:rsidR="001F4C9C" w:rsidRPr="009A7EDB" w:rsidRDefault="001F4C9C" w:rsidP="00A66019">
      <w:pPr>
        <w:numPr>
          <w:ilvl w:val="0"/>
          <w:numId w:val="28"/>
        </w:numPr>
        <w:rPr>
          <w:bCs/>
        </w:rPr>
      </w:pPr>
      <w:r w:rsidRPr="009A7EDB">
        <w:rPr>
          <w:bCs/>
        </w:rPr>
        <w:t>originalna navodila za uporabo, obratovanje in vzdrževanje v slovenskem jeziku (izjemoma v angleškem jeziku</w:t>
      </w:r>
      <w:r>
        <w:rPr>
          <w:bCs/>
        </w:rPr>
        <w:t>, če to</w:t>
      </w:r>
      <w:r w:rsidRPr="009A7EDB">
        <w:rPr>
          <w:bCs/>
        </w:rPr>
        <w:t xml:space="preserve"> odobri uporabnik),</w:t>
      </w:r>
    </w:p>
    <w:p w14:paraId="2C42B06E" w14:textId="77777777" w:rsidR="001F4C9C" w:rsidRPr="009A7EDB" w:rsidRDefault="001F4C9C" w:rsidP="00A66019">
      <w:pPr>
        <w:numPr>
          <w:ilvl w:val="0"/>
          <w:numId w:val="28"/>
        </w:numPr>
        <w:rPr>
          <w:bCs/>
        </w:rPr>
      </w:pPr>
      <w:r w:rsidRPr="009A7EDB">
        <w:rPr>
          <w:bCs/>
        </w:rPr>
        <w:t>seznam pooblaščenih serviserjev za dobavljen</w:t>
      </w:r>
      <w:r>
        <w:rPr>
          <w:bCs/>
        </w:rPr>
        <w:t>o</w:t>
      </w:r>
      <w:r w:rsidRPr="009A7EDB">
        <w:rPr>
          <w:bCs/>
        </w:rPr>
        <w:t xml:space="preserve"> oprem</w:t>
      </w:r>
      <w:r>
        <w:rPr>
          <w:bCs/>
        </w:rPr>
        <w:t>o</w:t>
      </w:r>
      <w:r w:rsidRPr="009A7EDB">
        <w:rPr>
          <w:bCs/>
        </w:rPr>
        <w:t>,</w:t>
      </w:r>
    </w:p>
    <w:p w14:paraId="1577414F" w14:textId="77777777" w:rsidR="001F4C9C" w:rsidRPr="00BA392E" w:rsidRDefault="001F4C9C" w:rsidP="00A66019">
      <w:pPr>
        <w:numPr>
          <w:ilvl w:val="0"/>
          <w:numId w:val="28"/>
        </w:numPr>
        <w:rPr>
          <w:bCs/>
        </w:rPr>
      </w:pPr>
      <w:r w:rsidRPr="009A7EDB">
        <w:rPr>
          <w:bCs/>
        </w:rPr>
        <w:t>kompletno tehnično dokumentacijo oz</w:t>
      </w:r>
      <w:r>
        <w:rPr>
          <w:bCs/>
        </w:rPr>
        <w:t>.</w:t>
      </w:r>
      <w:r w:rsidRPr="009A7EDB">
        <w:rPr>
          <w:bCs/>
        </w:rPr>
        <w:t xml:space="preserve"> tehnični opis za vzdrževanje in odpravo napak (Service manual)</w:t>
      </w:r>
      <w:r>
        <w:rPr>
          <w:bCs/>
        </w:rPr>
        <w:t>, ki mora</w:t>
      </w:r>
      <w:r w:rsidRPr="009A7EDB">
        <w:rPr>
          <w:bCs/>
        </w:rPr>
        <w:t xml:space="preserve"> vsebovati podatke o montaži, priključitvi, delovanju, uporabi in vzdrževanju, navodila o odpravi motenj in okvar, servisih, opozorila na nevarnosti pri uporabi in načine za njihovo odpravo, opozorila na nevarne lastnosti </w:t>
      </w:r>
      <w:r>
        <w:rPr>
          <w:bCs/>
        </w:rPr>
        <w:t>opreme</w:t>
      </w:r>
      <w:r w:rsidRPr="009A7EDB">
        <w:rPr>
          <w:bCs/>
        </w:rPr>
        <w:t xml:space="preserve">, navodila za hrambo, podatke in skice </w:t>
      </w:r>
      <w:r w:rsidRPr="00BA392E">
        <w:rPr>
          <w:bCs/>
        </w:rPr>
        <w:t>rezervnih delov itd.</w:t>
      </w:r>
      <w:r>
        <w:rPr>
          <w:bCs/>
        </w:rPr>
        <w:t>,</w:t>
      </w:r>
    </w:p>
    <w:p w14:paraId="1B1122E8" w14:textId="77777777" w:rsidR="001F4C9C" w:rsidRPr="00BA392E" w:rsidRDefault="001F4C9C" w:rsidP="00A66019">
      <w:pPr>
        <w:numPr>
          <w:ilvl w:val="0"/>
          <w:numId w:val="28"/>
        </w:numPr>
        <w:rPr>
          <w:bCs/>
        </w:rPr>
      </w:pPr>
      <w:r w:rsidRPr="00BA392E">
        <w:rPr>
          <w:bCs/>
        </w:rPr>
        <w:t xml:space="preserve">spisek nujnih rezervnih delov z informativnimi cenami, </w:t>
      </w:r>
    </w:p>
    <w:p w14:paraId="7B74E263" w14:textId="77777777" w:rsidR="001F4C9C" w:rsidRPr="00BA392E" w:rsidRDefault="001F4C9C" w:rsidP="00A66019">
      <w:pPr>
        <w:numPr>
          <w:ilvl w:val="0"/>
          <w:numId w:val="28"/>
        </w:numPr>
        <w:rPr>
          <w:bCs/>
        </w:rPr>
      </w:pPr>
      <w:r w:rsidRPr="00BA392E">
        <w:rPr>
          <w:bCs/>
        </w:rPr>
        <w:t>instalacijska poročila vključno s konfiguracijo sistema.</w:t>
      </w:r>
    </w:p>
    <w:p w14:paraId="4E1DF470" w14:textId="77777777" w:rsidR="001F4C9C" w:rsidRDefault="001F4C9C" w:rsidP="001F4C9C"/>
    <w:p w14:paraId="6E374BEB" w14:textId="77777777" w:rsidR="001F4C9C" w:rsidRPr="005B5BDF" w:rsidRDefault="001F4C9C" w:rsidP="001F4C9C">
      <w:pPr>
        <w:rPr>
          <w:rFonts w:eastAsia="Arial Unicode MS"/>
        </w:rPr>
      </w:pPr>
      <w:r w:rsidRPr="009A7EDB">
        <w:t>O primopredaji se sestavi zapisnik, ki ga podpiše</w:t>
      </w:r>
      <w:r>
        <w:t>ta</w:t>
      </w:r>
      <w:r w:rsidRPr="009A7EDB">
        <w:t xml:space="preserve"> uporabnik in dobavitelj</w:t>
      </w:r>
      <w:r>
        <w:t xml:space="preserve">. Če je na primopredaji prisoten naročnik, zapisnik podpiše tudi naročnik. </w:t>
      </w:r>
      <w:r w:rsidRPr="009A7EDB">
        <w:rPr>
          <w:rFonts w:eastAsia="Arial Unicode MS"/>
        </w:rPr>
        <w:t>Primopredajo opreme je mogoče opraviti po izvedenem šolanju osebja uporabnika</w:t>
      </w:r>
      <w:r>
        <w:rPr>
          <w:rFonts w:eastAsia="Arial Unicode MS"/>
        </w:rPr>
        <w:t xml:space="preserve">, zato je seznam </w:t>
      </w:r>
      <w:r w:rsidRPr="005B5BDF">
        <w:rPr>
          <w:rFonts w:eastAsia="Arial Unicode MS"/>
        </w:rPr>
        <w:t>prisotnih oseb uporabnika na šolanju</w:t>
      </w:r>
      <w:r>
        <w:rPr>
          <w:rFonts w:eastAsia="Arial Unicode MS"/>
        </w:rPr>
        <w:t xml:space="preserve"> sestavni del primopredajnega </w:t>
      </w:r>
      <w:r w:rsidRPr="005B5BDF">
        <w:rPr>
          <w:rFonts w:eastAsia="Arial Unicode MS"/>
        </w:rPr>
        <w:t xml:space="preserve">zapisnika </w:t>
      </w:r>
      <w:r>
        <w:rPr>
          <w:rFonts w:eastAsia="Arial Unicode MS"/>
        </w:rPr>
        <w:t>(navedba v samem zapisniku ali kot priloga zapisnika).</w:t>
      </w:r>
    </w:p>
    <w:p w14:paraId="5A687167" w14:textId="77777777" w:rsidR="001F4C9C" w:rsidRDefault="001F4C9C" w:rsidP="001F4C9C"/>
    <w:p w14:paraId="73D36025" w14:textId="77777777" w:rsidR="001F4C9C" w:rsidRPr="004A2CA1" w:rsidRDefault="001F4C9C" w:rsidP="001F4C9C">
      <w:pPr>
        <w:rPr>
          <w:b/>
          <w:i/>
          <w:iCs/>
        </w:rPr>
      </w:pPr>
      <w:r w:rsidRPr="0036651F">
        <w:rPr>
          <w:b/>
          <w:i/>
          <w:iCs/>
        </w:rPr>
        <w:t>Opcijsko: PODIZVAJALCI</w:t>
      </w:r>
    </w:p>
    <w:p w14:paraId="0F1C6295" w14:textId="77777777" w:rsidR="001F4C9C" w:rsidRDefault="001F4C9C" w:rsidP="001F4C9C">
      <w:pPr>
        <w:jc w:val="center"/>
        <w:rPr>
          <w:i/>
          <w:iCs/>
        </w:rPr>
      </w:pPr>
      <w:r>
        <w:rPr>
          <w:i/>
          <w:iCs/>
        </w:rPr>
        <w:t>7. člen</w:t>
      </w:r>
    </w:p>
    <w:p w14:paraId="4EFE9A69" w14:textId="77777777" w:rsidR="001F4C9C" w:rsidRPr="00E70880" w:rsidRDefault="001F4C9C" w:rsidP="001F4C9C">
      <w:pPr>
        <w:jc w:val="center"/>
        <w:rPr>
          <w:i/>
          <w:iCs/>
        </w:rPr>
      </w:pPr>
    </w:p>
    <w:p w14:paraId="18769566" w14:textId="77777777" w:rsidR="001F4C9C" w:rsidRPr="00E70880" w:rsidRDefault="001F4C9C" w:rsidP="001F4C9C">
      <w:pPr>
        <w:rPr>
          <w:i/>
          <w:iCs/>
        </w:rPr>
      </w:pPr>
      <w:r w:rsidRPr="00E70880">
        <w:rPr>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184E2912" w14:textId="77777777" w:rsidR="001F4C9C" w:rsidRPr="00E70880" w:rsidRDefault="001F4C9C" w:rsidP="001F4C9C">
      <w:pPr>
        <w:rPr>
          <w:i/>
          <w:iCs/>
        </w:rPr>
      </w:pPr>
    </w:p>
    <w:p w14:paraId="098A682A" w14:textId="77777777" w:rsidR="001F4C9C" w:rsidRDefault="001F4C9C" w:rsidP="001F4C9C">
      <w:pPr>
        <w:rPr>
          <w:i/>
          <w:iCs/>
        </w:rPr>
      </w:pPr>
      <w:r w:rsidRPr="00E70880">
        <w:rPr>
          <w:i/>
          <w:iCs/>
        </w:rPr>
        <w:t>Naročnik bo za vsa dela, opravljena po tej pogodbi, ne glede na to, ali jih dejansko opravi dobavitelj ali podizvajalec, plačal dobavitelju, ker podizvajalec ni zahteval neposrednega plačila.</w:t>
      </w:r>
    </w:p>
    <w:p w14:paraId="1DCAD7D2" w14:textId="77777777" w:rsidR="001F4C9C" w:rsidRDefault="001F4C9C" w:rsidP="001F4C9C">
      <w:pPr>
        <w:rPr>
          <w:i/>
          <w:iCs/>
        </w:rPr>
      </w:pPr>
      <w:r w:rsidRPr="00E70880">
        <w:rPr>
          <w:i/>
          <w:iCs/>
        </w:rPr>
        <w:t xml:space="preserve">ALI </w:t>
      </w:r>
    </w:p>
    <w:p w14:paraId="09C64E7C" w14:textId="77777777" w:rsidR="001F4C9C" w:rsidRPr="00E70880" w:rsidRDefault="001F4C9C" w:rsidP="001F4C9C">
      <w:pPr>
        <w:rPr>
          <w:i/>
          <w:iCs/>
        </w:rPr>
      </w:pPr>
      <w:r w:rsidRPr="00E70880">
        <w:rPr>
          <w:i/>
          <w:iCs/>
        </w:rPr>
        <w:t>Podizvajalec zahteva neposredno plačilo.</w:t>
      </w:r>
    </w:p>
    <w:p w14:paraId="17BDB18F" w14:textId="77777777" w:rsidR="001F4C9C" w:rsidRPr="00E70880" w:rsidRDefault="001F4C9C" w:rsidP="001F4C9C">
      <w:pPr>
        <w:rPr>
          <w:i/>
          <w:iCs/>
        </w:rPr>
      </w:pPr>
    </w:p>
    <w:p w14:paraId="63516B80" w14:textId="77777777" w:rsidR="001F4C9C" w:rsidRPr="00E70880" w:rsidRDefault="001F4C9C" w:rsidP="001F4C9C">
      <w:pPr>
        <w:rPr>
          <w:i/>
          <w:iCs/>
        </w:rPr>
      </w:pPr>
      <w:r w:rsidRPr="00E70880">
        <w:rPr>
          <w:i/>
          <w:iCs/>
        </w:rPr>
        <w:t>Če se med izvajanjem te pogodbe zamenja podizvajalec ali če dobavitelj za izvajanje predmeta te pogodbe sklene pogodbo z novim podizvajalcem, mora dobavitelj naročniku in uporabniku v 5-ih dneh po spremembi predložiti:</w:t>
      </w:r>
    </w:p>
    <w:p w14:paraId="45960250" w14:textId="77777777" w:rsidR="001F4C9C" w:rsidRPr="00F976E0" w:rsidRDefault="001F4C9C" w:rsidP="00A66019">
      <w:pPr>
        <w:pStyle w:val="Odstavekseznama"/>
        <w:numPr>
          <w:ilvl w:val="0"/>
          <w:numId w:val="34"/>
        </w:numPr>
        <w:rPr>
          <w:i/>
          <w:iCs/>
          <w:lang w:val="sv-SE"/>
        </w:rPr>
      </w:pPr>
      <w:r w:rsidRPr="00F976E0">
        <w:rPr>
          <w:i/>
          <w:iCs/>
          <w:lang w:val="sv-SE"/>
        </w:rPr>
        <w:t>podatke in dokumente iz drugega odstavka 94. člena ZJN-3,</w:t>
      </w:r>
    </w:p>
    <w:p w14:paraId="26E397B9" w14:textId="77777777" w:rsidR="001F4C9C" w:rsidRPr="00F976E0" w:rsidRDefault="001F4C9C" w:rsidP="00A66019">
      <w:pPr>
        <w:pStyle w:val="Odstavekseznama"/>
        <w:numPr>
          <w:ilvl w:val="0"/>
          <w:numId w:val="34"/>
        </w:numPr>
        <w:rPr>
          <w:i/>
          <w:iCs/>
          <w:lang w:val="sv-SE"/>
        </w:rPr>
      </w:pPr>
      <w:r w:rsidRPr="00F976E0">
        <w:rPr>
          <w:i/>
          <w:iCs/>
          <w:lang w:val="sv-SE"/>
        </w:rPr>
        <w:t>svojo pisno izjavo in pisno izjavo prvotnega podizvajalca, da je poravnal vse nesporne obveznosti prvotnemu podizvajalcu, če je bil le-ta zamenjan,</w:t>
      </w:r>
    </w:p>
    <w:p w14:paraId="044053D3" w14:textId="77777777" w:rsidR="001F4C9C" w:rsidRPr="00F976E0" w:rsidRDefault="001F4C9C" w:rsidP="00A66019">
      <w:pPr>
        <w:pStyle w:val="Odstavekseznama"/>
        <w:numPr>
          <w:ilvl w:val="0"/>
          <w:numId w:val="34"/>
        </w:numPr>
        <w:rPr>
          <w:i/>
          <w:iCs/>
          <w:lang w:val="sv-SE"/>
        </w:rPr>
      </w:pPr>
      <w:r w:rsidRPr="00F976E0">
        <w:rPr>
          <w:i/>
          <w:iCs/>
          <w:lang w:val="sv-SE"/>
        </w:rPr>
        <w:t>soglasje novega podizvajalca, da naročnik namesto dobavitelja poravna podizvajalčevo terjatev do dobavitelja, če je novi podizvajalec zahteval neposredna plačila za svoje storitve.</w:t>
      </w:r>
    </w:p>
    <w:p w14:paraId="4F969E0D" w14:textId="77777777" w:rsidR="00340A08" w:rsidRDefault="00340A08" w:rsidP="001F4C9C">
      <w:pPr>
        <w:rPr>
          <w:i/>
          <w:iCs/>
        </w:rPr>
      </w:pPr>
    </w:p>
    <w:p w14:paraId="32DC814C" w14:textId="4D0B8FC0" w:rsidR="001F4C9C" w:rsidRDefault="001F4C9C" w:rsidP="001F4C9C">
      <w:pPr>
        <w:rPr>
          <w:i/>
          <w:iCs/>
        </w:rPr>
      </w:pPr>
      <w:r w:rsidRPr="00E70880">
        <w:rPr>
          <w:i/>
          <w:iCs/>
        </w:rPr>
        <w:lastRenderedPageBreak/>
        <w:t>Dobavitelj odgovarja za opravljeno delo podizvajalca in drugih subjektov, ki so po njegovem naročilu delali pri prevzetem poslu, kot da bi ga sam opravil (smiselna uporaba 630. člena Obligacijskega zakonika).</w:t>
      </w:r>
    </w:p>
    <w:p w14:paraId="50590A90" w14:textId="77777777" w:rsidR="001F4C9C" w:rsidRPr="009A7EDB" w:rsidRDefault="001F4C9C" w:rsidP="001F4C9C"/>
    <w:p w14:paraId="02F71ADF" w14:textId="77777777" w:rsidR="001F4C9C" w:rsidRPr="009A7EDB" w:rsidRDefault="001F4C9C" w:rsidP="001F4C9C">
      <w:pPr>
        <w:rPr>
          <w:b/>
        </w:rPr>
      </w:pPr>
      <w:r w:rsidRPr="009A7EDB">
        <w:rPr>
          <w:b/>
        </w:rPr>
        <w:t>POGODBENA VREDNOST</w:t>
      </w:r>
    </w:p>
    <w:p w14:paraId="5CCE8758" w14:textId="77777777" w:rsidR="001F4C9C" w:rsidRPr="00917879" w:rsidRDefault="001F4C9C" w:rsidP="00A66019">
      <w:pPr>
        <w:pStyle w:val="Odstavekseznama"/>
        <w:numPr>
          <w:ilvl w:val="0"/>
          <w:numId w:val="29"/>
        </w:numPr>
        <w:spacing w:line="260" w:lineRule="exact"/>
        <w:ind w:left="426"/>
        <w:jc w:val="center"/>
      </w:pPr>
      <w:r w:rsidRPr="00917879">
        <w:t>člen</w:t>
      </w:r>
    </w:p>
    <w:p w14:paraId="7A2B2CDC" w14:textId="77777777" w:rsidR="001F4C9C" w:rsidRPr="009A7EDB" w:rsidRDefault="001F4C9C" w:rsidP="001F4C9C"/>
    <w:p w14:paraId="6564E85C" w14:textId="77777777" w:rsidR="001F4C9C" w:rsidRPr="009A7EDB" w:rsidRDefault="001F4C9C" w:rsidP="001F4C9C">
      <w:r>
        <w:t>P</w:t>
      </w:r>
      <w:r w:rsidRPr="009A7EDB">
        <w:t xml:space="preserve">ogodbena vrednost znaša </w:t>
      </w:r>
      <w:r>
        <w:t>_____________</w:t>
      </w:r>
      <w:r w:rsidRPr="009A7EDB">
        <w:t>EUR brez DDV oz</w:t>
      </w:r>
      <w:r w:rsidRPr="00A01403">
        <w:rPr>
          <w:b/>
          <w:bCs/>
        </w:rPr>
        <w:t>. ____________ EUR z DDV</w:t>
      </w:r>
      <w:r>
        <w:t>.</w:t>
      </w:r>
    </w:p>
    <w:p w14:paraId="6B32F5C0" w14:textId="77777777" w:rsidR="001F4C9C" w:rsidRDefault="001F4C9C" w:rsidP="001F4C9C"/>
    <w:tbl>
      <w:tblPr>
        <w:tblStyle w:val="Tabelamrea"/>
        <w:tblW w:w="0" w:type="auto"/>
        <w:tblLook w:val="04A0" w:firstRow="1" w:lastRow="0" w:firstColumn="1" w:lastColumn="0" w:noHBand="0" w:noVBand="1"/>
      </w:tblPr>
      <w:tblGrid>
        <w:gridCol w:w="2671"/>
        <w:gridCol w:w="594"/>
        <w:gridCol w:w="772"/>
        <w:gridCol w:w="1533"/>
        <w:gridCol w:w="1544"/>
        <w:gridCol w:w="1664"/>
      </w:tblGrid>
      <w:tr w:rsidR="00B17B26" w14:paraId="3BF9AEB4" w14:textId="77777777" w:rsidTr="00B17B26">
        <w:trPr>
          <w:trHeight w:val="495"/>
        </w:trPr>
        <w:tc>
          <w:tcPr>
            <w:tcW w:w="2689" w:type="dxa"/>
            <w:shd w:val="clear" w:color="auto" w:fill="D9D9D9" w:themeFill="background1" w:themeFillShade="D9"/>
            <w:vAlign w:val="center"/>
          </w:tcPr>
          <w:p w14:paraId="6FF0F0D6" w14:textId="77777777" w:rsidR="001F4C9C" w:rsidRPr="00AC78B0" w:rsidRDefault="001F4C9C" w:rsidP="001F4C9C">
            <w:pPr>
              <w:jc w:val="center"/>
              <w:rPr>
                <w:b/>
                <w:bCs/>
              </w:rPr>
            </w:pPr>
            <w:bookmarkStart w:id="250" w:name="_Toc446451053"/>
            <w:r w:rsidRPr="00AC78B0">
              <w:rPr>
                <w:b/>
                <w:bCs/>
              </w:rPr>
              <w:t>Predmet</w:t>
            </w:r>
          </w:p>
        </w:tc>
        <w:tc>
          <w:tcPr>
            <w:tcW w:w="546" w:type="dxa"/>
            <w:shd w:val="clear" w:color="auto" w:fill="D9D9D9" w:themeFill="background1" w:themeFillShade="D9"/>
            <w:vAlign w:val="center"/>
          </w:tcPr>
          <w:p w14:paraId="09542D58" w14:textId="77777777" w:rsidR="001F4C9C" w:rsidRPr="00AC78B0" w:rsidRDefault="001F4C9C" w:rsidP="001F4C9C">
            <w:pPr>
              <w:jc w:val="center"/>
              <w:rPr>
                <w:b/>
                <w:bCs/>
              </w:rPr>
            </w:pPr>
            <w:r w:rsidRPr="00AC78B0">
              <w:rPr>
                <w:b/>
                <w:bCs/>
              </w:rPr>
              <w:t>Kol.</w:t>
            </w:r>
          </w:p>
        </w:tc>
        <w:tc>
          <w:tcPr>
            <w:tcW w:w="772" w:type="dxa"/>
            <w:shd w:val="clear" w:color="auto" w:fill="D9D9D9" w:themeFill="background1" w:themeFillShade="D9"/>
            <w:vAlign w:val="center"/>
          </w:tcPr>
          <w:p w14:paraId="7D5C3626" w14:textId="77777777" w:rsidR="001F4C9C" w:rsidRPr="00AC78B0" w:rsidRDefault="001F4C9C" w:rsidP="001F4C9C">
            <w:pPr>
              <w:jc w:val="center"/>
              <w:rPr>
                <w:b/>
                <w:bCs/>
              </w:rPr>
            </w:pPr>
            <w:r w:rsidRPr="00AC78B0">
              <w:rPr>
                <w:b/>
                <w:bCs/>
              </w:rPr>
              <w:t>Enota</w:t>
            </w:r>
          </w:p>
        </w:tc>
        <w:tc>
          <w:tcPr>
            <w:tcW w:w="1544" w:type="dxa"/>
            <w:shd w:val="clear" w:color="auto" w:fill="D9D9D9" w:themeFill="background1" w:themeFillShade="D9"/>
            <w:vAlign w:val="center"/>
          </w:tcPr>
          <w:p w14:paraId="55963DF3" w14:textId="77777777" w:rsidR="001F4C9C" w:rsidRPr="00AC78B0" w:rsidRDefault="001F4C9C" w:rsidP="001F4C9C">
            <w:pPr>
              <w:jc w:val="center"/>
              <w:rPr>
                <w:b/>
                <w:bCs/>
              </w:rPr>
            </w:pPr>
            <w:r w:rsidRPr="00AC78B0">
              <w:rPr>
                <w:b/>
                <w:bCs/>
              </w:rPr>
              <w:t>Cena brez DDV</w:t>
            </w:r>
          </w:p>
        </w:tc>
        <w:tc>
          <w:tcPr>
            <w:tcW w:w="1550" w:type="dxa"/>
            <w:shd w:val="clear" w:color="auto" w:fill="D9D9D9" w:themeFill="background1" w:themeFillShade="D9"/>
            <w:vAlign w:val="center"/>
          </w:tcPr>
          <w:p w14:paraId="7FD36DB6" w14:textId="77777777" w:rsidR="001F4C9C" w:rsidRPr="00AC78B0" w:rsidRDefault="001F4C9C" w:rsidP="001F4C9C">
            <w:pPr>
              <w:jc w:val="center"/>
              <w:rPr>
                <w:b/>
                <w:bCs/>
              </w:rPr>
            </w:pPr>
            <w:r w:rsidRPr="00AC78B0">
              <w:rPr>
                <w:b/>
                <w:bCs/>
              </w:rPr>
              <w:t>Vrednost DDV</w:t>
            </w:r>
          </w:p>
        </w:tc>
        <w:tc>
          <w:tcPr>
            <w:tcW w:w="1677" w:type="dxa"/>
            <w:shd w:val="clear" w:color="auto" w:fill="D9D9D9" w:themeFill="background1" w:themeFillShade="D9"/>
            <w:vAlign w:val="center"/>
          </w:tcPr>
          <w:p w14:paraId="6D24E889" w14:textId="77777777" w:rsidR="001F4C9C" w:rsidRPr="00AC78B0" w:rsidRDefault="001F4C9C" w:rsidP="001F4C9C">
            <w:pPr>
              <w:jc w:val="center"/>
              <w:rPr>
                <w:b/>
                <w:bCs/>
              </w:rPr>
            </w:pPr>
            <w:r w:rsidRPr="00AC78B0">
              <w:rPr>
                <w:b/>
                <w:bCs/>
              </w:rPr>
              <w:t>Cena z DDV</w:t>
            </w:r>
          </w:p>
        </w:tc>
      </w:tr>
      <w:tr w:rsidR="001F4C9C" w14:paraId="6FD24C84" w14:textId="77777777" w:rsidTr="00A66019">
        <w:trPr>
          <w:trHeight w:val="545"/>
        </w:trPr>
        <w:tc>
          <w:tcPr>
            <w:tcW w:w="2689" w:type="dxa"/>
            <w:vAlign w:val="center"/>
          </w:tcPr>
          <w:p w14:paraId="74B00E9F" w14:textId="4765CA81" w:rsidR="001F4C9C" w:rsidRPr="002F1F14" w:rsidRDefault="001F4C9C" w:rsidP="001F4C9C">
            <w:pPr>
              <w:jc w:val="left"/>
              <w:rPr>
                <w:iCs/>
              </w:rPr>
            </w:pPr>
            <w:bookmarkStart w:id="251" w:name="_Hlk204757308"/>
            <w:r>
              <w:t xml:space="preserve">Nakup in montaža </w:t>
            </w:r>
            <w:r w:rsidRPr="00A66019">
              <w:rPr>
                <w:i/>
                <w:iCs/>
              </w:rPr>
              <w:t>angiografa</w:t>
            </w:r>
            <w:r w:rsidR="00B17B26" w:rsidRPr="00A66019">
              <w:rPr>
                <w:i/>
                <w:iCs/>
              </w:rPr>
              <w:t>/ injektorja</w:t>
            </w:r>
            <w:r w:rsidR="00AA07D3">
              <w:rPr>
                <w:i/>
                <w:iCs/>
              </w:rPr>
              <w:t xml:space="preserve"> z vzdrževanjem</w:t>
            </w:r>
          </w:p>
        </w:tc>
        <w:tc>
          <w:tcPr>
            <w:tcW w:w="546" w:type="dxa"/>
            <w:vAlign w:val="center"/>
          </w:tcPr>
          <w:p w14:paraId="212DE4CC" w14:textId="271683BE" w:rsidR="001F4C9C" w:rsidRDefault="001F4C9C" w:rsidP="001F4C9C">
            <w:pPr>
              <w:jc w:val="center"/>
            </w:pPr>
          </w:p>
        </w:tc>
        <w:tc>
          <w:tcPr>
            <w:tcW w:w="772" w:type="dxa"/>
            <w:vAlign w:val="center"/>
          </w:tcPr>
          <w:p w14:paraId="78AF2379" w14:textId="77777777" w:rsidR="001F4C9C" w:rsidRDefault="001F4C9C" w:rsidP="001F4C9C">
            <w:pPr>
              <w:jc w:val="center"/>
            </w:pPr>
            <w:r>
              <w:t>kos</w:t>
            </w:r>
          </w:p>
        </w:tc>
        <w:tc>
          <w:tcPr>
            <w:tcW w:w="1544" w:type="dxa"/>
            <w:vAlign w:val="center"/>
          </w:tcPr>
          <w:p w14:paraId="71F0D017" w14:textId="77777777" w:rsidR="001F4C9C" w:rsidRDefault="001F4C9C" w:rsidP="001F4C9C">
            <w:pPr>
              <w:jc w:val="right"/>
            </w:pPr>
          </w:p>
        </w:tc>
        <w:tc>
          <w:tcPr>
            <w:tcW w:w="1550" w:type="dxa"/>
            <w:vAlign w:val="center"/>
          </w:tcPr>
          <w:p w14:paraId="3E6BFB5D" w14:textId="77777777" w:rsidR="001F4C9C" w:rsidRDefault="001F4C9C" w:rsidP="001F4C9C">
            <w:pPr>
              <w:jc w:val="right"/>
            </w:pPr>
          </w:p>
        </w:tc>
        <w:tc>
          <w:tcPr>
            <w:tcW w:w="1677" w:type="dxa"/>
            <w:vAlign w:val="center"/>
          </w:tcPr>
          <w:p w14:paraId="4F97061C" w14:textId="77777777" w:rsidR="001F4C9C" w:rsidRDefault="001F4C9C" w:rsidP="001F4C9C">
            <w:pPr>
              <w:jc w:val="right"/>
            </w:pPr>
          </w:p>
        </w:tc>
      </w:tr>
      <w:bookmarkEnd w:id="251"/>
      <w:tr w:rsidR="001F4C9C" w14:paraId="1DBCCEF0" w14:textId="4DCF896A" w:rsidTr="00A66019">
        <w:trPr>
          <w:trHeight w:val="527"/>
        </w:trPr>
        <w:tc>
          <w:tcPr>
            <w:tcW w:w="2689" w:type="dxa"/>
            <w:vAlign w:val="center"/>
          </w:tcPr>
          <w:p w14:paraId="71CE56D1" w14:textId="74374ADF" w:rsidR="001F4C9C" w:rsidRPr="002F1F14" w:rsidRDefault="001F4C9C" w:rsidP="001F4C9C">
            <w:pPr>
              <w:jc w:val="left"/>
              <w:rPr>
                <w:iCs/>
              </w:rPr>
            </w:pPr>
            <w:r>
              <w:rPr>
                <w:iCs/>
              </w:rPr>
              <w:t>Šolanje kadra uporabnika</w:t>
            </w:r>
          </w:p>
        </w:tc>
        <w:tc>
          <w:tcPr>
            <w:tcW w:w="546" w:type="dxa"/>
            <w:vAlign w:val="center"/>
          </w:tcPr>
          <w:p w14:paraId="13E57B4D" w14:textId="08404C52" w:rsidR="001F4C9C" w:rsidRDefault="001F4C9C" w:rsidP="001F4C9C">
            <w:pPr>
              <w:jc w:val="center"/>
            </w:pPr>
            <w:r>
              <w:t>1</w:t>
            </w:r>
          </w:p>
        </w:tc>
        <w:tc>
          <w:tcPr>
            <w:tcW w:w="772" w:type="dxa"/>
            <w:vAlign w:val="center"/>
          </w:tcPr>
          <w:p w14:paraId="65B7F7B0" w14:textId="25BC8A48" w:rsidR="001F4C9C" w:rsidRDefault="001F4C9C" w:rsidP="001F4C9C">
            <w:pPr>
              <w:jc w:val="center"/>
            </w:pPr>
            <w:r>
              <w:t>kpl</w:t>
            </w:r>
          </w:p>
        </w:tc>
        <w:tc>
          <w:tcPr>
            <w:tcW w:w="1544" w:type="dxa"/>
            <w:vAlign w:val="center"/>
          </w:tcPr>
          <w:p w14:paraId="5DA5F60C" w14:textId="4D11B13D" w:rsidR="001F4C9C" w:rsidRDefault="001F4C9C" w:rsidP="001F4C9C">
            <w:pPr>
              <w:jc w:val="right"/>
            </w:pPr>
          </w:p>
        </w:tc>
        <w:tc>
          <w:tcPr>
            <w:tcW w:w="1550" w:type="dxa"/>
            <w:vAlign w:val="center"/>
          </w:tcPr>
          <w:p w14:paraId="42DD25C4" w14:textId="3AC95D22" w:rsidR="001F4C9C" w:rsidRDefault="001F4C9C" w:rsidP="001F4C9C">
            <w:pPr>
              <w:jc w:val="right"/>
            </w:pPr>
          </w:p>
        </w:tc>
        <w:tc>
          <w:tcPr>
            <w:tcW w:w="1677" w:type="dxa"/>
            <w:vAlign w:val="center"/>
          </w:tcPr>
          <w:p w14:paraId="38FEB043" w14:textId="5A06B160" w:rsidR="001F4C9C" w:rsidRDefault="001F4C9C" w:rsidP="001F4C9C">
            <w:pPr>
              <w:jc w:val="right"/>
            </w:pPr>
          </w:p>
        </w:tc>
      </w:tr>
      <w:tr w:rsidR="001F4C9C" w14:paraId="18924A08" w14:textId="77777777" w:rsidTr="00A66019">
        <w:trPr>
          <w:trHeight w:val="485"/>
        </w:trPr>
        <w:tc>
          <w:tcPr>
            <w:tcW w:w="4007" w:type="dxa"/>
            <w:gridSpan w:val="3"/>
            <w:vAlign w:val="center"/>
          </w:tcPr>
          <w:p w14:paraId="6F5B836F" w14:textId="77777777" w:rsidR="001F4C9C" w:rsidRPr="002A171C" w:rsidRDefault="001F4C9C" w:rsidP="001F4C9C">
            <w:pPr>
              <w:jc w:val="right"/>
              <w:rPr>
                <w:b/>
                <w:bCs/>
              </w:rPr>
            </w:pPr>
            <w:r w:rsidRPr="002A171C">
              <w:rPr>
                <w:b/>
                <w:bCs/>
              </w:rPr>
              <w:t>SKUPAJ:</w:t>
            </w:r>
          </w:p>
        </w:tc>
        <w:tc>
          <w:tcPr>
            <w:tcW w:w="1544" w:type="dxa"/>
            <w:vAlign w:val="center"/>
          </w:tcPr>
          <w:p w14:paraId="24CE26A6" w14:textId="77777777" w:rsidR="001F4C9C" w:rsidRPr="002A171C" w:rsidRDefault="001F4C9C" w:rsidP="001F4C9C">
            <w:pPr>
              <w:jc w:val="right"/>
              <w:rPr>
                <w:b/>
                <w:bCs/>
              </w:rPr>
            </w:pPr>
          </w:p>
        </w:tc>
        <w:tc>
          <w:tcPr>
            <w:tcW w:w="1550" w:type="dxa"/>
            <w:vAlign w:val="center"/>
          </w:tcPr>
          <w:p w14:paraId="13AD6262" w14:textId="77777777" w:rsidR="001F4C9C" w:rsidRPr="002A171C" w:rsidRDefault="001F4C9C" w:rsidP="001F4C9C">
            <w:pPr>
              <w:jc w:val="right"/>
              <w:rPr>
                <w:b/>
                <w:bCs/>
              </w:rPr>
            </w:pPr>
          </w:p>
        </w:tc>
        <w:tc>
          <w:tcPr>
            <w:tcW w:w="1677" w:type="dxa"/>
            <w:vAlign w:val="center"/>
          </w:tcPr>
          <w:p w14:paraId="7DA4064A" w14:textId="77777777" w:rsidR="001F4C9C" w:rsidRPr="002A171C" w:rsidRDefault="001F4C9C" w:rsidP="001F4C9C">
            <w:pPr>
              <w:jc w:val="right"/>
              <w:rPr>
                <w:b/>
                <w:bCs/>
              </w:rPr>
            </w:pPr>
          </w:p>
        </w:tc>
      </w:tr>
    </w:tbl>
    <w:p w14:paraId="3F2EE634" w14:textId="77777777" w:rsidR="001F4C9C" w:rsidRDefault="001F4C9C" w:rsidP="001F4C9C">
      <w:pPr>
        <w:rPr>
          <w:b/>
        </w:rPr>
      </w:pPr>
    </w:p>
    <w:p w14:paraId="6222B027" w14:textId="77777777" w:rsidR="00B17B26" w:rsidRDefault="00B17B26" w:rsidP="00B17B26">
      <w:r w:rsidRPr="009A7EDB">
        <w:t>V pogodbeni vrednosti so zajeti tudi drugi stroški, ki niso posebej specificirani, so pa potrebni za funkcionalno zagotovitev delovanja predmeta pogodbe, ne glede na to, ali so ta dela izrecno navedena v pogodbi ali ne.</w:t>
      </w:r>
      <w:r>
        <w:t xml:space="preserve"> </w:t>
      </w:r>
    </w:p>
    <w:p w14:paraId="5B4D227B" w14:textId="77777777" w:rsidR="00B17B26" w:rsidRDefault="00B17B26" w:rsidP="001F4C9C">
      <w:pPr>
        <w:rPr>
          <w:b/>
        </w:rPr>
      </w:pPr>
    </w:p>
    <w:p w14:paraId="054235CE" w14:textId="77777777" w:rsidR="001F4C9C" w:rsidRPr="009A7EDB" w:rsidRDefault="001F4C9C" w:rsidP="001F4C9C">
      <w:pPr>
        <w:rPr>
          <w:b/>
        </w:rPr>
      </w:pPr>
      <w:r w:rsidRPr="009A7EDB">
        <w:rPr>
          <w:b/>
        </w:rPr>
        <w:t>PLAČIL</w:t>
      </w:r>
      <w:bookmarkEnd w:id="250"/>
      <w:r>
        <w:rPr>
          <w:b/>
        </w:rPr>
        <w:t>NI POGOJI</w:t>
      </w:r>
    </w:p>
    <w:p w14:paraId="5816DC4D" w14:textId="77777777" w:rsidR="001F4C9C" w:rsidRPr="00E92621" w:rsidRDefault="001F4C9C" w:rsidP="00A66019">
      <w:pPr>
        <w:pStyle w:val="Odstavekseznama"/>
        <w:numPr>
          <w:ilvl w:val="0"/>
          <w:numId w:val="29"/>
        </w:numPr>
        <w:spacing w:line="260" w:lineRule="exact"/>
        <w:ind w:left="426"/>
        <w:jc w:val="center"/>
      </w:pPr>
      <w:r w:rsidRPr="00E92621">
        <w:t>člen</w:t>
      </w:r>
    </w:p>
    <w:p w14:paraId="000E6638" w14:textId="77777777" w:rsidR="001F4C9C" w:rsidRPr="009A7EDB" w:rsidRDefault="001F4C9C" w:rsidP="001F4C9C"/>
    <w:p w14:paraId="43742991" w14:textId="24177F1F" w:rsidR="001F4C9C" w:rsidRDefault="001F4C9C" w:rsidP="001F4C9C">
      <w:r w:rsidRPr="009A7EDB">
        <w:t xml:space="preserve">Dobavitelj izstavi račun za dobavljeno opremo </w:t>
      </w:r>
      <w:r w:rsidRPr="0091612E">
        <w:rPr>
          <w:b/>
          <w:bCs/>
        </w:rPr>
        <w:t xml:space="preserve">naročniku </w:t>
      </w:r>
      <w:r>
        <w:t>po opravljeni dobavi. Obvezna priloga računa je</w:t>
      </w:r>
      <w:r w:rsidRPr="009A7EDB">
        <w:t xml:space="preserve"> </w:t>
      </w:r>
      <w:r>
        <w:t xml:space="preserve">obojestransko </w:t>
      </w:r>
      <w:r w:rsidRPr="009A7EDB">
        <w:t>podpisan</w:t>
      </w:r>
      <w:r w:rsidRPr="005D26B3">
        <w:t xml:space="preserve"> primopredajni zapisnik</w:t>
      </w:r>
      <w:r w:rsidR="00737877">
        <w:t xml:space="preserve"> </w:t>
      </w:r>
      <w:r w:rsidR="00AA07D3">
        <w:t xml:space="preserve">in </w:t>
      </w:r>
      <w:r>
        <w:t xml:space="preserve"> dobavnica.</w:t>
      </w:r>
      <w:r w:rsidRPr="009A7EDB">
        <w:t xml:space="preserve"> </w:t>
      </w:r>
    </w:p>
    <w:p w14:paraId="5A6B747F" w14:textId="77777777" w:rsidR="001F4C9C" w:rsidRDefault="001F4C9C" w:rsidP="001F4C9C"/>
    <w:p w14:paraId="676104ED" w14:textId="43178F2D" w:rsidR="001F4C9C" w:rsidRPr="000A193B" w:rsidRDefault="001F4C9C" w:rsidP="001F4C9C">
      <w:r w:rsidRPr="000A193B">
        <w:t>Za storitve</w:t>
      </w:r>
      <w:r>
        <w:rPr>
          <w:i/>
          <w:iCs/>
        </w:rPr>
        <w:t xml:space="preserve"> </w:t>
      </w:r>
      <w:r w:rsidRPr="00A66019">
        <w:t>šolanj</w:t>
      </w:r>
      <w:r w:rsidR="00AA07D3" w:rsidRPr="00A66019">
        <w:t>a</w:t>
      </w:r>
      <w:r w:rsidRPr="00A66019">
        <w:t xml:space="preserve"> osebja uporabnika</w:t>
      </w:r>
      <w:r>
        <w:rPr>
          <w:i/>
          <w:iCs/>
        </w:rPr>
        <w:t xml:space="preserve"> </w:t>
      </w:r>
      <w:r w:rsidRPr="000A193B">
        <w:t xml:space="preserve">dobavitelj izstavi račun </w:t>
      </w:r>
      <w:r w:rsidRPr="000A193B">
        <w:rPr>
          <w:b/>
          <w:bCs/>
        </w:rPr>
        <w:t>uporabniku</w:t>
      </w:r>
      <w:r w:rsidRPr="000A193B">
        <w:t xml:space="preserve"> po opravljenih storitvah.</w:t>
      </w:r>
    </w:p>
    <w:p w14:paraId="1006DB4E" w14:textId="77777777" w:rsidR="001F4C9C" w:rsidRPr="000A193B" w:rsidRDefault="001F4C9C" w:rsidP="001F4C9C"/>
    <w:p w14:paraId="721805B1" w14:textId="77777777" w:rsidR="001F4C9C" w:rsidRPr="009A7EDB" w:rsidRDefault="001F4C9C" w:rsidP="001F4C9C">
      <w:r>
        <w:t>R</w:t>
      </w:r>
      <w:r w:rsidRPr="009A7EDB">
        <w:t>ačun se mora sklicevati na številko</w:t>
      </w:r>
      <w:r>
        <w:t xml:space="preserve"> </w:t>
      </w:r>
      <w:r w:rsidRPr="009A7EDB">
        <w:t>pogodbe</w:t>
      </w:r>
      <w:r>
        <w:t>, na podlagi katere se izstavlja.</w:t>
      </w:r>
    </w:p>
    <w:p w14:paraId="1E9F46A6" w14:textId="77777777" w:rsidR="001F4C9C" w:rsidRPr="009A7EDB" w:rsidRDefault="001F4C9C" w:rsidP="001F4C9C"/>
    <w:p w14:paraId="5F65FEC8" w14:textId="77777777" w:rsidR="001F4C9C" w:rsidRPr="009A7EDB" w:rsidRDefault="001F4C9C" w:rsidP="001F4C9C">
      <w:r w:rsidRPr="009A7EDB">
        <w:t xml:space="preserve">Dobavitelj </w:t>
      </w:r>
      <w:r>
        <w:t>pošlje</w:t>
      </w:r>
      <w:r w:rsidRPr="009A7EDB">
        <w:t xml:space="preserve"> naročniku</w:t>
      </w:r>
      <w:r>
        <w:t xml:space="preserve"> oz. uporabniku</w:t>
      </w:r>
      <w:r w:rsidRPr="009A7EDB">
        <w:t xml:space="preserve"> </w:t>
      </w:r>
      <w:r>
        <w:t xml:space="preserve">račun in spremljajočo dokumentacijo </w:t>
      </w:r>
      <w:r w:rsidRPr="009A7EDB">
        <w:t xml:space="preserve">izključno v elektronski obliki </w:t>
      </w:r>
      <w:r>
        <w:t xml:space="preserve">preko spletne aplikacije UJPnet </w:t>
      </w:r>
      <w:r w:rsidRPr="009A7EDB">
        <w:t xml:space="preserve">(e-račun), </w:t>
      </w:r>
      <w:r>
        <w:t xml:space="preserve">ki mora biti </w:t>
      </w:r>
      <w:r w:rsidRPr="009A7EDB">
        <w:t>sklad</w:t>
      </w:r>
      <w:r>
        <w:t>e</w:t>
      </w:r>
      <w:r w:rsidRPr="009A7EDB">
        <w:t>n</w:t>
      </w:r>
      <w:r>
        <w:t xml:space="preserve"> z evropskim standardom in veljavnim </w:t>
      </w:r>
      <w:r w:rsidRPr="009A7EDB">
        <w:t>zakonom, ki ureja opravljanje plačilnih storitev za proračunske uporabnike.</w:t>
      </w:r>
    </w:p>
    <w:p w14:paraId="66EC2C80" w14:textId="77777777" w:rsidR="001F4C9C" w:rsidRPr="009A7EDB" w:rsidRDefault="001F4C9C" w:rsidP="001F4C9C">
      <w:pPr>
        <w:rPr>
          <w:color w:val="FF0000"/>
        </w:rPr>
      </w:pPr>
    </w:p>
    <w:p w14:paraId="0D740F48" w14:textId="77777777" w:rsidR="001F4C9C" w:rsidRDefault="001F4C9C" w:rsidP="001F4C9C">
      <w:pPr>
        <w:rPr>
          <w:rFonts w:eastAsia="Calibri"/>
          <w:szCs w:val="22"/>
        </w:rPr>
      </w:pPr>
      <w:r w:rsidRPr="009A7EDB">
        <w:rPr>
          <w:rFonts w:eastAsia="Calibri"/>
          <w:szCs w:val="22"/>
        </w:rPr>
        <w:t>Naročnik</w:t>
      </w:r>
      <w:r>
        <w:rPr>
          <w:rFonts w:eastAsia="Calibri"/>
          <w:szCs w:val="22"/>
        </w:rPr>
        <w:t xml:space="preserve"> oz. uporabnik</w:t>
      </w:r>
      <w:r w:rsidRPr="009A7EDB">
        <w:rPr>
          <w:rFonts w:eastAsia="Calibri"/>
          <w:szCs w:val="22"/>
        </w:rPr>
        <w:t xml:space="preserve"> bo plačal račun </w:t>
      </w:r>
      <w:bookmarkStart w:id="252" w:name="_Hlk134092230"/>
      <w:r w:rsidRPr="009A7EDB">
        <w:rPr>
          <w:rFonts w:eastAsia="Calibri"/>
          <w:szCs w:val="22"/>
        </w:rPr>
        <w:t xml:space="preserve">v </w:t>
      </w:r>
      <w:r>
        <w:rPr>
          <w:rFonts w:eastAsia="Calibri"/>
          <w:szCs w:val="22"/>
        </w:rPr>
        <w:t xml:space="preserve">zakonskem </w:t>
      </w:r>
      <w:r w:rsidRPr="009A7EDB">
        <w:rPr>
          <w:rFonts w:eastAsia="Calibri"/>
          <w:szCs w:val="22"/>
        </w:rPr>
        <w:t>roku</w:t>
      </w:r>
      <w:r>
        <w:rPr>
          <w:rFonts w:eastAsia="Calibri"/>
          <w:szCs w:val="22"/>
        </w:rPr>
        <w:t>.</w:t>
      </w:r>
      <w:r w:rsidRPr="009A7EDB">
        <w:rPr>
          <w:rFonts w:eastAsia="Calibri"/>
          <w:szCs w:val="22"/>
        </w:rPr>
        <w:t xml:space="preserve"> </w:t>
      </w:r>
      <w:r w:rsidRPr="00D675FD">
        <w:rPr>
          <w:rFonts w:eastAsia="Calibri"/>
          <w:szCs w:val="22"/>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526EB03D" w14:textId="77777777" w:rsidR="00AA07D3" w:rsidRDefault="00AA07D3" w:rsidP="001F4C9C">
      <w:pPr>
        <w:rPr>
          <w:rFonts w:eastAsia="Calibri"/>
          <w:szCs w:val="22"/>
        </w:rPr>
      </w:pPr>
    </w:p>
    <w:bookmarkEnd w:id="252"/>
    <w:p w14:paraId="387AFC66" w14:textId="79DC9C58" w:rsidR="001F4C9C" w:rsidRDefault="001F4C9C" w:rsidP="001F4C9C">
      <w:r w:rsidRPr="00584C9F">
        <w:t xml:space="preserve">Do </w:t>
      </w:r>
      <w:r w:rsidR="00AA07D3">
        <w:t>potrditve računa</w:t>
      </w:r>
      <w:r w:rsidRPr="00584C9F">
        <w:t xml:space="preserve"> ne more priti preden dobavitelj ne </w:t>
      </w:r>
      <w:r w:rsidRPr="00C472B6">
        <w:t>preda finančnega zavarovanja za odpravo napak v garancijskem roku. V kolikor ne bi prišlo do pravočas</w:t>
      </w:r>
      <w:r w:rsidRPr="00584C9F">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t xml:space="preserve"> </w:t>
      </w:r>
    </w:p>
    <w:p w14:paraId="61319438" w14:textId="77777777" w:rsidR="001F4C9C" w:rsidRPr="009A7EDB" w:rsidRDefault="001F4C9C" w:rsidP="001F4C9C"/>
    <w:p w14:paraId="461006E7" w14:textId="77777777" w:rsidR="001F4C9C" w:rsidRPr="009A7EDB" w:rsidRDefault="001F4C9C" w:rsidP="001F4C9C">
      <w:bookmarkStart w:id="253" w:name="_Hlk200523842"/>
      <w:r>
        <w:rPr>
          <w:b/>
        </w:rPr>
        <w:t>FINANCIRANJE</w:t>
      </w:r>
    </w:p>
    <w:p w14:paraId="6FE5AE99" w14:textId="77777777" w:rsidR="001F4C9C" w:rsidRPr="00D94BA5" w:rsidRDefault="001F4C9C" w:rsidP="00A66019">
      <w:pPr>
        <w:pStyle w:val="Odstavekseznama"/>
        <w:numPr>
          <w:ilvl w:val="0"/>
          <w:numId w:val="29"/>
        </w:numPr>
        <w:ind w:left="426"/>
        <w:jc w:val="center"/>
      </w:pPr>
      <w:r w:rsidRPr="00D94BA5">
        <w:t>člen</w:t>
      </w:r>
    </w:p>
    <w:p w14:paraId="596805E3" w14:textId="77777777" w:rsidR="001F4C9C" w:rsidRPr="009A7EDB" w:rsidRDefault="001F4C9C" w:rsidP="001F4C9C"/>
    <w:p w14:paraId="0E2B09BB" w14:textId="77777777" w:rsidR="001F4C9C" w:rsidRDefault="001F4C9C" w:rsidP="00A66019">
      <w:pPr>
        <w:ind w:left="142"/>
      </w:pPr>
    </w:p>
    <w:p w14:paraId="69AF67B2" w14:textId="77777777" w:rsidR="00AA07D3" w:rsidRDefault="00AA07D3" w:rsidP="00AA07D3">
      <w:r>
        <w:lastRenderedPageBreak/>
        <w:t xml:space="preserve">Oprema, ki je predmet te pogodbe, se sofinancira iz projekta 2718-25-0017 Medicinska oprema za JZZ - Vzhodna regija, potrjenega s strani organa upravljanja Ministrstvo za kohezijo in regionalni razvoj z odločitvijo o podpori št. V00307-1/MZ/0 z dne 27. 8. 2025. </w:t>
      </w:r>
    </w:p>
    <w:p w14:paraId="092A11BA" w14:textId="77777777" w:rsidR="00AA07D3" w:rsidRDefault="00AA07D3" w:rsidP="00AA07D3"/>
    <w:p w14:paraId="2DF6BBED" w14:textId="77777777" w:rsidR="00AA07D3" w:rsidRDefault="00AA07D3" w:rsidP="00AA07D3">
      <w: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6D944524" w14:textId="77777777" w:rsidR="00AA07D3" w:rsidRDefault="00AA07D3" w:rsidP="00AA07D3"/>
    <w:p w14:paraId="6C2D724F" w14:textId="77777777" w:rsidR="00AA07D3" w:rsidRDefault="00AA07D3" w:rsidP="00AA07D3">
      <w:r>
        <w:t>Sredstva so zagotovljena na projektu NRP številka 2718-25-0017 z nazivom »Medicinska oprema za JZZ - Vzhodna regija«, in sicer na proračunski postavki:</w:t>
      </w:r>
    </w:p>
    <w:p w14:paraId="268720D6" w14:textId="763F44D7" w:rsidR="00AA07D3" w:rsidRDefault="00AA07D3" w:rsidP="005A50A6">
      <w:pPr>
        <w:pStyle w:val="Odstavekseznama"/>
        <w:numPr>
          <w:ilvl w:val="0"/>
          <w:numId w:val="46"/>
        </w:numPr>
      </w:pPr>
      <w:r>
        <w:t>230686 - RSO4.5.-Enak dostop do zdravstvenega varstva ESRR 21-27-V-EU (v višini 85 %, kar znaša _________ EUR);</w:t>
      </w:r>
    </w:p>
    <w:p w14:paraId="29036705" w14:textId="135C726E" w:rsidR="00AA07D3" w:rsidRDefault="00AA07D3" w:rsidP="005A50A6">
      <w:pPr>
        <w:pStyle w:val="Odstavekseznama"/>
        <w:numPr>
          <w:ilvl w:val="0"/>
          <w:numId w:val="46"/>
        </w:numPr>
      </w:pPr>
      <w:r>
        <w:t>230687 - RSO4.5.-Enak dostop do zdravstvenega varstva ESRR 21-27-V-SI (v višini 15 %, kar znaša __________ EUR).</w:t>
      </w:r>
    </w:p>
    <w:p w14:paraId="0293E3EA" w14:textId="77777777" w:rsidR="00AA07D3" w:rsidRDefault="00AA07D3" w:rsidP="00AA07D3"/>
    <w:p w14:paraId="7E9B4B37" w14:textId="77777777" w:rsidR="00AA07D3" w:rsidRDefault="00AA07D3" w:rsidP="00AA07D3">
      <w:r>
        <w:t>DDV pri vrednosti nakupa opreme je upravičen strošek za sofinanciranje iz ESRR.</w:t>
      </w:r>
    </w:p>
    <w:p w14:paraId="26A17A91" w14:textId="77777777" w:rsidR="00AA07D3" w:rsidRDefault="00AA07D3" w:rsidP="00AA07D3"/>
    <w:p w14:paraId="1BE7C15A" w14:textId="77777777" w:rsidR="00AA07D3" w:rsidRDefault="00AA07D3" w:rsidP="00AA07D3">
      <w:r>
        <w:t>Sredstva za financiranje iz ESRR ne predstavljajo državne pomoči.</w:t>
      </w:r>
    </w:p>
    <w:p w14:paraId="24F167C6" w14:textId="77777777" w:rsidR="00AA07D3" w:rsidRDefault="00AA07D3" w:rsidP="00AA07D3"/>
    <w:p w14:paraId="3690A50C" w14:textId="1046BF46" w:rsidR="00AA07D3" w:rsidRDefault="00AA07D3" w:rsidP="00AA07D3">
      <w:r>
        <w:t xml:space="preserve">Pogodbene stranke so soglasne, da je izpolnitev te pogodbe vezana na proračunske zmogljivosti naročnika </w:t>
      </w:r>
      <w:r w:rsidR="005A50A6">
        <w:t xml:space="preserve">in uporabnika </w:t>
      </w:r>
      <w:r>
        <w:t xml:space="preserve">v letu 2026. Če pride do spremembe v proračunu ali programu dela naročnika </w:t>
      </w:r>
      <w:r w:rsidR="005A50A6">
        <w:t xml:space="preserve">ali uporabnika </w:t>
      </w:r>
      <w:r>
        <w:t>oz. do proračunskih ukrepov, ki neposredno vplivajo na to pogodbo, so stranke soglasne, da s sklenitvijo dodatka to pogodbo ustrezno spremenijo.</w:t>
      </w:r>
    </w:p>
    <w:p w14:paraId="7CF36F0F" w14:textId="77777777" w:rsidR="005A50A6" w:rsidRDefault="005A50A6" w:rsidP="00AA07D3"/>
    <w:p w14:paraId="24210F7F" w14:textId="77777777" w:rsidR="001F4C9C" w:rsidRPr="00D94BA5" w:rsidRDefault="001F4C9C" w:rsidP="00A66019">
      <w:pPr>
        <w:pStyle w:val="Odstavekseznama"/>
        <w:numPr>
          <w:ilvl w:val="0"/>
          <w:numId w:val="29"/>
        </w:numPr>
        <w:ind w:left="426"/>
        <w:jc w:val="center"/>
      </w:pPr>
      <w:r w:rsidRPr="00D94BA5">
        <w:t>člen</w:t>
      </w:r>
    </w:p>
    <w:p w14:paraId="235C3655" w14:textId="77777777" w:rsidR="001F4C9C" w:rsidRDefault="001F4C9C" w:rsidP="001F4C9C"/>
    <w:p w14:paraId="239D2163" w14:textId="77777777" w:rsidR="001F4C9C" w:rsidRDefault="001F4C9C" w:rsidP="001F4C9C">
      <w:r w:rsidRPr="002F1F14">
        <w:t>Za</w:t>
      </w:r>
      <w:r w:rsidRPr="002F1F14">
        <w:rPr>
          <w:iCs/>
        </w:rPr>
        <w:t xml:space="preserve"> izvedbo šolanja </w:t>
      </w:r>
      <w:r w:rsidRPr="002F1F14">
        <w:t>ima uporabnik sredstva zagotovljena na kontu __________.</w:t>
      </w:r>
    </w:p>
    <w:p w14:paraId="5E16A9E1" w14:textId="77777777" w:rsidR="001F4C9C" w:rsidRPr="002F1F14" w:rsidRDefault="001F4C9C" w:rsidP="001F4C9C"/>
    <w:p w14:paraId="2680118E" w14:textId="77777777" w:rsidR="001F4C9C" w:rsidRPr="00A00560" w:rsidRDefault="001F4C9C" w:rsidP="00A66019">
      <w:pPr>
        <w:pStyle w:val="Odstavekseznama"/>
        <w:numPr>
          <w:ilvl w:val="0"/>
          <w:numId w:val="29"/>
        </w:numPr>
        <w:ind w:left="426"/>
        <w:jc w:val="center"/>
      </w:pPr>
      <w:r w:rsidRPr="00A00560">
        <w:t>člen</w:t>
      </w:r>
    </w:p>
    <w:p w14:paraId="1A2E2EE2" w14:textId="77777777" w:rsidR="001F4C9C" w:rsidRPr="009A7EDB" w:rsidRDefault="001F4C9C" w:rsidP="001F4C9C"/>
    <w:p w14:paraId="78C953B6" w14:textId="5247D20F" w:rsidR="001F4C9C" w:rsidRDefault="001F4C9C" w:rsidP="001F4C9C">
      <w:r w:rsidRPr="009A7EDB">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5E9D757C" w14:textId="77777777" w:rsidR="001F4C9C" w:rsidRDefault="001F4C9C" w:rsidP="001F4C9C"/>
    <w:bookmarkEnd w:id="253"/>
    <w:p w14:paraId="59B1065D" w14:textId="77777777" w:rsidR="001F4C9C" w:rsidRPr="009A7EDB" w:rsidRDefault="001F4C9C" w:rsidP="001F4C9C">
      <w:pPr>
        <w:rPr>
          <w:b/>
        </w:rPr>
      </w:pPr>
      <w:r w:rsidRPr="009A7EDB">
        <w:rPr>
          <w:b/>
        </w:rPr>
        <w:t>GARANCIJSKI ROKI</w:t>
      </w:r>
      <w:r w:rsidRPr="004C64D4">
        <w:rPr>
          <w:b/>
        </w:rPr>
        <w:t>, VZDRŽEVANJE IN ODPRAVA NAPAK</w:t>
      </w:r>
    </w:p>
    <w:p w14:paraId="774E0256" w14:textId="77777777" w:rsidR="001F4C9C" w:rsidRPr="009A7EDB" w:rsidRDefault="001F4C9C" w:rsidP="001F4C9C">
      <w:pPr>
        <w:rPr>
          <w:b/>
        </w:rPr>
      </w:pPr>
    </w:p>
    <w:p w14:paraId="06BC944F" w14:textId="77777777" w:rsidR="001F4C9C" w:rsidRPr="009039AA" w:rsidRDefault="001F4C9C" w:rsidP="00A66019">
      <w:pPr>
        <w:pStyle w:val="Odstavekseznama"/>
        <w:numPr>
          <w:ilvl w:val="0"/>
          <w:numId w:val="29"/>
        </w:numPr>
        <w:ind w:left="426"/>
        <w:jc w:val="center"/>
      </w:pPr>
      <w:r w:rsidRPr="009039AA">
        <w:t>člen</w:t>
      </w:r>
    </w:p>
    <w:p w14:paraId="0B923FF1" w14:textId="77777777" w:rsidR="001F4C9C" w:rsidRPr="009A7EDB" w:rsidRDefault="001F4C9C" w:rsidP="001F4C9C"/>
    <w:p w14:paraId="04ABBE98" w14:textId="77777777" w:rsidR="001F4C9C" w:rsidRDefault="001F4C9C" w:rsidP="001F4C9C">
      <w:r w:rsidRPr="009A7EDB">
        <w:t>Dobavitelj garantira, da je oprema, dobavljena po tej pogodbi, nova</w:t>
      </w:r>
      <w:r>
        <w:t>,</w:t>
      </w:r>
      <w:r w:rsidRPr="009A7EDB">
        <w:t xml:space="preserve"> nerabljena </w:t>
      </w:r>
      <w:r>
        <w:t xml:space="preserve">in ni obnovljena </w:t>
      </w:r>
      <w:r w:rsidRPr="009A7EDB">
        <w:t>ter da predstavlja najnovejši model oz</w:t>
      </w:r>
      <w:r>
        <w:t>.</w:t>
      </w:r>
      <w:r w:rsidRPr="009A7EDB">
        <w:t xml:space="preserve"> izvedbo, ki vključuje zadnje spremembe in izboljšave v konstrukciji in materialih ter </w:t>
      </w:r>
      <w:r>
        <w:t xml:space="preserve">je </w:t>
      </w:r>
      <w:r w:rsidRPr="009A7EDB">
        <w:t xml:space="preserve">proizvedena največ 12 mesecev pred datumom </w:t>
      </w:r>
      <w:r>
        <w:t>sklenitve pogodbe</w:t>
      </w:r>
      <w:r w:rsidRPr="009A7EDB">
        <w:t>. Dobavitelj tudi garantira, da oprema nima pravnih ali stvarnih napak ali pomanjkljivosti, ki bi izhajale iz konstrukcije, uporabljenih materialov ali iz kakršnekoli napake ali opustitve na strani dobavitelja.</w:t>
      </w:r>
    </w:p>
    <w:p w14:paraId="4BBB8FFB" w14:textId="77777777" w:rsidR="001F4C9C" w:rsidRDefault="001F4C9C" w:rsidP="001F4C9C"/>
    <w:p w14:paraId="758F63F3" w14:textId="01F5B94E" w:rsidR="001F4C9C" w:rsidRDefault="001F4C9C" w:rsidP="001F4C9C">
      <w:r w:rsidRPr="009A7EDB">
        <w:t xml:space="preserve">Za opremo, ki je predmet te pogodbe, dobavitelj zagotavlja </w:t>
      </w:r>
      <w:r>
        <w:t xml:space="preserve">vsaj </w:t>
      </w:r>
      <w:r w:rsidR="005A50A6">
        <w:t>____</w:t>
      </w:r>
      <w:r>
        <w:t>-mesečni</w:t>
      </w:r>
      <w:r w:rsidRPr="009A7EDB">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8FA6454" w14:textId="77777777" w:rsidR="001F4C9C" w:rsidRPr="009A7EDB" w:rsidRDefault="001F4C9C" w:rsidP="001F4C9C"/>
    <w:p w14:paraId="58E7B884" w14:textId="77777777" w:rsidR="001F4C9C" w:rsidRPr="000B72A2" w:rsidRDefault="001F4C9C" w:rsidP="00A66019">
      <w:pPr>
        <w:pStyle w:val="Odstavekseznama"/>
        <w:numPr>
          <w:ilvl w:val="0"/>
          <w:numId w:val="29"/>
        </w:numPr>
        <w:ind w:left="284"/>
        <w:jc w:val="center"/>
      </w:pPr>
      <w:r w:rsidRPr="000B72A2">
        <w:lastRenderedPageBreak/>
        <w:t>člen</w:t>
      </w:r>
    </w:p>
    <w:p w14:paraId="4C9E7D2A" w14:textId="77777777" w:rsidR="001F4C9C" w:rsidRPr="009A7EDB" w:rsidRDefault="001F4C9C" w:rsidP="001F4C9C"/>
    <w:p w14:paraId="77348C98" w14:textId="77777777" w:rsidR="001F4C9C" w:rsidRPr="009A7EDB" w:rsidRDefault="001F4C9C" w:rsidP="001F4C9C">
      <w:r w:rsidRPr="009A7EDB">
        <w:t xml:space="preserve">Dobavitelj v času garancijskega roka </w:t>
      </w:r>
      <w:r>
        <w:t xml:space="preserve">zagotavlja </w:t>
      </w:r>
      <w:r w:rsidRPr="009A7EDB">
        <w:t>»popolno« preventivno in izredno vzdrževanje opreme</w:t>
      </w:r>
      <w:r>
        <w:t xml:space="preserve"> na svoje stroške</w:t>
      </w:r>
      <w:r w:rsidRPr="009A7EDB">
        <w:t>.</w:t>
      </w:r>
    </w:p>
    <w:p w14:paraId="3602A957" w14:textId="77777777" w:rsidR="001F4C9C" w:rsidRPr="009A7EDB" w:rsidRDefault="001F4C9C" w:rsidP="001F4C9C"/>
    <w:p w14:paraId="1F274DD7" w14:textId="77777777" w:rsidR="001F4C9C" w:rsidRPr="009A7EDB" w:rsidRDefault="001F4C9C" w:rsidP="001F4C9C">
      <w:r>
        <w:t>»Popolno« p</w:t>
      </w:r>
      <w:r w:rsidRPr="009A7EDB">
        <w:t>reventivno vzdrževanje pomeni zagotavlja</w:t>
      </w:r>
      <w:r>
        <w:t>n</w:t>
      </w:r>
      <w:r w:rsidRPr="009A7EDB">
        <w:t>je izvajanja rednih vzdrževalnih servisov po navodilih proizvajalca (najmanj 1x letno)</w:t>
      </w:r>
      <w:r>
        <w:t>,</w:t>
      </w:r>
      <w:r w:rsidRPr="009A7EDB">
        <w:t xml:space="preserve"> vključno z vsemi rezervnimi deli (tudi dragi rezervni deli) in potrošnim materialom, stroški dela in potnimi stroški; npr.: kontrol</w:t>
      </w:r>
      <w:r>
        <w:t>a</w:t>
      </w:r>
      <w:r w:rsidRPr="009A7EDB">
        <w:t xml:space="preserve"> stanja opreme in njene funkcionalnosti, odkrivanje napak in odprava le</w:t>
      </w:r>
      <w:r>
        <w:t>-</w:t>
      </w:r>
      <w:r w:rsidRPr="009A7EDB">
        <w:t>teh, preverjanje in optimiranje funkcijskih parametrov delovanja, čiščenje opreme, izdaja servisnega poročila in nalepka na opremi z datumom in podpisom izvedbe pregleda (</w:t>
      </w:r>
      <w:r w:rsidRPr="000B72A2">
        <w:rPr>
          <w:i/>
          <w:iCs/>
        </w:rPr>
        <w:t xml:space="preserve">navesti število obveznih in priporočenih servisov na leto: </w:t>
      </w:r>
      <w:r>
        <w:rPr>
          <w:i/>
          <w:iCs/>
        </w:rPr>
        <w:t>__________</w:t>
      </w:r>
      <w:r w:rsidRPr="009A7EDB">
        <w:t xml:space="preserve">). </w:t>
      </w:r>
    </w:p>
    <w:p w14:paraId="41E205C6" w14:textId="77777777" w:rsidR="001F4C9C" w:rsidRPr="009A7EDB" w:rsidRDefault="001F4C9C" w:rsidP="001F4C9C"/>
    <w:p w14:paraId="17046083" w14:textId="77777777" w:rsidR="001F4C9C" w:rsidRDefault="001F4C9C" w:rsidP="001F4C9C">
      <w:r w:rsidRPr="004C64D4">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t xml:space="preserve"> </w:t>
      </w:r>
    </w:p>
    <w:p w14:paraId="1DF7446E" w14:textId="77777777" w:rsidR="001F4C9C" w:rsidRPr="003D5F09" w:rsidRDefault="001F4C9C" w:rsidP="00A66019">
      <w:pPr>
        <w:pStyle w:val="Odstavekseznama"/>
        <w:numPr>
          <w:ilvl w:val="0"/>
          <w:numId w:val="29"/>
        </w:numPr>
        <w:ind w:left="426"/>
        <w:jc w:val="center"/>
      </w:pPr>
      <w:r w:rsidRPr="003D5F09">
        <w:t>člen</w:t>
      </w:r>
    </w:p>
    <w:p w14:paraId="3208E456" w14:textId="77777777" w:rsidR="001F4C9C" w:rsidRPr="009A7EDB" w:rsidRDefault="001F4C9C" w:rsidP="001F4C9C"/>
    <w:p w14:paraId="1A2C8FCF" w14:textId="77777777" w:rsidR="001F4C9C" w:rsidRPr="009A7EDB" w:rsidRDefault="001F4C9C" w:rsidP="001F4C9C">
      <w:r w:rsidRPr="009A7EDB">
        <w:t xml:space="preserve">Servisna dela, ki so potrebna zaradi strojeloma ali napačnega ravnanja uporabnika z opremo, ne pomenijo </w:t>
      </w:r>
      <w:r>
        <w:t xml:space="preserve">rednih </w:t>
      </w:r>
      <w:r w:rsidRPr="009A7EDB">
        <w:t xml:space="preserve">vzdrževalnih del in jih dobavitelj </w:t>
      </w:r>
      <w:r>
        <w:t xml:space="preserve">uporabniku </w:t>
      </w:r>
      <w:r w:rsidRPr="009A7EDB">
        <w:t>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w:t>
      </w:r>
      <w:r>
        <w:t>.</w:t>
      </w:r>
      <w:r w:rsidRPr="009A7EDB">
        <w:t xml:space="preserve"> ravnanja uporabnika, ki niso dovoljena in opisana v navodilih za rokovanje oz</w:t>
      </w:r>
      <w:r>
        <w:t>.</w:t>
      </w:r>
      <w:r w:rsidRPr="009A7EDB">
        <w:t xml:space="preserve"> niso bila </w:t>
      </w:r>
      <w:r w:rsidRPr="00B474A2">
        <w:t>vključena v aplikacijsko šolanje</w:t>
      </w:r>
      <w:r w:rsidRPr="009A7EDB">
        <w:t xml:space="preserve"> uporabnikov.</w:t>
      </w:r>
    </w:p>
    <w:p w14:paraId="3A95C680" w14:textId="77777777" w:rsidR="001F4C9C" w:rsidRPr="009A7EDB" w:rsidRDefault="001F4C9C" w:rsidP="001F4C9C"/>
    <w:p w14:paraId="1EECEF39" w14:textId="77777777" w:rsidR="001F4C9C" w:rsidRPr="009A7EDB" w:rsidRDefault="001F4C9C" w:rsidP="001F4C9C">
      <w:r w:rsidRPr="009A7EDB">
        <w:t>Ob tem mora dobavitelj – serviser zagotavljati enak odzivni čas kot v garancijskem roku in izvajati tudi vsa intervencijska popravila</w:t>
      </w:r>
      <w:r>
        <w:t xml:space="preserve"> oz. </w:t>
      </w:r>
      <w:r w:rsidRPr="009A7EDB">
        <w:t>servisiranje.</w:t>
      </w:r>
    </w:p>
    <w:p w14:paraId="02A22591" w14:textId="77777777" w:rsidR="001F4C9C" w:rsidRPr="009A7EDB" w:rsidRDefault="001F4C9C" w:rsidP="001F4C9C"/>
    <w:p w14:paraId="2187E692" w14:textId="77777777" w:rsidR="001F4C9C" w:rsidRPr="004C64D4" w:rsidRDefault="001F4C9C" w:rsidP="00A66019">
      <w:pPr>
        <w:pStyle w:val="Odstavekseznama"/>
        <w:numPr>
          <w:ilvl w:val="0"/>
          <w:numId w:val="29"/>
        </w:numPr>
        <w:ind w:left="426"/>
        <w:jc w:val="center"/>
      </w:pPr>
      <w:r w:rsidRPr="004C64D4">
        <w:t>člen</w:t>
      </w:r>
    </w:p>
    <w:p w14:paraId="75A54009" w14:textId="77777777" w:rsidR="001F4C9C" w:rsidRPr="009A7EDB" w:rsidRDefault="001F4C9C" w:rsidP="001F4C9C"/>
    <w:p w14:paraId="5F9697AC" w14:textId="77777777" w:rsidR="001F4C9C" w:rsidRDefault="001F4C9C" w:rsidP="001F4C9C">
      <w:r w:rsidRPr="009A7EDB">
        <w:t xml:space="preserve">Prijava napake mora biti izvedena telefonsko, slediti ji mora pisna potrditev na dogovorjen elektronski naslov. Pri prijavi okvare je potrebno navesti: a) </w:t>
      </w:r>
      <w:r>
        <w:t xml:space="preserve">naziv </w:t>
      </w:r>
      <w:r w:rsidRPr="009A7EDB">
        <w:t xml:space="preserve">uporabnika in ime osebe, ki okvaro prijavlja, b) lokacijo </w:t>
      </w:r>
      <w:r>
        <w:t>opreme</w:t>
      </w:r>
      <w:r w:rsidRPr="009A7EDB">
        <w:t xml:space="preserve">, c) vrsto in tip </w:t>
      </w:r>
      <w:r>
        <w:t>opreme</w:t>
      </w:r>
      <w:r w:rsidRPr="009A7EDB">
        <w:t xml:space="preserve"> v okvari, d) opis okvare. </w:t>
      </w:r>
    </w:p>
    <w:p w14:paraId="2F458BCF" w14:textId="77777777" w:rsidR="001F4C9C" w:rsidRDefault="001F4C9C" w:rsidP="001F4C9C"/>
    <w:p w14:paraId="1A115460" w14:textId="77777777" w:rsidR="001F4C9C" w:rsidRDefault="001F4C9C" w:rsidP="001F4C9C">
      <w:r>
        <w:t>Prodajalec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 naročnika in ga mora v 24 urah poslati na elektronski naslov naročnika.</w:t>
      </w:r>
    </w:p>
    <w:p w14:paraId="25DEA7FD" w14:textId="77777777" w:rsidR="001F4C9C" w:rsidRDefault="001F4C9C" w:rsidP="001F4C9C"/>
    <w:p w14:paraId="69DF68D4" w14:textId="77777777" w:rsidR="001F4C9C" w:rsidRDefault="001F4C9C" w:rsidP="001F4C9C">
      <w:r>
        <w:t>Prodajalec/izvajalec je dolžan vsak mesec pošiljati na elektronski naslov naročnika »excelovo« tabelo vseh servisnih posegov z vsemi zgoraj navedenimi podatki v elektronski obliki. Prav tako mora prodajalec/izvajalec na vsakih 12 mesecev v času pogodbenega obdobja poslati naročniku podroben opis stanja aparata.</w:t>
      </w:r>
    </w:p>
    <w:p w14:paraId="05986E07" w14:textId="77777777" w:rsidR="005A50A6" w:rsidRPr="009A7EDB" w:rsidRDefault="005A50A6" w:rsidP="001F4C9C"/>
    <w:p w14:paraId="3AC577A4" w14:textId="77777777" w:rsidR="001F4C9C" w:rsidRPr="009A7EDB" w:rsidRDefault="001F4C9C" w:rsidP="001F4C9C">
      <w:bookmarkStart w:id="254" w:name="_Hlk174489943"/>
      <w:r w:rsidRPr="009A7EDB">
        <w:t xml:space="preserve">Odzivni čas serviserja je največ 2 uri od prijave napake, </w:t>
      </w:r>
      <w:bookmarkStart w:id="255" w:name="_Hlk177668563"/>
      <w:r w:rsidRPr="009A7EDB">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w:t>
      </w:r>
      <w:r w:rsidRPr="009A7EDB">
        <w:lastRenderedPageBreak/>
        <w:t xml:space="preserve">dogovorita o času odprave napake, le-ta pa mora biti odpravljena v najkrajšem možnem času. Če so navedeni roki preseženi, ima uporabnik pravico naročiti odpravo napak pri tretji osebi na stroške dobavitelja ali unovčiti ustrezno </w:t>
      </w:r>
      <w:r>
        <w:t>zavarovanje</w:t>
      </w:r>
      <w:bookmarkEnd w:id="255"/>
      <w:r w:rsidRPr="009A7EDB">
        <w:t>.</w:t>
      </w:r>
    </w:p>
    <w:bookmarkEnd w:id="254"/>
    <w:p w14:paraId="448B9443" w14:textId="77777777" w:rsidR="001F4C9C" w:rsidRPr="009A7EDB" w:rsidRDefault="001F4C9C" w:rsidP="001F4C9C">
      <w:pPr>
        <w:rPr>
          <w:highlight w:val="yellow"/>
        </w:rPr>
      </w:pPr>
    </w:p>
    <w:p w14:paraId="39C3A555" w14:textId="77777777" w:rsidR="001F4C9C" w:rsidRPr="009A7EDB" w:rsidRDefault="001F4C9C" w:rsidP="001F4C9C">
      <w:r w:rsidRPr="009A7EDB">
        <w:t xml:space="preserve">Servisiranje </w:t>
      </w:r>
      <w:r>
        <w:t xml:space="preserve">opreme </w:t>
      </w:r>
      <w:r w:rsidRPr="009A7EDB">
        <w:t>se opravlja praviloma pri uporabniku.</w:t>
      </w:r>
    </w:p>
    <w:p w14:paraId="21AA834D" w14:textId="77777777" w:rsidR="001F4C9C" w:rsidRPr="009A7EDB" w:rsidRDefault="001F4C9C" w:rsidP="001F4C9C"/>
    <w:p w14:paraId="257BD726" w14:textId="77777777" w:rsidR="001F4C9C" w:rsidRPr="009A7EDB" w:rsidRDefault="001F4C9C" w:rsidP="001F4C9C">
      <w:r w:rsidRPr="009A7EDB">
        <w:t xml:space="preserve">Če dobavitelj, potem ko je dobil takšno obvestilo, v dogovorjenem roku ne odpravi napak na opremi, lahko uporabnik sam izvrši vse aktivnosti, ki so potrebne za odpravo napak. Vse rizike in stroške, ki bi izhajali iz takšnega ukrepanja uporabnika, </w:t>
      </w:r>
      <w:r>
        <w:t>n</w:t>
      </w:r>
      <w:r w:rsidRPr="009A7EDB">
        <w:t>osi dobavitelj.</w:t>
      </w:r>
    </w:p>
    <w:p w14:paraId="1AF98CCC" w14:textId="77777777" w:rsidR="001F4C9C" w:rsidRPr="009A7EDB" w:rsidRDefault="001F4C9C" w:rsidP="001F4C9C"/>
    <w:p w14:paraId="729B263A" w14:textId="77777777" w:rsidR="001F4C9C" w:rsidRPr="009A7EDB" w:rsidRDefault="001F4C9C" w:rsidP="001F4C9C">
      <w:r w:rsidRPr="009A7EDB">
        <w:t>V primeru, da popravilo ni končano v roku 30 dni oz</w:t>
      </w:r>
      <w:r>
        <w:t>.</w:t>
      </w:r>
      <w:r w:rsidRPr="009A7EDB">
        <w:t xml:space="preserve"> če se ista napaka </w:t>
      </w:r>
      <w:r>
        <w:t xml:space="preserve">na opremi </w:t>
      </w:r>
      <w:r w:rsidRPr="009A7EDB">
        <w:t xml:space="preserve">pojavi najmanj trikrat, je dobavitelj dolžan zagotoviti </w:t>
      </w:r>
      <w:r>
        <w:t xml:space="preserve">drugo, </w:t>
      </w:r>
      <w:r w:rsidRPr="009A7EDB">
        <w:t xml:space="preserve">enakovredno novo opremo. </w:t>
      </w:r>
    </w:p>
    <w:p w14:paraId="45168125" w14:textId="77777777" w:rsidR="001F4C9C" w:rsidRPr="009A7EDB" w:rsidRDefault="001F4C9C" w:rsidP="001F4C9C"/>
    <w:p w14:paraId="0B654EDF" w14:textId="77777777" w:rsidR="001F4C9C" w:rsidRPr="009A7EDB" w:rsidRDefault="001F4C9C" w:rsidP="001F4C9C">
      <w:r w:rsidRPr="009A7EDB">
        <w:t>Dobavitelj jamči za kakovost opravljenih storitev šest (6) mesecev od dneva popravila. Za zamenjane rezervne dele začne teči garancijski rok od dneva popravila.</w:t>
      </w:r>
    </w:p>
    <w:p w14:paraId="488F801A" w14:textId="77777777" w:rsidR="001F4C9C" w:rsidRPr="009A7EDB" w:rsidRDefault="001F4C9C" w:rsidP="001F4C9C"/>
    <w:p w14:paraId="44323D09" w14:textId="77777777" w:rsidR="001F4C9C" w:rsidRDefault="001F4C9C" w:rsidP="001F4C9C">
      <w:r w:rsidRPr="009A7EDB">
        <w:t>Dobavitelj se zavezuje zagotavljati nadomestne dele še najmanj 10</w:t>
      </w:r>
      <w:r w:rsidRPr="009A7EDB">
        <w:rPr>
          <w:color w:val="FF0000"/>
        </w:rPr>
        <w:t xml:space="preserve"> </w:t>
      </w:r>
      <w:r w:rsidRPr="009A7EDB">
        <w:t xml:space="preserve">let po izteku garancijskega roka. </w:t>
      </w:r>
    </w:p>
    <w:p w14:paraId="565C6912" w14:textId="77777777" w:rsidR="001F4C9C" w:rsidRPr="009A7EDB" w:rsidRDefault="001F4C9C" w:rsidP="001F4C9C">
      <w:pPr>
        <w:rPr>
          <w:highlight w:val="yellow"/>
        </w:rPr>
      </w:pPr>
    </w:p>
    <w:p w14:paraId="3237B979" w14:textId="77777777" w:rsidR="001F4C9C" w:rsidRDefault="001F4C9C" w:rsidP="001F4C9C">
      <w:pPr>
        <w:rPr>
          <w:b/>
        </w:rPr>
      </w:pPr>
      <w:r w:rsidRPr="009A7EDB">
        <w:rPr>
          <w:b/>
        </w:rPr>
        <w:t xml:space="preserve">PRAVICE IN OBVEZNOSTI POGODBENIH STRANK </w:t>
      </w:r>
    </w:p>
    <w:p w14:paraId="1ED319F2" w14:textId="77777777" w:rsidR="001F4C9C" w:rsidRPr="009A7EDB" w:rsidRDefault="001F4C9C" w:rsidP="001F4C9C">
      <w:pPr>
        <w:rPr>
          <w:b/>
        </w:rPr>
      </w:pPr>
    </w:p>
    <w:p w14:paraId="23971B3A" w14:textId="77777777" w:rsidR="001F4C9C" w:rsidRPr="001923F4" w:rsidRDefault="001F4C9C" w:rsidP="00A66019">
      <w:pPr>
        <w:pStyle w:val="Odstavekseznama"/>
        <w:numPr>
          <w:ilvl w:val="0"/>
          <w:numId w:val="29"/>
        </w:numPr>
        <w:ind w:left="426"/>
        <w:jc w:val="center"/>
      </w:pPr>
      <w:r w:rsidRPr="001923F4">
        <w:t>člen</w:t>
      </w:r>
    </w:p>
    <w:p w14:paraId="76FC5064" w14:textId="77777777" w:rsidR="001F4C9C" w:rsidRPr="009A7EDB" w:rsidRDefault="001F4C9C" w:rsidP="001F4C9C"/>
    <w:p w14:paraId="48A501BE" w14:textId="77777777" w:rsidR="001F4C9C" w:rsidRPr="009A7EDB" w:rsidRDefault="001F4C9C" w:rsidP="001F4C9C">
      <w:r w:rsidRPr="009A7EDB">
        <w:t>Obveznosti naročnika so:</w:t>
      </w:r>
    </w:p>
    <w:p w14:paraId="7D40A1C6" w14:textId="77777777" w:rsidR="001F4C9C" w:rsidRPr="00F976E0" w:rsidRDefault="001F4C9C" w:rsidP="00A66019">
      <w:pPr>
        <w:pStyle w:val="Odstavekseznama"/>
        <w:numPr>
          <w:ilvl w:val="0"/>
          <w:numId w:val="30"/>
        </w:numPr>
        <w:spacing w:line="260" w:lineRule="exact"/>
        <w:ind w:left="426"/>
        <w:rPr>
          <w:lang w:val="sl-SI"/>
        </w:rPr>
      </w:pPr>
      <w:r w:rsidRPr="00F976E0">
        <w:rPr>
          <w:lang w:val="sl-SI"/>
        </w:rPr>
        <w:t>pravočasno obveščati dobavitelja in uporabnika o vseh spremembah in novo nastalih situacijah, ki bi lahko imele vpliv na izvršitev prevzetih pogodbenih obveznosti in realizacijo predmeta pogodbe;</w:t>
      </w:r>
    </w:p>
    <w:p w14:paraId="338B1B45" w14:textId="77777777" w:rsidR="001F4C9C" w:rsidRPr="00F976E0" w:rsidRDefault="001F4C9C" w:rsidP="00A66019">
      <w:pPr>
        <w:pStyle w:val="Odstavekseznama"/>
        <w:numPr>
          <w:ilvl w:val="0"/>
          <w:numId w:val="30"/>
        </w:numPr>
        <w:spacing w:line="260" w:lineRule="exact"/>
        <w:ind w:left="426"/>
        <w:rPr>
          <w:lang w:val="sl-SI"/>
        </w:rPr>
      </w:pPr>
      <w:r w:rsidRPr="00F976E0">
        <w:rPr>
          <w:lang w:val="sl-SI"/>
        </w:rPr>
        <w:t>tekoče spremljati izvajanje pogodbenih obveznosti;</w:t>
      </w:r>
    </w:p>
    <w:p w14:paraId="7AA20718" w14:textId="77777777" w:rsidR="001F4C9C" w:rsidRPr="00F976E0" w:rsidRDefault="001F4C9C" w:rsidP="00A66019">
      <w:pPr>
        <w:pStyle w:val="Odstavekseznama"/>
        <w:numPr>
          <w:ilvl w:val="0"/>
          <w:numId w:val="30"/>
        </w:numPr>
        <w:spacing w:line="260" w:lineRule="exact"/>
        <w:ind w:left="426"/>
        <w:rPr>
          <w:lang w:val="sl-SI"/>
        </w:rPr>
      </w:pPr>
      <w:r w:rsidRPr="00F976E0">
        <w:rPr>
          <w:lang w:val="sl-SI"/>
        </w:rPr>
        <w:t>urediti plačilne obveznosti, izhajajoč iz pogodbe;</w:t>
      </w:r>
    </w:p>
    <w:p w14:paraId="34F72C8A" w14:textId="4AD291D8" w:rsidR="001F4C9C" w:rsidRPr="00F976E0" w:rsidRDefault="001F4C9C" w:rsidP="00A66019">
      <w:pPr>
        <w:pStyle w:val="Odstavekseznama"/>
        <w:numPr>
          <w:ilvl w:val="0"/>
          <w:numId w:val="30"/>
        </w:numPr>
        <w:spacing w:line="260" w:lineRule="exact"/>
        <w:ind w:left="426"/>
        <w:rPr>
          <w:lang w:val="it-IT"/>
        </w:rPr>
      </w:pPr>
      <w:r w:rsidRPr="00F976E0">
        <w:rPr>
          <w:lang w:val="it-IT"/>
        </w:rPr>
        <w:t>dobavljeno opremo predati uporabniku v posest.</w:t>
      </w:r>
    </w:p>
    <w:p w14:paraId="097477B0" w14:textId="77777777" w:rsidR="001F4C9C" w:rsidRPr="009A7EDB" w:rsidRDefault="001F4C9C" w:rsidP="001F4C9C"/>
    <w:p w14:paraId="54204E56" w14:textId="77777777" w:rsidR="001F4C9C" w:rsidRPr="009A7EDB" w:rsidRDefault="001F4C9C" w:rsidP="001F4C9C">
      <w:r w:rsidRPr="009A7EDB">
        <w:t xml:space="preserve">Naročnik si pridržuje pravico, da kadarkoli v teku izvajanja pogodbe in času trajanja garancijske dobe pri neodvisni instituciji preveri usklajenost </w:t>
      </w:r>
      <w:r>
        <w:t>dobavljene</w:t>
      </w:r>
      <w:r w:rsidRPr="009A7EDB">
        <w:t xml:space="preserve"> opreme in materiala s predloženimi potrdili oz</w:t>
      </w:r>
      <w:r>
        <w:t xml:space="preserve">. </w:t>
      </w:r>
      <w:r w:rsidRPr="009A7EDB">
        <w:t>certifikati. V primeru ugotovljenih nepravilnosti oz</w:t>
      </w:r>
      <w:r>
        <w:t>.</w:t>
      </w:r>
      <w:r w:rsidRPr="009A7EDB">
        <w:t xml:space="preserve"> odstopanj stroške neodvisne institucije nosi dobavitelj, v nasprotnem primeru pa naročnik. </w:t>
      </w:r>
      <w:r>
        <w:t>D</w:t>
      </w:r>
      <w:r w:rsidRPr="009A7EDB">
        <w:t xml:space="preserve">obavitelj </w:t>
      </w:r>
      <w:r>
        <w:t xml:space="preserve">se </w:t>
      </w:r>
      <w:r w:rsidRPr="009A7EDB">
        <w:t>zaveže na lastne stroške odpraviti ugotovljene nepravilnosti oz</w:t>
      </w:r>
      <w:r>
        <w:t>.</w:t>
      </w:r>
      <w:r w:rsidRPr="009A7EDB">
        <w:t xml:space="preserve"> zamenjati vgrajeni material.</w:t>
      </w:r>
    </w:p>
    <w:p w14:paraId="766A2A4E" w14:textId="77777777" w:rsidR="001F4C9C" w:rsidRPr="009A7EDB" w:rsidRDefault="001F4C9C" w:rsidP="001F4C9C"/>
    <w:p w14:paraId="61E5F635" w14:textId="77777777" w:rsidR="001F4C9C" w:rsidRPr="001923F4" w:rsidRDefault="001F4C9C" w:rsidP="00A66019">
      <w:pPr>
        <w:pStyle w:val="Odstavekseznama"/>
        <w:numPr>
          <w:ilvl w:val="0"/>
          <w:numId w:val="29"/>
        </w:numPr>
        <w:ind w:left="426"/>
        <w:jc w:val="center"/>
      </w:pPr>
      <w:r w:rsidRPr="001923F4">
        <w:t>člen</w:t>
      </w:r>
    </w:p>
    <w:p w14:paraId="4E234378" w14:textId="77777777" w:rsidR="001F4C9C" w:rsidRPr="009A7EDB" w:rsidRDefault="001F4C9C" w:rsidP="001F4C9C"/>
    <w:p w14:paraId="39E021DE" w14:textId="77777777" w:rsidR="001F4C9C" w:rsidRPr="009A7EDB" w:rsidRDefault="001F4C9C" w:rsidP="001F4C9C">
      <w:r w:rsidRPr="009A7EDB">
        <w:t>Obveznosti uporabnika so:</w:t>
      </w:r>
    </w:p>
    <w:p w14:paraId="6680223B" w14:textId="77777777" w:rsidR="001F4C9C" w:rsidRPr="00F976E0" w:rsidRDefault="001F4C9C" w:rsidP="00A66019">
      <w:pPr>
        <w:pStyle w:val="Odstavekseznama"/>
        <w:numPr>
          <w:ilvl w:val="0"/>
          <w:numId w:val="31"/>
        </w:numPr>
        <w:spacing w:line="260" w:lineRule="exact"/>
        <w:ind w:left="426"/>
        <w:rPr>
          <w:lang w:val="sl-SI"/>
        </w:rPr>
      </w:pPr>
      <w:r w:rsidRPr="00F976E0">
        <w:rPr>
          <w:lang w:val="sl-SI"/>
        </w:rPr>
        <w:t>dobavitelju zagotoviti nemoten dostop do lokacije, kjer bo dobavljena oprema nameščena;</w:t>
      </w:r>
    </w:p>
    <w:p w14:paraId="5CAE1071" w14:textId="77777777" w:rsidR="001F4C9C" w:rsidRPr="009A7EDB" w:rsidRDefault="001F4C9C" w:rsidP="00A66019">
      <w:pPr>
        <w:numPr>
          <w:ilvl w:val="0"/>
          <w:numId w:val="31"/>
        </w:numPr>
        <w:ind w:left="426"/>
      </w:pPr>
      <w:r>
        <w:t xml:space="preserve">dobavitelju </w:t>
      </w:r>
      <w:r w:rsidRPr="009A7EDB">
        <w:t>omogočiti nemoteno delo (zagotovitev uporab</w:t>
      </w:r>
      <w:r>
        <w:t>e</w:t>
      </w:r>
      <w:r w:rsidRPr="009A7EDB">
        <w:t xml:space="preserve"> elektrike, </w:t>
      </w:r>
      <w:r>
        <w:t>dvigala, ipd.</w:t>
      </w:r>
      <w:r w:rsidRPr="009A7EDB">
        <w:t>);</w:t>
      </w:r>
    </w:p>
    <w:p w14:paraId="1CB9A52E" w14:textId="77777777" w:rsidR="001F4C9C" w:rsidRDefault="001F4C9C" w:rsidP="00A66019">
      <w:pPr>
        <w:numPr>
          <w:ilvl w:val="0"/>
          <w:numId w:val="31"/>
        </w:numPr>
        <w:ind w:left="426"/>
      </w:pPr>
      <w:r w:rsidRPr="009A7EDB">
        <w:t>aktivno sodelova</w:t>
      </w:r>
      <w:r>
        <w:t>ti s strokovnim osebjem</w:t>
      </w:r>
      <w:r w:rsidRPr="009A7EDB">
        <w:t xml:space="preserve"> pri količinskem in kakovostnem pregledu opreme in jo z zapisnikom prevzeti v uporabo;</w:t>
      </w:r>
    </w:p>
    <w:p w14:paraId="19029F4B" w14:textId="77777777" w:rsidR="001F4C9C" w:rsidRPr="009A7EDB" w:rsidRDefault="001F4C9C" w:rsidP="00A66019">
      <w:pPr>
        <w:numPr>
          <w:ilvl w:val="0"/>
          <w:numId w:val="31"/>
        </w:numPr>
        <w:ind w:left="426"/>
      </w:pPr>
      <w:r w:rsidRPr="009A7EDB">
        <w:t>zagotoviti strokovn</w:t>
      </w:r>
      <w:r>
        <w:t>o osebje</w:t>
      </w:r>
      <w:r w:rsidRPr="009A7EDB">
        <w:t xml:space="preserve"> za šolanje za uporabo opreme, ki ga organizira dobavitelj;</w:t>
      </w:r>
    </w:p>
    <w:p w14:paraId="14A5C1F6" w14:textId="77777777" w:rsidR="001F4C9C" w:rsidRPr="009A7EDB" w:rsidRDefault="001F4C9C" w:rsidP="00A66019">
      <w:pPr>
        <w:numPr>
          <w:ilvl w:val="0"/>
          <w:numId w:val="31"/>
        </w:numPr>
        <w:ind w:left="426"/>
      </w:pPr>
      <w:r w:rsidRPr="009A7EDB">
        <w:t xml:space="preserve">s prevzeto opremo </w:t>
      </w:r>
      <w:r>
        <w:t xml:space="preserve">ravnati </w:t>
      </w:r>
      <w:r w:rsidRPr="009A7EDB">
        <w:t>s skrbnostjo dobrega gospodarja in v skladu z navodili za uporabo in vzdrževanje, ki jih preda dobavitelj;</w:t>
      </w:r>
    </w:p>
    <w:p w14:paraId="360EB94F" w14:textId="77777777" w:rsidR="001F4C9C" w:rsidRPr="009A7EDB" w:rsidRDefault="001F4C9C" w:rsidP="00A66019">
      <w:pPr>
        <w:numPr>
          <w:ilvl w:val="0"/>
          <w:numId w:val="31"/>
        </w:numPr>
        <w:ind w:left="426"/>
      </w:pPr>
      <w:r w:rsidRPr="009A7EDB">
        <w:t>v času garancijskega roka v roku 24 ur obveščati dobavitelja o ugotovljenih napakah na opremi in sodelovati pri odpravi napak, če je to zaradi narave napake potrebno</w:t>
      </w:r>
      <w:r>
        <w:t>.</w:t>
      </w:r>
    </w:p>
    <w:p w14:paraId="6DE7D55A" w14:textId="77777777" w:rsidR="001F4C9C" w:rsidRPr="009A7EDB" w:rsidRDefault="001F4C9C" w:rsidP="001F4C9C"/>
    <w:p w14:paraId="71F0CCBD" w14:textId="77777777" w:rsidR="001F4C9C" w:rsidRPr="00E72932" w:rsidRDefault="001F4C9C" w:rsidP="00A66019">
      <w:pPr>
        <w:pStyle w:val="Odstavekseznama"/>
        <w:numPr>
          <w:ilvl w:val="0"/>
          <w:numId w:val="29"/>
        </w:numPr>
        <w:ind w:left="426"/>
        <w:jc w:val="center"/>
      </w:pPr>
      <w:r w:rsidRPr="00E72932">
        <w:t>člen</w:t>
      </w:r>
    </w:p>
    <w:p w14:paraId="3DEB4FFE" w14:textId="77777777" w:rsidR="001F4C9C" w:rsidRPr="009A7EDB" w:rsidRDefault="001F4C9C" w:rsidP="001F4C9C"/>
    <w:p w14:paraId="07689B51" w14:textId="77777777" w:rsidR="001F4C9C" w:rsidRPr="009A7EDB" w:rsidRDefault="001F4C9C" w:rsidP="001F4C9C">
      <w:r w:rsidRPr="009A7EDB">
        <w:t>Obveznosti dobavitelja so:</w:t>
      </w:r>
    </w:p>
    <w:p w14:paraId="531B364F" w14:textId="77777777" w:rsidR="001F4C9C" w:rsidRDefault="001F4C9C" w:rsidP="00A66019">
      <w:pPr>
        <w:numPr>
          <w:ilvl w:val="0"/>
          <w:numId w:val="32"/>
        </w:numPr>
        <w:ind w:left="426"/>
      </w:pPr>
      <w:r w:rsidRPr="009A7EDB">
        <w:lastRenderedPageBreak/>
        <w:t>izvesti vse prevzete pogodbene obveznosti strokovno pravilno, vestno, kakovostno</w:t>
      </w:r>
      <w:r>
        <w:t>,</w:t>
      </w:r>
      <w:r w:rsidRPr="009A7EDB">
        <w:t xml:space="preserve"> v </w:t>
      </w:r>
      <w:r>
        <w:t xml:space="preserve">dogovorjenem </w:t>
      </w:r>
      <w:r w:rsidRPr="009A7EDB">
        <w:t>roku ter skladno z zahtevami, navedenimi v tehničnih zahtevah dokumentacije;</w:t>
      </w:r>
    </w:p>
    <w:p w14:paraId="55FF6444" w14:textId="77777777" w:rsidR="001F4C9C" w:rsidRDefault="001F4C9C" w:rsidP="00A66019">
      <w:pPr>
        <w:numPr>
          <w:ilvl w:val="0"/>
          <w:numId w:val="32"/>
        </w:numPr>
        <w:ind w:left="426"/>
      </w:pPr>
      <w:r>
        <w:t>izvesti šolanje strokovnega osebja uporabnika za pravilno rokovanje z dobavljeno opremo;</w:t>
      </w:r>
    </w:p>
    <w:p w14:paraId="41B6704D" w14:textId="77777777" w:rsidR="001F4C9C" w:rsidRPr="00D90182" w:rsidRDefault="001F4C9C" w:rsidP="00A66019">
      <w:pPr>
        <w:pStyle w:val="Odstavekseznama"/>
        <w:numPr>
          <w:ilvl w:val="0"/>
          <w:numId w:val="32"/>
        </w:numPr>
        <w:ind w:left="426"/>
        <w:rPr>
          <w:lang w:val="sl-SI"/>
        </w:rPr>
      </w:pPr>
      <w:r w:rsidRPr="00D90182">
        <w:rPr>
          <w:lang w:val="sl-SI"/>
        </w:rPr>
        <w:t>sproti obveščati naročnika in uporabnika o tekoči problematiki in nastalih situacijah, ki bi lahko vplivale na izvršitev prevzetih pogodbenih obveznosti;</w:t>
      </w:r>
    </w:p>
    <w:p w14:paraId="0EFF0D85" w14:textId="77777777" w:rsidR="001F4C9C" w:rsidRPr="00F976E0" w:rsidRDefault="001F4C9C" w:rsidP="00A66019">
      <w:pPr>
        <w:numPr>
          <w:ilvl w:val="0"/>
          <w:numId w:val="32"/>
        </w:numPr>
        <w:ind w:left="426"/>
      </w:pPr>
      <w:r w:rsidRPr="00F976E0">
        <w:rPr>
          <w:bCs/>
        </w:rPr>
        <w:t xml:space="preserve">sodelovati z izvajalcem GOI del za </w:t>
      </w:r>
      <w:r w:rsidRPr="00F976E0">
        <w:t>ureditev oz. pripravo prostora, v katerem bo</w:t>
      </w:r>
      <w:r w:rsidRPr="00F976E0">
        <w:rPr>
          <w:bCs/>
        </w:rPr>
        <w:t xml:space="preserve"> nameščena nova oprema, in mu pravočasno posredovati </w:t>
      </w:r>
      <w:r w:rsidRPr="00F976E0">
        <w:t>vse relevantne podatke o opremi ter statični izračun/ preverbo nosilnosti za opremo;</w:t>
      </w:r>
    </w:p>
    <w:p w14:paraId="69B66F18" w14:textId="77777777" w:rsidR="001F4C9C" w:rsidRPr="002652FA" w:rsidRDefault="001F4C9C" w:rsidP="00A66019">
      <w:pPr>
        <w:numPr>
          <w:ilvl w:val="0"/>
          <w:numId w:val="32"/>
        </w:numPr>
        <w:ind w:left="426"/>
      </w:pPr>
      <w:r w:rsidRPr="002652FA">
        <w:t xml:space="preserve">naročniku na njegov poziv v roku 3 (treh) dni od prejema poziva posredovati podatke o (1) svojih ustanoviteljih, družbenikih, delničarjih, komanditistih ali drugih lastnikih in podatke o lastniških deležih navedenih oseb, </w:t>
      </w:r>
      <w:r>
        <w:t>ter</w:t>
      </w:r>
      <w:r w:rsidRPr="002652FA">
        <w:t xml:space="preserve"> (2)</w:t>
      </w:r>
      <w:r>
        <w:t xml:space="preserve"> </w:t>
      </w:r>
      <w:r w:rsidRPr="002652FA">
        <w:t>gospodarskih subjektih, za katere se glede na določbe zakona, ki ureja gospodarske družbe, šteje, da so z njim povezane družbe</w:t>
      </w:r>
      <w:r>
        <w:t>;</w:t>
      </w:r>
    </w:p>
    <w:p w14:paraId="16D0EC60" w14:textId="77777777" w:rsidR="001F4C9C" w:rsidRDefault="001F4C9C" w:rsidP="00A66019">
      <w:pPr>
        <w:numPr>
          <w:ilvl w:val="0"/>
          <w:numId w:val="32"/>
        </w:numPr>
        <w:ind w:left="426"/>
      </w:pPr>
      <w:r w:rsidRPr="00D524A5">
        <w:t>ažurirano vnaša</w:t>
      </w:r>
      <w:r>
        <w:t>ti</w:t>
      </w:r>
      <w:r w:rsidRPr="00D524A5">
        <w:t xml:space="preserve"> podatke o dejanskih lastnikih v Register dejanskih lastnikov (v AJPES)</w:t>
      </w:r>
      <w:r>
        <w:t xml:space="preserve">, in sicer </w:t>
      </w:r>
      <w:r w:rsidRPr="00D524A5">
        <w:t>najmanj podatke o predsedniku uprave/poslovodstva ali več oseb, ki zasedajo položaj poslovodstva (ime, priimek in datum rojstva)</w:t>
      </w:r>
      <w:r>
        <w:t>.</w:t>
      </w:r>
    </w:p>
    <w:p w14:paraId="6808CDA1" w14:textId="77777777" w:rsidR="001F4C9C" w:rsidRPr="009A7EDB" w:rsidRDefault="001F4C9C" w:rsidP="001F4C9C"/>
    <w:p w14:paraId="34C58084" w14:textId="77777777" w:rsidR="001F4C9C" w:rsidRPr="009A7EDB" w:rsidRDefault="001F4C9C" w:rsidP="001F4C9C">
      <w:pPr>
        <w:rPr>
          <w:b/>
        </w:rPr>
      </w:pPr>
      <w:r w:rsidRPr="009A7EDB">
        <w:rPr>
          <w:b/>
        </w:rPr>
        <w:t>POGODBENA KAZEN</w:t>
      </w:r>
    </w:p>
    <w:p w14:paraId="17E0186E" w14:textId="77777777" w:rsidR="001F4C9C" w:rsidRPr="0079451C" w:rsidRDefault="001F4C9C" w:rsidP="00A66019">
      <w:pPr>
        <w:pStyle w:val="Odstavekseznama"/>
        <w:numPr>
          <w:ilvl w:val="0"/>
          <w:numId w:val="29"/>
        </w:numPr>
        <w:ind w:left="284"/>
        <w:jc w:val="center"/>
      </w:pPr>
      <w:r w:rsidRPr="0079451C">
        <w:t>člen</w:t>
      </w:r>
    </w:p>
    <w:p w14:paraId="0B15EA96" w14:textId="77777777" w:rsidR="001F4C9C" w:rsidRPr="009A7EDB" w:rsidRDefault="001F4C9C" w:rsidP="001F4C9C"/>
    <w:p w14:paraId="62D53FED" w14:textId="77777777" w:rsidR="001F4C9C" w:rsidRDefault="001F4C9C" w:rsidP="001F4C9C">
      <w:r w:rsidRPr="009A7EDB">
        <w:t xml:space="preserve">V primeru, da </w:t>
      </w:r>
      <w:r w:rsidRPr="009A7EDB">
        <w:rPr>
          <w:rFonts w:eastAsia="Arial Unicode MS"/>
        </w:rPr>
        <w:t xml:space="preserve">dobavitelj </w:t>
      </w:r>
      <w:r w:rsidRPr="009A7EDB">
        <w:t xml:space="preserve">po svoji krivdi zamuja z </w:t>
      </w:r>
      <w:r>
        <w:t>dobavo opreme</w:t>
      </w:r>
      <w:r w:rsidRPr="009A7EDB">
        <w:t xml:space="preserve">, lahko naročnik </w:t>
      </w:r>
      <w:r w:rsidRPr="009A7EDB">
        <w:rPr>
          <w:rFonts w:eastAsia="Arial Unicode MS"/>
        </w:rPr>
        <w:t xml:space="preserve">dobavitelju </w:t>
      </w:r>
      <w:r w:rsidRPr="009A7EDB">
        <w:t>zaračuna pogodbeno kazen v višini 0,</w:t>
      </w:r>
      <w:r>
        <w:t>5</w:t>
      </w:r>
      <w:r w:rsidRPr="009A7EDB">
        <w:t xml:space="preserve"> % pogodbene vrednosti z DDV</w:t>
      </w:r>
      <w:r>
        <w:t xml:space="preserve"> </w:t>
      </w:r>
      <w:r w:rsidRPr="009A7EDB">
        <w:t xml:space="preserve">za vsak dan zamude. </w:t>
      </w:r>
      <w:r>
        <w:t>P</w:t>
      </w:r>
      <w:r w:rsidRPr="009A7EDB">
        <w:t xml:space="preserve">ogodbena kazen </w:t>
      </w:r>
      <w:r>
        <w:t>zaradi zamude z dobavo opreme lahko znaša</w:t>
      </w:r>
      <w:r w:rsidRPr="009A7EDB">
        <w:t xml:space="preserve"> največ </w:t>
      </w:r>
      <w:r>
        <w:t>10</w:t>
      </w:r>
      <w:r w:rsidRPr="009A7EDB">
        <w:t xml:space="preserve"> % pogodbene vrednosti z DDV.</w:t>
      </w:r>
    </w:p>
    <w:p w14:paraId="2A025339" w14:textId="77777777" w:rsidR="001F4C9C" w:rsidRPr="009A7EDB" w:rsidRDefault="001F4C9C" w:rsidP="001F4C9C"/>
    <w:p w14:paraId="363F694E" w14:textId="77777777" w:rsidR="001F4C9C" w:rsidRDefault="001F4C9C" w:rsidP="001F4C9C">
      <w:r w:rsidRPr="009A7EDB">
        <w:t xml:space="preserve">V primeru odstopa od pogodbe iz razlogov na strani </w:t>
      </w:r>
      <w:r w:rsidRPr="009A7EDB">
        <w:rPr>
          <w:rFonts w:eastAsia="Arial Unicode MS"/>
        </w:rPr>
        <w:t xml:space="preserve">dobavitelja </w:t>
      </w:r>
      <w:r w:rsidRPr="009A7EDB">
        <w:t>znaša pogodbena kazen 10 % pogodbene vrednosti z DDV.</w:t>
      </w:r>
      <w:r>
        <w:t xml:space="preserve"> </w:t>
      </w:r>
    </w:p>
    <w:p w14:paraId="39B7A6A2" w14:textId="77777777" w:rsidR="001F4C9C" w:rsidRDefault="001F4C9C" w:rsidP="001F4C9C"/>
    <w:p w14:paraId="558071C3" w14:textId="77777777" w:rsidR="001F4C9C" w:rsidRPr="009A7EDB" w:rsidRDefault="001F4C9C" w:rsidP="001F4C9C">
      <w:r>
        <w:t>Različne vrste pogodbene kazni se seštevajo in se med seboj ne izključujejo.</w:t>
      </w:r>
    </w:p>
    <w:p w14:paraId="3B9928AC" w14:textId="77777777" w:rsidR="001F4C9C" w:rsidRPr="009A7EDB" w:rsidRDefault="001F4C9C" w:rsidP="001F4C9C"/>
    <w:p w14:paraId="7DBA185C" w14:textId="77777777" w:rsidR="001F4C9C" w:rsidRPr="00756A34" w:rsidRDefault="001F4C9C" w:rsidP="001F4C9C">
      <w:r w:rsidRPr="00756A34">
        <w:t xml:space="preserve">Če bi zaradi napak pri izpolnitvi naročila naročniku </w:t>
      </w:r>
      <w:r>
        <w:t xml:space="preserve">ali uporabniku </w:t>
      </w:r>
      <w:r w:rsidRPr="00756A34">
        <w:t xml:space="preserve">nastala škoda, ki je večja od pogodbene kazni ali bi izvedba izgubila pomen, lahko naročnik nadomestno izpolnitev naroči pri drugem </w:t>
      </w:r>
      <w:r>
        <w:t>dobavitelju</w:t>
      </w:r>
      <w:r w:rsidRPr="00756A34">
        <w:t xml:space="preserve"> na stroške zamudnika, lahko pa razdre pogodbo in zahteva povrnitev dejanske škode.</w:t>
      </w:r>
    </w:p>
    <w:p w14:paraId="6745855E" w14:textId="77777777" w:rsidR="001F4C9C" w:rsidRPr="00756A34" w:rsidRDefault="001F4C9C" w:rsidP="001F4C9C"/>
    <w:p w14:paraId="711A6267" w14:textId="77777777" w:rsidR="001F4C9C" w:rsidRDefault="001F4C9C" w:rsidP="001F4C9C">
      <w:r w:rsidRPr="00756A34">
        <w:t>Uveljavljanje pogodbene kazni ne izključuje unovčitve finančnega zavarovanja.</w:t>
      </w:r>
    </w:p>
    <w:p w14:paraId="1C3E01E8" w14:textId="77777777" w:rsidR="001F4C9C" w:rsidRDefault="001F4C9C" w:rsidP="001F4C9C">
      <w:pPr>
        <w:rPr>
          <w:b/>
        </w:rPr>
      </w:pPr>
    </w:p>
    <w:p w14:paraId="11DBD7C2" w14:textId="77777777" w:rsidR="001F4C9C" w:rsidRPr="009A7EDB" w:rsidRDefault="001F4C9C" w:rsidP="001F4C9C">
      <w:pPr>
        <w:rPr>
          <w:b/>
        </w:rPr>
      </w:pPr>
      <w:r w:rsidRPr="009A7EDB">
        <w:rPr>
          <w:b/>
        </w:rPr>
        <w:t>FINANČNA ZAVAROVANJA</w:t>
      </w:r>
    </w:p>
    <w:p w14:paraId="39F0E2FA" w14:textId="77777777" w:rsidR="001F4C9C" w:rsidRPr="000C00B7" w:rsidRDefault="001F4C9C" w:rsidP="00A66019">
      <w:pPr>
        <w:pStyle w:val="Odstavekseznama"/>
        <w:numPr>
          <w:ilvl w:val="0"/>
          <w:numId w:val="29"/>
        </w:numPr>
        <w:ind w:left="426"/>
        <w:jc w:val="center"/>
      </w:pPr>
      <w:r w:rsidRPr="000C00B7">
        <w:t>člen</w:t>
      </w:r>
    </w:p>
    <w:p w14:paraId="69405ED2" w14:textId="77777777" w:rsidR="001F4C9C" w:rsidRDefault="001F4C9C" w:rsidP="001F4C9C"/>
    <w:p w14:paraId="65827B7F" w14:textId="404F50E6" w:rsidR="001F4C9C" w:rsidRDefault="001F4C9C" w:rsidP="001F4C9C">
      <w:r w:rsidRPr="009A7EDB">
        <w:t xml:space="preserve">Dobavitelj </w:t>
      </w:r>
      <w:r w:rsidRPr="009A7EDB">
        <w:rPr>
          <w:rFonts w:eastAsia="Arial Unicode MS"/>
        </w:rPr>
        <w:t xml:space="preserve">mora najkasneje v 15 dneh od </w:t>
      </w:r>
      <w:r>
        <w:rPr>
          <w:rFonts w:eastAsia="Arial Unicode MS"/>
        </w:rPr>
        <w:t>sklenitve</w:t>
      </w:r>
      <w:r w:rsidRPr="009A7EDB">
        <w:rPr>
          <w:rFonts w:eastAsia="Arial Unicode MS"/>
        </w:rPr>
        <w:t xml:space="preserve"> </w:t>
      </w:r>
      <w:r>
        <w:rPr>
          <w:rFonts w:eastAsia="Arial Unicode MS"/>
        </w:rPr>
        <w:t xml:space="preserve">te </w:t>
      </w:r>
      <w:r w:rsidRPr="009A7EDB">
        <w:rPr>
          <w:rFonts w:eastAsia="Arial Unicode MS"/>
        </w:rPr>
        <w:t xml:space="preserve">pogodbe </w:t>
      </w:r>
      <w:r w:rsidRPr="007F6B4A">
        <w:rPr>
          <w:rFonts w:eastAsia="Arial Unicode MS"/>
          <w:b/>
          <w:bCs/>
        </w:rPr>
        <w:t>naročniku</w:t>
      </w:r>
      <w:r w:rsidRPr="009A7EDB">
        <w:rPr>
          <w:rFonts w:eastAsia="Arial Unicode MS"/>
        </w:rPr>
        <w:t xml:space="preserve"> izročiti finančno zavarovanje za dobro izvedbo pogodbenih obveznosti glede na vzorec iz dokumentacije v višini </w:t>
      </w:r>
      <w:r w:rsidRPr="00596EE3">
        <w:rPr>
          <w:rFonts w:eastAsia="Arial Unicode MS"/>
        </w:rPr>
        <w:t>5 % od skupne vrednosti</w:t>
      </w:r>
      <w:r w:rsidR="00737877">
        <w:rPr>
          <w:rFonts w:eastAsia="Arial Unicode MS"/>
        </w:rPr>
        <w:t xml:space="preserve"> pogodbe</w:t>
      </w:r>
      <w:r w:rsidRPr="00596EE3">
        <w:rPr>
          <w:rFonts w:eastAsia="Arial Unicode MS"/>
        </w:rPr>
        <w:t xml:space="preserve"> </w:t>
      </w:r>
      <w:r>
        <w:rPr>
          <w:rFonts w:eastAsia="Arial Unicode MS"/>
        </w:rPr>
        <w:t>z DDV</w:t>
      </w:r>
      <w:r w:rsidRPr="009A7EDB">
        <w:rPr>
          <w:rFonts w:eastAsia="Arial Unicode MS"/>
        </w:rPr>
        <w:t>, ki ga lahko naročnik unovči v primer</w:t>
      </w:r>
      <w:r>
        <w:rPr>
          <w:rFonts w:eastAsia="Arial Unicode MS"/>
        </w:rPr>
        <w:t>u</w:t>
      </w:r>
      <w:r w:rsidRPr="009A7EDB">
        <w:rPr>
          <w:rFonts w:eastAsia="Arial Unicode MS"/>
        </w:rPr>
        <w:t xml:space="preserve">, če </w:t>
      </w:r>
      <w:r w:rsidRPr="009A7EDB">
        <w:t>dobavitelj</w:t>
      </w:r>
      <w:r>
        <w:t>:</w:t>
      </w:r>
    </w:p>
    <w:p w14:paraId="59C8B5D7" w14:textId="77777777" w:rsidR="001F4C9C" w:rsidRPr="00F976E0" w:rsidRDefault="001F4C9C" w:rsidP="00A66019">
      <w:pPr>
        <w:pStyle w:val="Odstavekseznama"/>
        <w:numPr>
          <w:ilvl w:val="0"/>
          <w:numId w:val="32"/>
        </w:numPr>
        <w:rPr>
          <w:lang w:val="it-IT"/>
        </w:rPr>
      </w:pPr>
      <w:r w:rsidRPr="00F976E0">
        <w:rPr>
          <w:rFonts w:eastAsia="Arial Unicode MS"/>
          <w:lang w:val="it-IT"/>
        </w:rPr>
        <w:t>opreme ne dobavi, ne dobavi pravočasno ali pravilno ali dobavi opremo z napakami, ki jih na poziv naročnika ali uporabnika ne odpravi v roku 3 dni</w:t>
      </w:r>
      <w:r>
        <w:rPr>
          <w:rFonts w:eastAsia="Arial Unicode MS"/>
          <w:lang w:val="it-IT"/>
        </w:rPr>
        <w:t>.</w:t>
      </w:r>
    </w:p>
    <w:p w14:paraId="03F4D8DE" w14:textId="77777777" w:rsidR="001F4C9C" w:rsidRPr="009A7EDB" w:rsidRDefault="001F4C9C" w:rsidP="001F4C9C">
      <w:pPr>
        <w:rPr>
          <w:rFonts w:eastAsia="Arial Unicode MS"/>
        </w:rPr>
      </w:pPr>
    </w:p>
    <w:p w14:paraId="6330755E" w14:textId="3B974929" w:rsidR="001F4C9C" w:rsidRPr="009A7EDB" w:rsidRDefault="001F4C9C" w:rsidP="001F4C9C">
      <w:r w:rsidRPr="009A7EDB">
        <w:t>Finančno zavarovanje za dobro izvedbo pogodbenih obveznosti mora biti veljavno vsaj še 30 dni po preteku</w:t>
      </w:r>
      <w:r>
        <w:t xml:space="preserve"> </w:t>
      </w:r>
      <w:r w:rsidRPr="009A7EDB">
        <w:t>roka</w:t>
      </w:r>
      <w:r w:rsidR="005A50A6">
        <w:t xml:space="preserve"> za izvedbo vseh pogodbenih obveznosti</w:t>
      </w:r>
      <w:r w:rsidRPr="009A7EDB">
        <w:t>.</w:t>
      </w:r>
    </w:p>
    <w:p w14:paraId="5513843E" w14:textId="77777777" w:rsidR="001F4C9C" w:rsidRPr="009A7EDB" w:rsidRDefault="001F4C9C" w:rsidP="001F4C9C"/>
    <w:p w14:paraId="68C52A58" w14:textId="77777777" w:rsidR="001F4C9C" w:rsidRDefault="001F4C9C" w:rsidP="001F4C9C">
      <w:r w:rsidRPr="009A7EDB">
        <w:t>Če se med trajanjem te pogodbe spremeni rok za izvedbo pogodbenih obveznosti ali zviša skupna vrednost pogodbe, mora dobavitelj ustrezno temu spremeniti tudi finančno zavarovanje za dobro izvedbo pogodbenih obveznosti oz</w:t>
      </w:r>
      <w:r>
        <w:t>.</w:t>
      </w:r>
      <w:r w:rsidRPr="009A7EDB">
        <w:t xml:space="preserve"> podaljšati njegovo veljavnost na svoje stroške.</w:t>
      </w:r>
    </w:p>
    <w:p w14:paraId="36842D62" w14:textId="77777777" w:rsidR="00340A08" w:rsidRPr="009A7EDB" w:rsidRDefault="00340A08" w:rsidP="001F4C9C"/>
    <w:p w14:paraId="7BF79CA6" w14:textId="77777777" w:rsidR="001F4C9C" w:rsidRPr="000C00B7" w:rsidRDefault="001F4C9C" w:rsidP="00A66019">
      <w:pPr>
        <w:pStyle w:val="Odstavekseznama"/>
        <w:numPr>
          <w:ilvl w:val="0"/>
          <w:numId w:val="29"/>
        </w:numPr>
        <w:ind w:left="426"/>
        <w:jc w:val="center"/>
      </w:pPr>
      <w:r w:rsidRPr="000C00B7">
        <w:t>člen</w:t>
      </w:r>
    </w:p>
    <w:p w14:paraId="65418E27" w14:textId="77777777" w:rsidR="001F4C9C" w:rsidRDefault="001F4C9C" w:rsidP="001F4C9C"/>
    <w:p w14:paraId="1EF76621" w14:textId="4C827AF1" w:rsidR="001F4C9C" w:rsidRPr="00B474A2" w:rsidRDefault="001F4C9C" w:rsidP="001F4C9C">
      <w:bookmarkStart w:id="256" w:name="_Hlk207629694"/>
      <w:r w:rsidRPr="00B474A2">
        <w:lastRenderedPageBreak/>
        <w:t xml:space="preserve">Dobavitelj mora najkasneje v roku 15 dni po primopredaji </w:t>
      </w:r>
      <w:r w:rsidRPr="00717FD1">
        <w:rPr>
          <w:b/>
          <w:bCs/>
        </w:rPr>
        <w:t>uporabniku</w:t>
      </w:r>
      <w:r w:rsidRPr="00B474A2">
        <w:t xml:space="preserve"> izročiti finančno zavarovanje za odpravo napak </w:t>
      </w:r>
      <w:r>
        <w:t xml:space="preserve">v garancijskem roku </w:t>
      </w:r>
      <w:r w:rsidRPr="00B474A2">
        <w:t>v višini 5 % od</w:t>
      </w:r>
      <w:r>
        <w:t xml:space="preserve"> </w:t>
      </w:r>
      <w:r w:rsidRPr="00B474A2">
        <w:t xml:space="preserve">vrednosti </w:t>
      </w:r>
      <w:r w:rsidR="00737877">
        <w:t xml:space="preserve">aparata </w:t>
      </w:r>
      <w:r>
        <w:t xml:space="preserve"> </w:t>
      </w:r>
      <w:r w:rsidRPr="00B474A2">
        <w:t xml:space="preserve">z DDV, ki ga lahko </w:t>
      </w:r>
      <w:r>
        <w:t xml:space="preserve">uporabnik </w:t>
      </w:r>
      <w:r w:rsidRPr="00B474A2">
        <w:t>unovči, če dobavitelj ne bo izvrševal garancijskih obveznosti v rokih in na način, kot je opredeljeno v tej pogodbi.</w:t>
      </w:r>
    </w:p>
    <w:p w14:paraId="1415D26A" w14:textId="77777777" w:rsidR="001F4C9C" w:rsidRPr="00B474A2" w:rsidRDefault="001F4C9C" w:rsidP="001F4C9C"/>
    <w:p w14:paraId="2435D87E" w14:textId="77777777" w:rsidR="001F4C9C" w:rsidRDefault="001F4C9C" w:rsidP="001F4C9C">
      <w:r w:rsidRPr="00B474A2">
        <w:t xml:space="preserve">Veljavnost finančnega zavarovanja </w:t>
      </w:r>
      <w:r>
        <w:t xml:space="preserve">za odpravo napak v garancijskem roku </w:t>
      </w:r>
      <w:r w:rsidRPr="00B474A2">
        <w:t xml:space="preserve">mora biti </w:t>
      </w:r>
      <w:r>
        <w:t xml:space="preserve">vsaj še </w:t>
      </w:r>
      <w:r w:rsidRPr="00B474A2">
        <w:t xml:space="preserve">30 dni </w:t>
      </w:r>
      <w:r>
        <w:t>po</w:t>
      </w:r>
      <w:r w:rsidRPr="00B474A2">
        <w:t xml:space="preserve"> </w:t>
      </w:r>
      <w:r>
        <w:t xml:space="preserve">izteku </w:t>
      </w:r>
      <w:r w:rsidRPr="00B474A2">
        <w:t>garancijskega roka.</w:t>
      </w:r>
    </w:p>
    <w:p w14:paraId="40BF2527" w14:textId="77777777" w:rsidR="001F4C9C" w:rsidRPr="00B474A2" w:rsidRDefault="001F4C9C" w:rsidP="001F4C9C"/>
    <w:p w14:paraId="000118AC" w14:textId="77777777" w:rsidR="001F4C9C" w:rsidRDefault="001F4C9C" w:rsidP="001F4C9C">
      <w:r w:rsidRPr="00B474A2">
        <w:t>V kolikor se garancijski rok podaljša, mora dobavitelj za enak čas podaljšati tudi rok trajanja zavarovanja za odpravo napak v garancijskem roku.</w:t>
      </w:r>
    </w:p>
    <w:p w14:paraId="451C273F" w14:textId="77777777" w:rsidR="001F4C9C" w:rsidRPr="00B474A2" w:rsidRDefault="001F4C9C" w:rsidP="001F4C9C"/>
    <w:p w14:paraId="641A6E88" w14:textId="77777777" w:rsidR="001F4C9C" w:rsidRDefault="001F4C9C" w:rsidP="001F4C9C">
      <w:r>
        <w:t>Uporabnik</w:t>
      </w:r>
      <w:r w:rsidRPr="00B474A2">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t>Uporabnik</w:t>
      </w:r>
      <w:r w:rsidRPr="00B474A2">
        <w:t xml:space="preserve"> mora dobavitelja o tem, da je unovčil finančno zavarovanje, </w:t>
      </w:r>
      <w:r>
        <w:t xml:space="preserve">pisno </w:t>
      </w:r>
      <w:r w:rsidRPr="00B474A2">
        <w:t>obvestiti najkasneje 3 dni po dnevu, ko ga je je predložil v izplačilo.</w:t>
      </w:r>
    </w:p>
    <w:bookmarkEnd w:id="256"/>
    <w:p w14:paraId="650F4C84" w14:textId="77777777" w:rsidR="001F4C9C" w:rsidRPr="009A7EDB" w:rsidRDefault="001F4C9C" w:rsidP="001F4C9C"/>
    <w:p w14:paraId="16F7607D" w14:textId="77777777" w:rsidR="001F4C9C" w:rsidRPr="000C00B7" w:rsidRDefault="001F4C9C" w:rsidP="00A66019">
      <w:pPr>
        <w:pStyle w:val="Odstavekseznama"/>
        <w:numPr>
          <w:ilvl w:val="0"/>
          <w:numId w:val="29"/>
        </w:numPr>
        <w:ind w:left="426"/>
        <w:jc w:val="center"/>
      </w:pPr>
      <w:r w:rsidRPr="000C00B7">
        <w:t>člen</w:t>
      </w:r>
    </w:p>
    <w:p w14:paraId="2B3D4A8B" w14:textId="77777777" w:rsidR="001F4C9C" w:rsidRPr="009A7EDB" w:rsidRDefault="001F4C9C" w:rsidP="001F4C9C"/>
    <w:p w14:paraId="696173A3" w14:textId="77777777" w:rsidR="001F4C9C" w:rsidRPr="000C00B7" w:rsidRDefault="001F4C9C" w:rsidP="001F4C9C">
      <w:bookmarkStart w:id="257" w:name="_Hlk214440305"/>
      <w:r>
        <w:t>Dobavitelj</w:t>
      </w:r>
      <w:r w:rsidRPr="000C00B7">
        <w:t xml:space="preserve"> lahko kot zavarovanje predloži bančno garancijo s strani poslovne banke ali kavcijsko zavarovanje zavarovalnice, oboje v državi naročnika.  </w:t>
      </w:r>
    </w:p>
    <w:p w14:paraId="5A9E1672" w14:textId="77777777" w:rsidR="001F4C9C" w:rsidRPr="000C00B7" w:rsidRDefault="001F4C9C" w:rsidP="001F4C9C"/>
    <w:p w14:paraId="7DCFF245" w14:textId="77777777" w:rsidR="001F4C9C" w:rsidRDefault="001F4C9C" w:rsidP="001F4C9C">
      <w:r w:rsidRPr="000C00B7">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bookmarkEnd w:id="257"/>
    <w:p w14:paraId="2D8E3F9F" w14:textId="77777777" w:rsidR="001F4C9C" w:rsidRPr="009A7EDB" w:rsidRDefault="001F4C9C" w:rsidP="001F4C9C">
      <w:pPr>
        <w:widowControl w:val="0"/>
        <w:tabs>
          <w:tab w:val="left" w:pos="0"/>
        </w:tabs>
      </w:pPr>
    </w:p>
    <w:p w14:paraId="452B88A9" w14:textId="77777777" w:rsidR="001F4C9C" w:rsidRDefault="001F4C9C" w:rsidP="001F4C9C">
      <w:pPr>
        <w:spacing w:line="276" w:lineRule="auto"/>
        <w:rPr>
          <w:b/>
        </w:rPr>
      </w:pPr>
      <w:r w:rsidRPr="009A7EDB">
        <w:rPr>
          <w:b/>
        </w:rPr>
        <w:t>OBVEŠČANJE</w:t>
      </w:r>
      <w:r>
        <w:rPr>
          <w:b/>
        </w:rPr>
        <w:t xml:space="preserve"> JAVNOSTI</w:t>
      </w:r>
      <w:r w:rsidRPr="009A7EDB">
        <w:rPr>
          <w:b/>
        </w:rPr>
        <w:t xml:space="preserve"> IN KOMUNICIRANJE</w:t>
      </w:r>
    </w:p>
    <w:p w14:paraId="32268354" w14:textId="77777777" w:rsidR="001F4C9C" w:rsidRPr="009A7EDB" w:rsidRDefault="001F4C9C" w:rsidP="001F4C9C">
      <w:pPr>
        <w:spacing w:line="276" w:lineRule="auto"/>
        <w:rPr>
          <w:b/>
        </w:rPr>
      </w:pPr>
    </w:p>
    <w:p w14:paraId="0A88EF62" w14:textId="77777777" w:rsidR="001F4C9C" w:rsidRPr="009A7EDB" w:rsidRDefault="001F4C9C" w:rsidP="00A66019">
      <w:pPr>
        <w:pStyle w:val="Odstavekseznama"/>
        <w:numPr>
          <w:ilvl w:val="0"/>
          <w:numId w:val="29"/>
        </w:numPr>
        <w:ind w:left="426"/>
        <w:jc w:val="center"/>
      </w:pPr>
      <w:r w:rsidRPr="009A7EDB">
        <w:t>člen</w:t>
      </w:r>
    </w:p>
    <w:p w14:paraId="4254291D" w14:textId="77777777" w:rsidR="001F4C9C" w:rsidRPr="009A7EDB" w:rsidRDefault="001F4C9C" w:rsidP="001F4C9C">
      <w:pPr>
        <w:ind w:left="720"/>
      </w:pPr>
    </w:p>
    <w:p w14:paraId="31BA2550" w14:textId="77777777" w:rsidR="001F4C9C" w:rsidRDefault="001F4C9C" w:rsidP="001F4C9C">
      <w:r w:rsidRPr="009A7EDB">
        <w:t>Pogodben</w:t>
      </w:r>
      <w:r>
        <w:t>e</w:t>
      </w:r>
      <w:r w:rsidRPr="009A7EDB">
        <w:t xml:space="preserve"> strank</w:t>
      </w:r>
      <w:r>
        <w:t>e</w:t>
      </w:r>
      <w:r w:rsidRPr="009A7EDB">
        <w:t xml:space="preserve"> s</w:t>
      </w:r>
      <w:r>
        <w:t>o</w:t>
      </w:r>
      <w:r w:rsidRPr="009A7EDB">
        <w:t xml:space="preserve"> dolžn</w:t>
      </w:r>
      <w:r>
        <w:t>e</w:t>
      </w:r>
      <w:r w:rsidRPr="009A7EDB">
        <w:t xml:space="preserve"> izvaja</w:t>
      </w:r>
      <w:r>
        <w:t>ti</w:t>
      </w:r>
      <w:r w:rsidRPr="009A7EDB">
        <w:t xml:space="preserve"> dejavnost prepoznavnosti</w:t>
      </w:r>
      <w:r>
        <w:t xml:space="preserve"> in</w:t>
      </w:r>
      <w:r w:rsidRPr="009A7EDB">
        <w:t xml:space="preserve"> preglednosti kot ga določa 50. člen Uredbe 2021/1060/EU </w:t>
      </w:r>
      <w:r>
        <w:t xml:space="preserve">in </w:t>
      </w:r>
      <w:r w:rsidRPr="009A7EDB">
        <w:t xml:space="preserve">spoštovati pravila o informiranju in obveščanju javnosti, ki so podrobneje določena v Navodilih organa upravljanja na področju </w:t>
      </w:r>
      <w:r>
        <w:t xml:space="preserve">zagotavljanja prepoznavnosti, preglednosti in </w:t>
      </w:r>
      <w:r w:rsidRPr="009A7EDB">
        <w:t xml:space="preserve">komuniciranja </w:t>
      </w:r>
      <w:r>
        <w:t xml:space="preserve">evropske kohezijske politike </w:t>
      </w:r>
      <w:r w:rsidRPr="009A7EDB">
        <w:t>v obdobju 20</w:t>
      </w:r>
      <w:r>
        <w:t>21</w:t>
      </w:r>
      <w:r w:rsidRPr="009A7EDB">
        <w:t>-202</w:t>
      </w:r>
      <w:r>
        <w:t>7</w:t>
      </w:r>
      <w:r w:rsidRPr="009A7EDB">
        <w:t xml:space="preserve">, objavljena na spletni strani </w:t>
      </w:r>
      <w:hyperlink r:id="rId21" w:history="1">
        <w:r w:rsidRPr="00670483">
          <w:rPr>
            <w:rStyle w:val="Hiperpovezava"/>
          </w:rPr>
          <w:t>https://evropskasredstva.si/evropska-kohezijska-politika/navodila-in-smernice/</w:t>
        </w:r>
      </w:hyperlink>
      <w:r>
        <w:t>.</w:t>
      </w:r>
    </w:p>
    <w:p w14:paraId="4D36377E" w14:textId="77777777" w:rsidR="001F4C9C" w:rsidRDefault="001F4C9C" w:rsidP="001F4C9C">
      <w:r>
        <w:t xml:space="preserve"> </w:t>
      </w:r>
      <w:r w:rsidRPr="009A7EDB">
        <w:t xml:space="preserve">Dokumentacija in </w:t>
      </w:r>
      <w:r>
        <w:t>oprema</w:t>
      </w:r>
      <w:r w:rsidRPr="009A7EDB">
        <w:t>, ki j</w:t>
      </w:r>
      <w:r>
        <w:t>o</w:t>
      </w:r>
      <w:r w:rsidRPr="009A7EDB">
        <w:t xml:space="preserve"> bo</w:t>
      </w:r>
      <w:r>
        <w:t xml:space="preserve"> dobavitelj</w:t>
      </w:r>
      <w:r w:rsidRPr="009A7EDB">
        <w:t xml:space="preserve"> </w:t>
      </w:r>
      <w:r>
        <w:t>dobavil</w:t>
      </w:r>
      <w:r w:rsidRPr="009A7EDB">
        <w:t xml:space="preserve"> v okviru te pogodbe, morajo biti označeni z ustreznim simbolom EU, na njih pa mora biti smiselno uporabljena navedba o sofinanciranju.</w:t>
      </w:r>
    </w:p>
    <w:p w14:paraId="33FBB6EA" w14:textId="77777777" w:rsidR="001F4C9C" w:rsidRPr="009A7EDB" w:rsidRDefault="001F4C9C" w:rsidP="001F4C9C"/>
    <w:p w14:paraId="5AA4F630" w14:textId="77777777" w:rsidR="001F4C9C" w:rsidRPr="002D2AB2" w:rsidRDefault="001F4C9C" w:rsidP="00A66019">
      <w:pPr>
        <w:pStyle w:val="Odstavekseznama"/>
        <w:numPr>
          <w:ilvl w:val="0"/>
          <w:numId w:val="29"/>
        </w:numPr>
        <w:ind w:left="426"/>
        <w:jc w:val="center"/>
      </w:pPr>
      <w:r w:rsidRPr="002D2AB2">
        <w:t>člen</w:t>
      </w:r>
    </w:p>
    <w:p w14:paraId="05857EB6" w14:textId="77777777" w:rsidR="001F4C9C" w:rsidRPr="009A7EDB" w:rsidRDefault="001F4C9C" w:rsidP="001F4C9C"/>
    <w:p w14:paraId="6D5AB57A" w14:textId="77777777" w:rsidR="001F4C9C" w:rsidRDefault="001F4C9C" w:rsidP="001F4C9C">
      <w:r w:rsidRPr="009A7EDB">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t>.</w:t>
      </w:r>
      <w:r w:rsidRPr="009A7EDB">
        <w:t xml:space="preserve"> po pooblastilu naročnika.</w:t>
      </w:r>
    </w:p>
    <w:p w14:paraId="4BF0ED59" w14:textId="77777777" w:rsidR="001F4C9C" w:rsidRDefault="001F4C9C" w:rsidP="001F4C9C"/>
    <w:p w14:paraId="74CE5C0D" w14:textId="77777777" w:rsidR="001F4C9C" w:rsidRPr="009A7EDB" w:rsidRDefault="001F4C9C" w:rsidP="001F4C9C">
      <w:r w:rsidRPr="00D524A5">
        <w:rPr>
          <w:b/>
        </w:rPr>
        <w:t>HRANJENJE</w:t>
      </w:r>
      <w:r>
        <w:rPr>
          <w:b/>
        </w:rPr>
        <w:t xml:space="preserve"> DOKUMENTACIJE</w:t>
      </w:r>
    </w:p>
    <w:p w14:paraId="2BAE4E11" w14:textId="77777777" w:rsidR="001F4C9C" w:rsidRPr="009A7EDB" w:rsidRDefault="001F4C9C" w:rsidP="00A66019">
      <w:pPr>
        <w:pStyle w:val="Odstavekseznama"/>
        <w:numPr>
          <w:ilvl w:val="0"/>
          <w:numId w:val="29"/>
        </w:numPr>
        <w:ind w:left="426"/>
        <w:jc w:val="center"/>
      </w:pPr>
      <w:r w:rsidRPr="009A7EDB">
        <w:t>člen</w:t>
      </w:r>
    </w:p>
    <w:p w14:paraId="58F5B904" w14:textId="77777777" w:rsidR="001F4C9C" w:rsidRPr="009A7EDB" w:rsidRDefault="001F4C9C" w:rsidP="001F4C9C"/>
    <w:p w14:paraId="65C7BC4C" w14:textId="77777777" w:rsidR="001F4C9C" w:rsidRPr="009A7EDB" w:rsidRDefault="001F4C9C" w:rsidP="001F4C9C">
      <w:r w:rsidRPr="009A7EDB">
        <w:t>Pogodben</w:t>
      </w:r>
      <w:r>
        <w:t>e</w:t>
      </w:r>
      <w:r w:rsidRPr="009A7EDB">
        <w:t xml:space="preserve"> strank</w:t>
      </w:r>
      <w:r>
        <w:t>e</w:t>
      </w:r>
      <w:r w:rsidRPr="009A7EDB">
        <w:t xml:space="preserve"> mora</w:t>
      </w:r>
      <w:r>
        <w:t>jo</w:t>
      </w:r>
      <w:r w:rsidRPr="009A7EDB">
        <w:t xml:space="preserve"> na varen in urejen način hraniti vse dokumente in račune, ki se nanašajo na financiranje </w:t>
      </w:r>
      <w:r>
        <w:t xml:space="preserve">nakupa opreme v skladu z vsakokratno veljavnimi predpisi, ki urejajo varstvo dokumentarnega in arhivskega gradiva, še 10 let po njenem zaključku, in sicer za potrebe revizije </w:t>
      </w:r>
      <w:r>
        <w:lastRenderedPageBreak/>
        <w:t xml:space="preserve">oz. kot dokazila za potrebe prihodnjih preverjanj. </w:t>
      </w:r>
      <w:r w:rsidRPr="009A7EDB">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3A8F9463" w14:textId="77777777" w:rsidR="001F4C9C" w:rsidRPr="009A7EDB" w:rsidRDefault="001F4C9C" w:rsidP="001F4C9C"/>
    <w:p w14:paraId="313C7F92" w14:textId="77777777" w:rsidR="001F4C9C" w:rsidRPr="009A7EDB" w:rsidRDefault="001F4C9C" w:rsidP="001F4C9C">
      <w:r w:rsidRPr="009A7EDB">
        <w:t>Pogodben</w:t>
      </w:r>
      <w:r>
        <w:t>e</w:t>
      </w:r>
      <w:r w:rsidRPr="009A7EDB">
        <w:t xml:space="preserve"> strank</w:t>
      </w:r>
      <w:r>
        <w:t>e</w:t>
      </w:r>
      <w:r w:rsidRPr="009A7EDB">
        <w:t xml:space="preserve"> </w:t>
      </w:r>
      <w:r>
        <w:t>morajo</w:t>
      </w:r>
      <w:r w:rsidRPr="009A7EDB">
        <w:t xml:space="preserve"> omogoči</w:t>
      </w:r>
      <w:r>
        <w:t>ti</w:t>
      </w:r>
      <w:r w:rsidRPr="009A7EDB">
        <w:t xml:space="preserve"> dostop do dokumentacije organu upravljanja, organu za potrjevanje, revizijskemu organu ter drugim nadzornim slovenskim organom in pristojnim organom EU. Kadarkoli in na prvi poziv </w:t>
      </w:r>
      <w:r>
        <w:t>morajo</w:t>
      </w:r>
      <w:r w:rsidRPr="009A7EDB">
        <w:t xml:space="preserve"> predloži</w:t>
      </w:r>
      <w:r>
        <w:t>ti</w:t>
      </w:r>
      <w:r w:rsidRPr="009A7EDB">
        <w:t xml:space="preserve"> vse relevantne dokumente, ki izkazujejo resničnost, pravilnost in skladnost stroškov ter pravilnost postopkov in učinkovitost izvajanja pogodbe.</w:t>
      </w:r>
      <w:r>
        <w:t xml:space="preserve"> Dostopnost do vseh dokumentov o izdatkih za dobavo opreme morajo pogodbene stranke zagotoviti </w:t>
      </w:r>
      <w:r w:rsidRPr="000B3482">
        <w:t xml:space="preserve">za obdobje petih let od 31. decembra leta, v katerem je organ upravljanja opravil zadnje plačilo </w:t>
      </w:r>
      <w:r>
        <w:t>naročniku</w:t>
      </w:r>
      <w:r w:rsidRPr="000B3482">
        <w:t>, če ni drugače določeno z 82. členom Uredbe 2021/1060/EU oz</w:t>
      </w:r>
      <w:r>
        <w:t>.</w:t>
      </w:r>
      <w:r w:rsidRPr="000B3482">
        <w:t xml:space="preserve"> predpisom, ki bi jo nadomestil. V primeru neskladja rokov veljajo določila Uredbe 2021/1060/EU.</w:t>
      </w:r>
    </w:p>
    <w:p w14:paraId="78F6C333" w14:textId="77777777" w:rsidR="001F4C9C" w:rsidRDefault="001F4C9C" w:rsidP="001F4C9C">
      <w:pPr>
        <w:rPr>
          <w:b/>
        </w:rPr>
      </w:pPr>
    </w:p>
    <w:p w14:paraId="2DAB8074" w14:textId="77777777" w:rsidR="001F4C9C" w:rsidRPr="009A7EDB" w:rsidRDefault="001F4C9C" w:rsidP="001F4C9C">
      <w:pPr>
        <w:rPr>
          <w:b/>
        </w:rPr>
      </w:pPr>
      <w:r>
        <w:rPr>
          <w:b/>
        </w:rPr>
        <w:t>SKRBNIKI POGODBE</w:t>
      </w:r>
    </w:p>
    <w:p w14:paraId="276B9E9C" w14:textId="77777777" w:rsidR="001F4C9C" w:rsidRPr="0079451C" w:rsidRDefault="001F4C9C" w:rsidP="00A66019">
      <w:pPr>
        <w:pStyle w:val="Odstavekseznama"/>
        <w:numPr>
          <w:ilvl w:val="0"/>
          <w:numId w:val="29"/>
        </w:numPr>
        <w:ind w:left="426"/>
        <w:jc w:val="center"/>
      </w:pPr>
      <w:r w:rsidRPr="0079451C">
        <w:t>člen</w:t>
      </w:r>
    </w:p>
    <w:p w14:paraId="66B0908D" w14:textId="77777777" w:rsidR="001F4C9C" w:rsidRPr="009A7EDB" w:rsidRDefault="001F4C9C" w:rsidP="001F4C9C"/>
    <w:p w14:paraId="1EA64ECF" w14:textId="77777777" w:rsidR="001F4C9C" w:rsidRPr="009A7EDB" w:rsidRDefault="001F4C9C" w:rsidP="001F4C9C">
      <w:r>
        <w:t>S</w:t>
      </w:r>
      <w:r w:rsidRPr="009A7EDB">
        <w:t>krbnik pogodbe</w:t>
      </w:r>
      <w:r>
        <w:t xml:space="preserve"> na strani naročnika</w:t>
      </w:r>
      <w:r w:rsidRPr="009A7EDB">
        <w:t xml:space="preserve"> je </w:t>
      </w:r>
      <w:r>
        <w:t>_________________, tel. št. ________, e-naslov: _________.</w:t>
      </w:r>
    </w:p>
    <w:p w14:paraId="6D2A3004" w14:textId="77777777" w:rsidR="001F4C9C" w:rsidRPr="009A7EDB" w:rsidRDefault="001F4C9C" w:rsidP="001F4C9C"/>
    <w:p w14:paraId="0680FAF9" w14:textId="77777777" w:rsidR="001F4C9C" w:rsidRPr="009A7EDB" w:rsidRDefault="001F4C9C" w:rsidP="001F4C9C">
      <w:r>
        <w:t>Skrbnik pogodbe na strani</w:t>
      </w:r>
      <w:r w:rsidRPr="009A7EDB">
        <w:t xml:space="preserve"> uporabnika </w:t>
      </w:r>
      <w:r>
        <w:t>j</w:t>
      </w:r>
      <w:r w:rsidRPr="009A7EDB">
        <w:t xml:space="preserve">e </w:t>
      </w:r>
      <w:r>
        <w:t>________________, tel. št. ________, e-naslov: _________.</w:t>
      </w:r>
    </w:p>
    <w:p w14:paraId="1D28DD21" w14:textId="77777777" w:rsidR="001F4C9C" w:rsidRPr="009A7EDB" w:rsidRDefault="001F4C9C" w:rsidP="001F4C9C">
      <w:pPr>
        <w:rPr>
          <w:color w:val="00B050"/>
        </w:rPr>
      </w:pPr>
    </w:p>
    <w:p w14:paraId="43B7F715" w14:textId="77777777" w:rsidR="001F4C9C" w:rsidRPr="009A7EDB" w:rsidRDefault="001F4C9C" w:rsidP="001F4C9C">
      <w:r>
        <w:t>Skrbnik pogodbe na strani</w:t>
      </w:r>
      <w:r w:rsidRPr="009A7EDB">
        <w:t xml:space="preserve"> </w:t>
      </w:r>
      <w:r w:rsidRPr="009A7EDB">
        <w:rPr>
          <w:rFonts w:eastAsia="Arial Unicode MS"/>
        </w:rPr>
        <w:t xml:space="preserve">dobavitelja </w:t>
      </w:r>
      <w:r w:rsidRPr="009A7EDB">
        <w:t xml:space="preserve">je </w:t>
      </w:r>
      <w:r>
        <w:t>________________, tel. št. ________, e-naslov: _________.</w:t>
      </w:r>
    </w:p>
    <w:p w14:paraId="038EAE09" w14:textId="77777777" w:rsidR="001F4C9C" w:rsidRPr="009A7EDB" w:rsidRDefault="001F4C9C" w:rsidP="001F4C9C"/>
    <w:p w14:paraId="13B734BD" w14:textId="77777777" w:rsidR="001F4C9C" w:rsidRPr="009A7EDB" w:rsidRDefault="001F4C9C" w:rsidP="001F4C9C">
      <w:r w:rsidRPr="009A7EDB">
        <w:t>Navedeni pogodbeni predstavniki so pooblaščeni, da zastopajo pogodbene stranke v vseh vprašanjih, ki se nanašajo na realizacijo predmeta pogodbe.</w:t>
      </w:r>
    </w:p>
    <w:p w14:paraId="766EE33D" w14:textId="77777777" w:rsidR="001F4C9C" w:rsidRDefault="001F4C9C" w:rsidP="001F4C9C">
      <w:r w:rsidRPr="009A7EDB">
        <w:tab/>
      </w:r>
    </w:p>
    <w:p w14:paraId="17109E4A" w14:textId="77777777" w:rsidR="001F4C9C" w:rsidRPr="0079451C" w:rsidRDefault="001F4C9C" w:rsidP="00A66019">
      <w:pPr>
        <w:pStyle w:val="Odstavekseznama"/>
        <w:numPr>
          <w:ilvl w:val="0"/>
          <w:numId w:val="29"/>
        </w:numPr>
        <w:ind w:left="426"/>
        <w:jc w:val="center"/>
      </w:pPr>
      <w:r w:rsidRPr="0079451C">
        <w:t>člen</w:t>
      </w:r>
    </w:p>
    <w:p w14:paraId="73952B8F" w14:textId="77777777" w:rsidR="001F4C9C" w:rsidRDefault="001F4C9C" w:rsidP="001F4C9C"/>
    <w:p w14:paraId="3CB5135F" w14:textId="77777777" w:rsidR="001F4C9C" w:rsidRPr="009A7EDB" w:rsidRDefault="001F4C9C" w:rsidP="001F4C9C">
      <w:r w:rsidRPr="009A7EDB">
        <w:t>Vsa obvestila strank in ostale pomembne komunikacije morajo biti poslane nasprotni</w:t>
      </w:r>
      <w:r>
        <w:t>ma</w:t>
      </w:r>
      <w:r w:rsidRPr="009A7EDB">
        <w:t xml:space="preserve"> strank</w:t>
      </w:r>
      <w:r>
        <w:t>ama</w:t>
      </w:r>
      <w:r w:rsidRPr="009A7EDB">
        <w:t xml:space="preserve"> po e-pošti. Pomembne komunikacije so tiste, ki zadevajo določbe te pogodbe in imajo vsebinske ali finančne posledice. </w:t>
      </w:r>
    </w:p>
    <w:p w14:paraId="09B4F842" w14:textId="77777777" w:rsidR="001F4C9C" w:rsidRPr="009A7EDB" w:rsidRDefault="001F4C9C" w:rsidP="001F4C9C"/>
    <w:p w14:paraId="7EA4C028" w14:textId="77777777" w:rsidR="001F4C9C" w:rsidRDefault="001F4C9C" w:rsidP="001F4C9C">
      <w:r w:rsidRPr="009A7EDB">
        <w:t xml:space="preserve">Operativne komunikacije brez zgoraj naštetih učinkov lahko potekajo preko telefona. Vsa pisanja in elektronska pošta mora biti naslovljena na pristojne </w:t>
      </w:r>
      <w:r>
        <w:t>skrbnike pogodb</w:t>
      </w:r>
      <w:r w:rsidRPr="009A7EDB">
        <w:t xml:space="preserve">. </w:t>
      </w:r>
    </w:p>
    <w:p w14:paraId="116CC9FA" w14:textId="77777777" w:rsidR="001F4C9C" w:rsidRDefault="001F4C9C" w:rsidP="001F4C9C"/>
    <w:p w14:paraId="158D30A6" w14:textId="77777777" w:rsidR="001F4C9C" w:rsidRDefault="001F4C9C" w:rsidP="001F4C9C">
      <w:pPr>
        <w:ind w:right="1"/>
      </w:pPr>
      <w:r w:rsidRPr="00D94BA5">
        <w:t>Za spremembo skrbnikov pogodbe zadostuje pisno obvestilo drugima dvema pogodbenima strankama.</w:t>
      </w:r>
    </w:p>
    <w:p w14:paraId="649005F4" w14:textId="77777777" w:rsidR="001F4C9C" w:rsidRDefault="001F4C9C" w:rsidP="001F4C9C"/>
    <w:p w14:paraId="04413D95" w14:textId="77777777" w:rsidR="001F4C9C" w:rsidRPr="009A7EDB" w:rsidRDefault="001F4C9C" w:rsidP="001F4C9C">
      <w:pPr>
        <w:rPr>
          <w:b/>
        </w:rPr>
      </w:pPr>
      <w:r w:rsidRPr="009A7EDB">
        <w:rPr>
          <w:b/>
        </w:rPr>
        <w:t>PROTIKORUPCIJSKA KLAVZULA</w:t>
      </w:r>
    </w:p>
    <w:p w14:paraId="55E42BBC" w14:textId="77777777" w:rsidR="001F4C9C" w:rsidRPr="0079451C" w:rsidRDefault="001F4C9C" w:rsidP="00A66019">
      <w:pPr>
        <w:pStyle w:val="Odstavekseznama"/>
        <w:numPr>
          <w:ilvl w:val="0"/>
          <w:numId w:val="29"/>
        </w:numPr>
        <w:ind w:left="426"/>
        <w:jc w:val="center"/>
      </w:pPr>
      <w:r w:rsidRPr="0079451C">
        <w:t>člen</w:t>
      </w:r>
    </w:p>
    <w:p w14:paraId="2D6EA463" w14:textId="77777777" w:rsidR="001F4C9C" w:rsidRPr="009A7EDB" w:rsidRDefault="001F4C9C" w:rsidP="001F4C9C"/>
    <w:p w14:paraId="08A542AF" w14:textId="77777777" w:rsidR="001F4C9C" w:rsidRPr="002D6B4E" w:rsidRDefault="001F4C9C" w:rsidP="001F4C9C">
      <w:pPr>
        <w:ind w:right="1"/>
      </w:pPr>
      <w:r w:rsidRPr="002D6B4E">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t>dobavitelja</w:t>
      </w:r>
      <w:r w:rsidRPr="002D6B4E">
        <w:t xml:space="preserve"> ali njegovemu predstavniku, zastopniku ali posredniku, je ta pogodba nična.</w:t>
      </w:r>
    </w:p>
    <w:p w14:paraId="46FBE973" w14:textId="77777777" w:rsidR="001F4C9C" w:rsidRPr="002D6B4E" w:rsidRDefault="001F4C9C" w:rsidP="001F4C9C">
      <w:pPr>
        <w:ind w:right="1"/>
      </w:pPr>
    </w:p>
    <w:p w14:paraId="4937AB41" w14:textId="77777777" w:rsidR="001F4C9C" w:rsidRPr="002D6B4E" w:rsidRDefault="001F4C9C" w:rsidP="001F4C9C">
      <w:pPr>
        <w:ind w:right="1"/>
      </w:pPr>
      <w:r w:rsidRPr="002D6B4E">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7B1CB94" w14:textId="77777777" w:rsidR="001F4C9C" w:rsidRPr="002D6B4E" w:rsidRDefault="001F4C9C" w:rsidP="001F4C9C">
      <w:pPr>
        <w:ind w:left="567" w:right="1" w:hanging="567"/>
      </w:pPr>
    </w:p>
    <w:p w14:paraId="7ADBED57" w14:textId="77777777" w:rsidR="001F4C9C" w:rsidRDefault="001F4C9C" w:rsidP="001F4C9C">
      <w:pPr>
        <w:ind w:right="1"/>
      </w:pPr>
      <w:r w:rsidRPr="002D6B4E">
        <w:t>Pogodbene stranke obenem ugotavljajo, da glede na dostopne podatke ni podano nasprotje interesov v smislu določil veljavne zakonodaje.</w:t>
      </w:r>
    </w:p>
    <w:p w14:paraId="622D171E" w14:textId="77777777" w:rsidR="001F4C9C" w:rsidRPr="005D26B3" w:rsidRDefault="001F4C9C" w:rsidP="001F4C9C">
      <w:pPr>
        <w:ind w:right="1"/>
      </w:pPr>
    </w:p>
    <w:p w14:paraId="76DCC51E" w14:textId="77777777" w:rsidR="001F4C9C" w:rsidRDefault="001F4C9C" w:rsidP="001F4C9C">
      <w:pPr>
        <w:ind w:left="66"/>
        <w:rPr>
          <w:b/>
        </w:rPr>
      </w:pPr>
      <w:r w:rsidRPr="00D524A5">
        <w:rPr>
          <w:b/>
        </w:rPr>
        <w:t>RAZVEZNI POGOJ</w:t>
      </w:r>
    </w:p>
    <w:p w14:paraId="0E830D55" w14:textId="77777777" w:rsidR="001F4C9C" w:rsidRPr="00A238F9" w:rsidRDefault="001F4C9C" w:rsidP="00A66019">
      <w:pPr>
        <w:pStyle w:val="Odstavekseznama"/>
        <w:numPr>
          <w:ilvl w:val="0"/>
          <w:numId w:val="29"/>
        </w:numPr>
        <w:ind w:left="284"/>
        <w:jc w:val="center"/>
      </w:pPr>
      <w:r w:rsidRPr="00A238F9">
        <w:t>člen</w:t>
      </w:r>
    </w:p>
    <w:p w14:paraId="54A32C0D" w14:textId="77777777" w:rsidR="001F4C9C" w:rsidRPr="009A7EDB" w:rsidRDefault="001F4C9C" w:rsidP="001F4C9C"/>
    <w:p w14:paraId="12DDD514" w14:textId="77777777" w:rsidR="001F4C9C" w:rsidRDefault="001F4C9C" w:rsidP="001F4C9C">
      <w:r w:rsidRPr="00756A34">
        <w:t xml:space="preserve">Pogodba preneha veljati, če je naročnik seznanjen, (1) da je sodišče s pravnomočno odločitvijo ugotovilo kršitev obveznosti </w:t>
      </w:r>
      <w:r>
        <w:t>dobavitelja</w:t>
      </w:r>
      <w:r w:rsidRPr="00756A34">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t>dobavitelju</w:t>
      </w:r>
      <w:r w:rsidRPr="00756A34">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t>dobavitelj</w:t>
      </w:r>
      <w:r w:rsidRPr="00756A34">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t>najkasneje v 60 dneh od sezna</w:t>
      </w:r>
      <w:r w:rsidRPr="00756A34">
        <w:t xml:space="preserve">nitve s kršitvijo. Če naročnik v tem roku ne začne novega postopka javnega naročila, se šteje, da je pogodba razvezana </w:t>
      </w:r>
      <w:r>
        <w:t>šest</w:t>
      </w:r>
      <w:r w:rsidRPr="00756A34">
        <w:t>deseti dan od seznanitve s kršitvijo.</w:t>
      </w:r>
    </w:p>
    <w:p w14:paraId="63441863" w14:textId="77777777" w:rsidR="001F4C9C" w:rsidRPr="009A7EDB" w:rsidRDefault="001F4C9C" w:rsidP="001F4C9C"/>
    <w:p w14:paraId="466869AD" w14:textId="77777777" w:rsidR="001F4C9C" w:rsidRPr="009A7EDB" w:rsidRDefault="001F4C9C" w:rsidP="001F4C9C">
      <w:pPr>
        <w:rPr>
          <w:b/>
        </w:rPr>
      </w:pPr>
      <w:r w:rsidRPr="009A7EDB">
        <w:rPr>
          <w:b/>
        </w:rPr>
        <w:t>REŠEVANJE SPOROV</w:t>
      </w:r>
    </w:p>
    <w:p w14:paraId="2EAAF847" w14:textId="77777777" w:rsidR="001F4C9C" w:rsidRPr="00A238F9" w:rsidRDefault="001F4C9C" w:rsidP="00A66019">
      <w:pPr>
        <w:pStyle w:val="Odstavekseznama"/>
        <w:numPr>
          <w:ilvl w:val="0"/>
          <w:numId w:val="29"/>
        </w:numPr>
        <w:ind w:left="426"/>
        <w:jc w:val="center"/>
      </w:pPr>
      <w:r w:rsidRPr="00A238F9">
        <w:t>člen</w:t>
      </w:r>
    </w:p>
    <w:p w14:paraId="70037AE1" w14:textId="77777777" w:rsidR="001F4C9C" w:rsidRPr="009A7EDB" w:rsidRDefault="001F4C9C" w:rsidP="001F4C9C"/>
    <w:p w14:paraId="508E07B1" w14:textId="77777777" w:rsidR="001F4C9C" w:rsidRDefault="001F4C9C" w:rsidP="001F4C9C">
      <w:r>
        <w:t>Za urejanje medsebojnih razmerij, ki jih ta pogodba ne ureja, se uporabljajo določila Obligacijskega zakonika, ZJN-3 in drugi relevantni predpisi glede na predmet pogodbe in status naročnika.</w:t>
      </w:r>
    </w:p>
    <w:p w14:paraId="73C9F82D" w14:textId="77777777" w:rsidR="001F4C9C" w:rsidRDefault="001F4C9C" w:rsidP="001F4C9C"/>
    <w:p w14:paraId="2642BF40" w14:textId="77777777" w:rsidR="001F4C9C" w:rsidRPr="009A7EDB" w:rsidRDefault="001F4C9C" w:rsidP="001F4C9C">
      <w:r w:rsidRPr="009A7EDB">
        <w:t>Pogodbene stranke so sporazumne, da bodo morebitna nesoglasja oz</w:t>
      </w:r>
      <w:r>
        <w:t>.</w:t>
      </w:r>
      <w:r w:rsidRPr="009A7EDB">
        <w:t xml:space="preserve"> spore reševale sporazumno, če v tem ne bi uspele, pa bo v sporih odločilo pristojno sodišče </w:t>
      </w:r>
      <w:r>
        <w:t>v Ljubljani, po slovenskem pravu</w:t>
      </w:r>
      <w:r w:rsidRPr="009A7EDB">
        <w:t>.</w:t>
      </w:r>
    </w:p>
    <w:p w14:paraId="476267F7" w14:textId="77777777" w:rsidR="00737877" w:rsidRDefault="00737877" w:rsidP="001F4C9C">
      <w:pPr>
        <w:rPr>
          <w:b/>
        </w:rPr>
      </w:pPr>
    </w:p>
    <w:p w14:paraId="69AFB91D" w14:textId="270A0B5B" w:rsidR="001F4C9C" w:rsidRPr="009A7EDB" w:rsidRDefault="001F4C9C" w:rsidP="001F4C9C">
      <w:pPr>
        <w:rPr>
          <w:b/>
        </w:rPr>
      </w:pPr>
      <w:r>
        <w:rPr>
          <w:b/>
        </w:rPr>
        <w:t>KONČNE DOLOČBE</w:t>
      </w:r>
    </w:p>
    <w:p w14:paraId="155D7696" w14:textId="77777777" w:rsidR="001F4C9C" w:rsidRPr="002D2AB2" w:rsidRDefault="001F4C9C" w:rsidP="00A66019">
      <w:pPr>
        <w:pStyle w:val="Odstavekseznama"/>
        <w:numPr>
          <w:ilvl w:val="0"/>
          <w:numId w:val="29"/>
        </w:numPr>
        <w:ind w:left="426"/>
        <w:jc w:val="center"/>
      </w:pPr>
      <w:r w:rsidRPr="002D2AB2">
        <w:t>člen</w:t>
      </w:r>
    </w:p>
    <w:p w14:paraId="3D9B254B" w14:textId="77777777" w:rsidR="001F4C9C" w:rsidRDefault="001F4C9C" w:rsidP="001F4C9C"/>
    <w:p w14:paraId="03F28F0F" w14:textId="77777777" w:rsidR="001F4C9C" w:rsidRPr="009A7EDB" w:rsidRDefault="001F4C9C" w:rsidP="001F4C9C">
      <w:r w:rsidRPr="009A7EDB">
        <w:t xml:space="preserve">Kakršne koli spremembe te pogodbe so možne le v obliki </w:t>
      </w:r>
      <w:r>
        <w:t xml:space="preserve">dodatka k pogodbi </w:t>
      </w:r>
      <w:r w:rsidRPr="009A7EDB">
        <w:t>in ob soglasju vseh pogodbenih strank, ob omejitvah, ki izhajajo iz 95. člena ZJN-3.</w:t>
      </w:r>
    </w:p>
    <w:p w14:paraId="0B66D9A4" w14:textId="77777777" w:rsidR="001F4C9C" w:rsidRPr="009A7EDB" w:rsidRDefault="001F4C9C" w:rsidP="001F4C9C"/>
    <w:p w14:paraId="03B81BFC" w14:textId="0FA4BA25" w:rsidR="001F4C9C" w:rsidRDefault="001F4C9C" w:rsidP="001F4C9C">
      <w:pPr>
        <w:ind w:right="1"/>
      </w:pPr>
      <w:r w:rsidRPr="00D94BA5">
        <w:t>Če katerakoli določba pogodbe postane neveljavna, nezakonita ali neizvršljiva, to ne vpliva na veljavnost ostalih določb. Neveljavna določba se nadomesti z veljavno, ki mora čim bolj ustrezati namenu, ki ga je želela doseči neveljavna pogodba.</w:t>
      </w:r>
    </w:p>
    <w:p w14:paraId="3D85D4F7" w14:textId="77777777" w:rsidR="004E305D" w:rsidRPr="00D94BA5" w:rsidRDefault="004E305D" w:rsidP="001F4C9C">
      <w:pPr>
        <w:ind w:right="1"/>
      </w:pPr>
    </w:p>
    <w:p w14:paraId="491636E3" w14:textId="77777777" w:rsidR="001F4C9C" w:rsidRPr="002D2AB2" w:rsidRDefault="001F4C9C" w:rsidP="00A66019">
      <w:pPr>
        <w:pStyle w:val="Odstavekseznama"/>
        <w:numPr>
          <w:ilvl w:val="0"/>
          <w:numId w:val="29"/>
        </w:numPr>
        <w:ind w:left="284"/>
        <w:jc w:val="center"/>
      </w:pPr>
      <w:r w:rsidRPr="002D2AB2">
        <w:t>člen</w:t>
      </w:r>
    </w:p>
    <w:p w14:paraId="74447FF9" w14:textId="77777777" w:rsidR="001F4C9C" w:rsidRDefault="001F4C9C" w:rsidP="001F4C9C">
      <w:pPr>
        <w:ind w:right="1"/>
      </w:pPr>
    </w:p>
    <w:p w14:paraId="02EE67AD" w14:textId="77777777" w:rsidR="001F4C9C" w:rsidRDefault="001F4C9C" w:rsidP="001F4C9C">
      <w:r w:rsidRPr="009A7EDB">
        <w:lastRenderedPageBreak/>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r w:rsidRPr="009A7EDB">
        <w:t>, pod odložnim pogojem, da dobavitelj pravočasno predloži naročniku finančno zavarovanje za dobro izvedbo pogodbenih obveznosti.</w:t>
      </w:r>
    </w:p>
    <w:p w14:paraId="0F0C00D6" w14:textId="77777777" w:rsidR="001F4C9C" w:rsidRDefault="001F4C9C" w:rsidP="001F4C9C"/>
    <w:p w14:paraId="5A88D2EE" w14:textId="77777777" w:rsidR="001F4C9C" w:rsidRDefault="001F4C9C" w:rsidP="001F4C9C"/>
    <w:p w14:paraId="4E10E65A" w14:textId="77777777" w:rsidR="001F4C9C" w:rsidRDefault="001F4C9C" w:rsidP="001F4C9C"/>
    <w:p w14:paraId="7961E821" w14:textId="77777777" w:rsidR="001F4C9C" w:rsidRDefault="001F4C9C" w:rsidP="001F4C9C"/>
    <w:p w14:paraId="3C13273C" w14:textId="77777777" w:rsidR="001F4C9C" w:rsidRDefault="001F4C9C" w:rsidP="001F4C9C">
      <w:pPr>
        <w:sectPr w:rsidR="001F4C9C" w:rsidSect="001F4C9C">
          <w:pgSz w:w="11906" w:h="16838"/>
          <w:pgMar w:top="426" w:right="1700" w:bottom="1134" w:left="1418" w:header="709" w:footer="454" w:gutter="0"/>
          <w:cols w:space="708"/>
          <w:titlePg/>
          <w:docGrid w:linePitch="360"/>
        </w:sectPr>
      </w:pPr>
      <w:r>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F4C9C" w:rsidRPr="009A3EC5" w14:paraId="58B44FC0" w14:textId="77777777" w:rsidTr="001F4C9C">
        <w:trPr>
          <w:cantSplit/>
        </w:trPr>
        <w:tc>
          <w:tcPr>
            <w:tcW w:w="4465" w:type="dxa"/>
          </w:tcPr>
          <w:p w14:paraId="45D4FC58" w14:textId="77777777" w:rsidR="001F4C9C" w:rsidRPr="009C238F" w:rsidRDefault="001F4C9C" w:rsidP="001F4C9C">
            <w:pPr>
              <w:rPr>
                <w:rFonts w:cs="Times New Roman"/>
                <w:bCs/>
                <w:highlight w:val="yellow"/>
                <w:lang w:eastAsia="en-US"/>
              </w:rPr>
            </w:pPr>
          </w:p>
        </w:tc>
        <w:tc>
          <w:tcPr>
            <w:tcW w:w="4465" w:type="dxa"/>
          </w:tcPr>
          <w:p w14:paraId="16E183C1" w14:textId="77777777" w:rsidR="001F4C9C" w:rsidRPr="009A3EC5" w:rsidRDefault="001F4C9C" w:rsidP="001F4C9C">
            <w:pPr>
              <w:jc w:val="right"/>
              <w:rPr>
                <w:lang w:eastAsia="en-US"/>
              </w:rPr>
            </w:pPr>
            <w:r>
              <w:rPr>
                <w:lang w:eastAsia="en-US"/>
              </w:rPr>
              <w:t>OBRAZEC ŠT. 8</w:t>
            </w:r>
          </w:p>
        </w:tc>
        <w:tc>
          <w:tcPr>
            <w:tcW w:w="170" w:type="dxa"/>
          </w:tcPr>
          <w:p w14:paraId="64883709" w14:textId="77777777" w:rsidR="001F4C9C" w:rsidRPr="009A3EC5" w:rsidRDefault="001F4C9C" w:rsidP="001F4C9C">
            <w:pPr>
              <w:rPr>
                <w:lang w:eastAsia="en-US"/>
              </w:rPr>
            </w:pPr>
          </w:p>
        </w:tc>
      </w:tr>
    </w:tbl>
    <w:p w14:paraId="18645FC7" w14:textId="77777777" w:rsidR="001F4C9C" w:rsidRDefault="001F4C9C" w:rsidP="001F4C9C">
      <w:pPr>
        <w:jc w:val="center"/>
        <w:rPr>
          <w:b/>
          <w:bCs/>
          <w:iCs/>
          <w:sz w:val="24"/>
          <w:szCs w:val="24"/>
        </w:rPr>
      </w:pPr>
    </w:p>
    <w:p w14:paraId="5DBB25C4" w14:textId="77777777" w:rsidR="001F4C9C" w:rsidRDefault="001F4C9C" w:rsidP="001F4C9C">
      <w:pPr>
        <w:pStyle w:val="Naslovprvi"/>
        <w:numPr>
          <w:ilvl w:val="0"/>
          <w:numId w:val="0"/>
        </w:numPr>
        <w:ind w:left="360"/>
        <w:jc w:val="center"/>
      </w:pPr>
      <w:bookmarkStart w:id="258" w:name="_Toc208229191"/>
      <w:bookmarkStart w:id="259" w:name="_Toc208235500"/>
      <w:bookmarkStart w:id="260" w:name="_Toc208235564"/>
      <w:r w:rsidRPr="0000575C">
        <w:t xml:space="preserve">OSNUTEK VZDRŽEVALNE POGODBE </w:t>
      </w:r>
      <w:r>
        <w:t>ZA MEDICINSKO OPREMO</w:t>
      </w:r>
      <w:bookmarkEnd w:id="258"/>
      <w:bookmarkEnd w:id="259"/>
      <w:bookmarkEnd w:id="260"/>
      <w:r>
        <w:t xml:space="preserve"> </w:t>
      </w:r>
    </w:p>
    <w:p w14:paraId="1B94F43D" w14:textId="77777777" w:rsidR="001F4C9C" w:rsidRDefault="001F4C9C" w:rsidP="001F4C9C">
      <w:pPr>
        <w:jc w:val="center"/>
        <w:rPr>
          <w:b/>
          <w:bCs/>
          <w:iCs/>
          <w:sz w:val="24"/>
          <w:szCs w:val="24"/>
        </w:rPr>
      </w:pPr>
    </w:p>
    <w:p w14:paraId="3C6A8DEB" w14:textId="6E598126" w:rsidR="001F4C9C" w:rsidRDefault="001F4C9C" w:rsidP="001F4C9C">
      <w:pPr>
        <w:tabs>
          <w:tab w:val="left" w:pos="817"/>
        </w:tabs>
        <w:rPr>
          <w:b/>
          <w:i/>
          <w:u w:val="single"/>
        </w:rPr>
      </w:pPr>
      <w:bookmarkStart w:id="261" w:name="_Hlk208225162"/>
      <w:r>
        <w:rPr>
          <w:b/>
          <w:i/>
          <w:u w:val="single"/>
        </w:rPr>
        <w:t>Opomba</w:t>
      </w:r>
      <w:r w:rsidR="004C74C1">
        <w:rPr>
          <w:b/>
          <w:i/>
          <w:u w:val="single"/>
        </w:rPr>
        <w:t xml:space="preserve"> 1</w:t>
      </w:r>
      <w:r>
        <w:rPr>
          <w:b/>
          <w:i/>
          <w:u w:val="single"/>
        </w:rPr>
        <w:t xml:space="preserve">: </w:t>
      </w:r>
      <w:r w:rsidRPr="004D2257">
        <w:rPr>
          <w:b/>
          <w:i/>
          <w:u w:val="single"/>
        </w:rPr>
        <w:t>S predložitvijo obrazca ESPD se šteje, da ponudnik potrjuje</w:t>
      </w:r>
      <w:r>
        <w:rPr>
          <w:b/>
          <w:i/>
          <w:u w:val="single"/>
        </w:rPr>
        <w:t xml:space="preserve"> in se strinja z</w:t>
      </w:r>
      <w:r w:rsidRPr="004D2257">
        <w:rPr>
          <w:b/>
          <w:i/>
          <w:u w:val="single"/>
        </w:rPr>
        <w:t xml:space="preserve"> vsebino </w:t>
      </w:r>
      <w:r>
        <w:rPr>
          <w:b/>
          <w:i/>
          <w:u w:val="single"/>
        </w:rPr>
        <w:t>te pogodbe v celoti</w:t>
      </w:r>
      <w:r w:rsidRPr="004D2257">
        <w:rPr>
          <w:b/>
          <w:i/>
          <w:u w:val="single"/>
        </w:rPr>
        <w:t>.</w:t>
      </w:r>
    </w:p>
    <w:p w14:paraId="58937F1D" w14:textId="77777777" w:rsidR="004C74C1" w:rsidRPr="004D2257" w:rsidRDefault="004C74C1" w:rsidP="001F4C9C">
      <w:pPr>
        <w:tabs>
          <w:tab w:val="left" w:pos="817"/>
        </w:tabs>
        <w:rPr>
          <w:b/>
          <w:i/>
          <w:u w:val="single"/>
        </w:rPr>
      </w:pPr>
    </w:p>
    <w:bookmarkEnd w:id="261"/>
    <w:p w14:paraId="5ED34E54" w14:textId="77777777" w:rsidR="001F4C9C" w:rsidRPr="003B6857" w:rsidRDefault="001F4C9C" w:rsidP="001F4C9C"/>
    <w:tbl>
      <w:tblPr>
        <w:tblW w:w="9600" w:type="dxa"/>
        <w:tblLayout w:type="fixed"/>
        <w:tblCellMar>
          <w:left w:w="70" w:type="dxa"/>
          <w:right w:w="70" w:type="dxa"/>
        </w:tblCellMar>
        <w:tblLook w:val="04A0" w:firstRow="1" w:lastRow="0" w:firstColumn="1" w:lastColumn="0" w:noHBand="0" w:noVBand="1"/>
      </w:tblPr>
      <w:tblGrid>
        <w:gridCol w:w="2687"/>
        <w:gridCol w:w="6913"/>
      </w:tblGrid>
      <w:tr w:rsidR="001F4C9C" w:rsidRPr="003B6857" w14:paraId="588BC928" w14:textId="77777777" w:rsidTr="001F4C9C">
        <w:tc>
          <w:tcPr>
            <w:tcW w:w="2687" w:type="dxa"/>
          </w:tcPr>
          <w:p w14:paraId="6B70E42C" w14:textId="77777777" w:rsidR="001F4C9C" w:rsidRPr="003B6857" w:rsidRDefault="001F4C9C" w:rsidP="001F4C9C">
            <w:pPr>
              <w:rPr>
                <w:b/>
              </w:rPr>
            </w:pPr>
            <w:r>
              <w:rPr>
                <w:b/>
              </w:rPr>
              <w:t>NAROČNIK</w:t>
            </w:r>
            <w:r w:rsidRPr="003B6857">
              <w:rPr>
                <w:b/>
              </w:rPr>
              <w:t>:</w:t>
            </w:r>
          </w:p>
        </w:tc>
        <w:tc>
          <w:tcPr>
            <w:tcW w:w="6913" w:type="dxa"/>
          </w:tcPr>
          <w:p w14:paraId="64EE6F42" w14:textId="77777777" w:rsidR="001F4C9C" w:rsidRPr="003B6857" w:rsidRDefault="001F4C9C" w:rsidP="001F4C9C">
            <w:pPr>
              <w:numPr>
                <w:ilvl w:val="12"/>
                <w:numId w:val="0"/>
              </w:numPr>
              <w:jc w:val="left"/>
              <w:rPr>
                <w:b/>
                <w:bCs/>
                <w:lang w:eastAsia="en-US"/>
              </w:rPr>
            </w:pPr>
            <w:r w:rsidRPr="003B6857">
              <w:rPr>
                <w:b/>
                <w:lang w:eastAsia="en-US"/>
              </w:rPr>
              <w:t>SPLOŠNA BOLNIŠNICA MURSKA SOBOTA</w:t>
            </w:r>
            <w:r>
              <w:rPr>
                <w:b/>
                <w:lang w:eastAsia="en-US"/>
              </w:rPr>
              <w:t>,</w:t>
            </w:r>
          </w:p>
          <w:p w14:paraId="2A2F19CF" w14:textId="77777777" w:rsidR="001F4C9C" w:rsidRPr="003B6857" w:rsidRDefault="001F4C9C" w:rsidP="001F4C9C">
            <w:pPr>
              <w:numPr>
                <w:ilvl w:val="12"/>
                <w:numId w:val="0"/>
              </w:numPr>
              <w:jc w:val="left"/>
              <w:rPr>
                <w:b/>
                <w:lang w:eastAsia="en-US"/>
              </w:rPr>
            </w:pPr>
            <w:r w:rsidRPr="003B6857">
              <w:rPr>
                <w:b/>
                <w:lang w:eastAsia="en-US"/>
              </w:rPr>
              <w:t>Ulica dr. Vrbnjaka 6, Rakičan, 9000 Murska Sobota,</w:t>
            </w:r>
          </w:p>
          <w:p w14:paraId="6BFDE413" w14:textId="77777777" w:rsidR="001F4C9C" w:rsidRPr="003B6857" w:rsidRDefault="001F4C9C" w:rsidP="001F4C9C">
            <w:r w:rsidRPr="003B6857">
              <w:rPr>
                <w:bCs/>
                <w:lang w:eastAsia="en-US"/>
              </w:rPr>
              <w:t xml:space="preserve">ki ga zastopa </w:t>
            </w:r>
            <w:r w:rsidRPr="003B6857">
              <w:t>____________________</w:t>
            </w:r>
          </w:p>
          <w:p w14:paraId="0623B0DB" w14:textId="77777777" w:rsidR="001F4C9C" w:rsidRPr="003B6857" w:rsidRDefault="001F4C9C" w:rsidP="001F4C9C">
            <w:pPr>
              <w:tabs>
                <w:tab w:val="left" w:pos="708"/>
                <w:tab w:val="center" w:pos="4536"/>
                <w:tab w:val="right" w:pos="9072"/>
              </w:tabs>
              <w:jc w:val="left"/>
            </w:pPr>
            <w:r w:rsidRPr="003B6857">
              <w:t>Matična številka:</w:t>
            </w:r>
            <w:r w:rsidRPr="003B6857">
              <w:rPr>
                <w:lang w:eastAsia="en-US"/>
              </w:rPr>
              <w:t xml:space="preserve"> 5053692000</w:t>
            </w:r>
          </w:p>
          <w:p w14:paraId="22447017" w14:textId="77777777" w:rsidR="001F4C9C" w:rsidRPr="003B6857" w:rsidRDefault="001F4C9C" w:rsidP="001F4C9C">
            <w:pPr>
              <w:numPr>
                <w:ilvl w:val="12"/>
                <w:numId w:val="0"/>
              </w:numPr>
              <w:jc w:val="left"/>
              <w:rPr>
                <w:lang w:eastAsia="en-US"/>
              </w:rPr>
            </w:pPr>
            <w:r w:rsidRPr="003B6857">
              <w:t>ID številka</w:t>
            </w:r>
            <w:r w:rsidRPr="003B6857">
              <w:rPr>
                <w:bCs/>
              </w:rPr>
              <w:t>: SI86143824</w:t>
            </w:r>
          </w:p>
          <w:p w14:paraId="368CF47A" w14:textId="77777777" w:rsidR="001F4C9C" w:rsidRPr="003B6857" w:rsidRDefault="001F4C9C" w:rsidP="001F4C9C">
            <w:r w:rsidRPr="003B6857">
              <w:rPr>
                <w:lang w:eastAsia="en-US"/>
              </w:rPr>
              <w:t>(v nadaljnjem besedilu: uporabnik)</w:t>
            </w:r>
          </w:p>
        </w:tc>
      </w:tr>
      <w:tr w:rsidR="001F4C9C" w:rsidRPr="003B6857" w14:paraId="61ED3BEE" w14:textId="77777777" w:rsidTr="001F4C9C">
        <w:tc>
          <w:tcPr>
            <w:tcW w:w="2687" w:type="dxa"/>
          </w:tcPr>
          <w:p w14:paraId="05B0DF66" w14:textId="77777777" w:rsidR="001F4C9C" w:rsidRPr="003B6857" w:rsidRDefault="001F4C9C" w:rsidP="001F4C9C">
            <w:r w:rsidRPr="003B6857">
              <w:t>ter</w:t>
            </w:r>
          </w:p>
          <w:p w14:paraId="6D76F3B0" w14:textId="77777777" w:rsidR="001F4C9C" w:rsidRPr="003B6857" w:rsidRDefault="001F4C9C" w:rsidP="001F4C9C"/>
        </w:tc>
        <w:tc>
          <w:tcPr>
            <w:tcW w:w="6913" w:type="dxa"/>
          </w:tcPr>
          <w:p w14:paraId="076FAA84" w14:textId="77777777" w:rsidR="001F4C9C" w:rsidRPr="003B6857" w:rsidRDefault="001F4C9C" w:rsidP="001F4C9C"/>
        </w:tc>
      </w:tr>
      <w:tr w:rsidR="001F4C9C" w:rsidRPr="003B6857" w14:paraId="37AF63A5" w14:textId="77777777" w:rsidTr="001F4C9C">
        <w:tc>
          <w:tcPr>
            <w:tcW w:w="2687" w:type="dxa"/>
          </w:tcPr>
          <w:p w14:paraId="6520F938" w14:textId="77777777" w:rsidR="001F4C9C" w:rsidRPr="003B6857" w:rsidRDefault="001F4C9C" w:rsidP="001F4C9C">
            <w:pPr>
              <w:rPr>
                <w:b/>
              </w:rPr>
            </w:pPr>
            <w:r w:rsidRPr="003B6857">
              <w:rPr>
                <w:b/>
              </w:rPr>
              <w:t>IZVAJALEC:</w:t>
            </w:r>
          </w:p>
        </w:tc>
        <w:tc>
          <w:tcPr>
            <w:tcW w:w="6913" w:type="dxa"/>
          </w:tcPr>
          <w:p w14:paraId="3D05B86E" w14:textId="77777777" w:rsidR="001F4C9C" w:rsidRPr="003B6857" w:rsidRDefault="001F4C9C" w:rsidP="001F4C9C">
            <w:pPr>
              <w:rPr>
                <w:highlight w:val="lightGray"/>
              </w:rPr>
            </w:pPr>
            <w:r w:rsidRPr="003B6857">
              <w:rPr>
                <w:highlight w:val="lightGray"/>
              </w:rPr>
              <w:t>firma: __________________</w:t>
            </w:r>
          </w:p>
          <w:p w14:paraId="1F811AB2" w14:textId="77777777" w:rsidR="001F4C9C" w:rsidRPr="003B6857" w:rsidRDefault="001F4C9C" w:rsidP="001F4C9C">
            <w:pPr>
              <w:rPr>
                <w:highlight w:val="lightGray"/>
              </w:rPr>
            </w:pPr>
            <w:r w:rsidRPr="003B6857">
              <w:rPr>
                <w:highlight w:val="lightGray"/>
              </w:rPr>
              <w:t>naslov: __________________</w:t>
            </w:r>
          </w:p>
          <w:p w14:paraId="36E9E420" w14:textId="77777777" w:rsidR="001F4C9C" w:rsidRPr="003B6857" w:rsidRDefault="001F4C9C" w:rsidP="001F4C9C">
            <w:pPr>
              <w:rPr>
                <w:highlight w:val="lightGray"/>
              </w:rPr>
            </w:pPr>
            <w:r w:rsidRPr="003B6857">
              <w:rPr>
                <w:highlight w:val="lightGray"/>
              </w:rPr>
              <w:t xml:space="preserve">pošta: ___________________, </w:t>
            </w:r>
          </w:p>
          <w:p w14:paraId="45E161B6" w14:textId="77777777" w:rsidR="001F4C9C" w:rsidRPr="003B6857" w:rsidRDefault="001F4C9C" w:rsidP="001F4C9C">
            <w:pPr>
              <w:rPr>
                <w:highlight w:val="lightGray"/>
              </w:rPr>
            </w:pPr>
            <w:r w:rsidRPr="003B6857">
              <w:rPr>
                <w:bCs/>
                <w:highlight w:val="lightGray"/>
              </w:rPr>
              <w:t>ki ga zastopa</w:t>
            </w:r>
            <w:r w:rsidRPr="003B6857">
              <w:rPr>
                <w:highlight w:val="lightGray"/>
              </w:rPr>
              <w:t xml:space="preserve"> _________ _________________</w:t>
            </w:r>
          </w:p>
          <w:p w14:paraId="726E64E5" w14:textId="77777777" w:rsidR="001F4C9C" w:rsidRPr="003B6857" w:rsidRDefault="001F4C9C" w:rsidP="001F4C9C">
            <w:pPr>
              <w:rPr>
                <w:highlight w:val="lightGray"/>
              </w:rPr>
            </w:pPr>
            <w:r w:rsidRPr="003B6857">
              <w:rPr>
                <w:highlight w:val="lightGray"/>
              </w:rPr>
              <w:t>Matična številka: ___________</w:t>
            </w:r>
          </w:p>
          <w:p w14:paraId="1021A6F8" w14:textId="77777777" w:rsidR="001F4C9C" w:rsidRPr="003B6857" w:rsidRDefault="001F4C9C" w:rsidP="001F4C9C">
            <w:pPr>
              <w:rPr>
                <w:highlight w:val="lightGray"/>
              </w:rPr>
            </w:pPr>
            <w:r w:rsidRPr="003B6857">
              <w:rPr>
                <w:highlight w:val="lightGray"/>
              </w:rPr>
              <w:t>ID številka: ____________</w:t>
            </w:r>
          </w:p>
          <w:p w14:paraId="760F42A5" w14:textId="77777777" w:rsidR="001F4C9C" w:rsidRPr="003B6857" w:rsidRDefault="001F4C9C" w:rsidP="001F4C9C">
            <w:pPr>
              <w:rPr>
                <w:highlight w:val="lightGray"/>
              </w:rPr>
            </w:pPr>
            <w:r w:rsidRPr="003B6857">
              <w:rPr>
                <w:highlight w:val="lightGray"/>
              </w:rPr>
              <w:t xml:space="preserve">Transakcijski račun štev.:  _____-___________ </w:t>
            </w:r>
          </w:p>
          <w:p w14:paraId="427CA9E1" w14:textId="77777777" w:rsidR="001F4C9C" w:rsidRPr="003B6857" w:rsidRDefault="001F4C9C" w:rsidP="001F4C9C">
            <w:r w:rsidRPr="003B6857">
              <w:rPr>
                <w:highlight w:val="lightGray"/>
              </w:rPr>
              <w:t>odprt pri _________________</w:t>
            </w:r>
          </w:p>
          <w:p w14:paraId="438DF2FB" w14:textId="77777777" w:rsidR="001F4C9C" w:rsidRPr="003B6857" w:rsidRDefault="001F4C9C" w:rsidP="001F4C9C">
            <w:r w:rsidRPr="003B6857">
              <w:t>(v nadaljnjem besedilu: izvajalec)</w:t>
            </w:r>
          </w:p>
        </w:tc>
      </w:tr>
    </w:tbl>
    <w:p w14:paraId="5E8E9053" w14:textId="77777777" w:rsidR="001F4C9C" w:rsidRPr="003B6857" w:rsidRDefault="001F4C9C" w:rsidP="001F4C9C">
      <w:r w:rsidRPr="003B6857">
        <w:t>sklepajo</w:t>
      </w:r>
    </w:p>
    <w:p w14:paraId="1E43A2C3" w14:textId="77777777" w:rsidR="001F4C9C" w:rsidRPr="003B6857" w:rsidRDefault="001F4C9C" w:rsidP="001F4C9C"/>
    <w:p w14:paraId="23C7C7D1" w14:textId="77777777" w:rsidR="001F4C9C" w:rsidRPr="003B6857" w:rsidRDefault="001F4C9C" w:rsidP="001F4C9C">
      <w:pPr>
        <w:jc w:val="center"/>
        <w:rPr>
          <w:b/>
        </w:rPr>
      </w:pPr>
      <w:r w:rsidRPr="003B6857">
        <w:rPr>
          <w:b/>
        </w:rPr>
        <w:t>POGODBO ŠT……………………….</w:t>
      </w:r>
    </w:p>
    <w:p w14:paraId="42496083" w14:textId="7264CEFC" w:rsidR="001F4C9C" w:rsidRDefault="001F4C9C" w:rsidP="001F4C9C">
      <w:pPr>
        <w:jc w:val="center"/>
        <w:rPr>
          <w:b/>
          <w:bCs/>
        </w:rPr>
      </w:pPr>
      <w:r w:rsidRPr="003B6857">
        <w:rPr>
          <w:b/>
        </w:rPr>
        <w:t>»</w:t>
      </w:r>
      <w:r w:rsidR="00143268" w:rsidRPr="00143268">
        <w:rPr>
          <w:b/>
        </w:rPr>
        <w:t>o dobavi  angiografa / injektorja kontrastnega sredstva</w:t>
      </w:r>
      <w:r w:rsidRPr="003B6857">
        <w:rPr>
          <w:b/>
          <w:bCs/>
        </w:rPr>
        <w:t>«</w:t>
      </w:r>
    </w:p>
    <w:p w14:paraId="1408554A" w14:textId="77777777" w:rsidR="001F4C9C" w:rsidRPr="003E643A" w:rsidRDefault="001F4C9C" w:rsidP="001F4C9C">
      <w:pPr>
        <w:rPr>
          <w:b/>
        </w:rPr>
      </w:pPr>
    </w:p>
    <w:p w14:paraId="1EBCA73D" w14:textId="77777777" w:rsidR="001F4C9C" w:rsidRPr="00E766BB" w:rsidRDefault="001F4C9C" w:rsidP="001F4C9C">
      <w:pPr>
        <w:numPr>
          <w:ilvl w:val="0"/>
          <w:numId w:val="14"/>
        </w:numPr>
        <w:jc w:val="center"/>
        <w:rPr>
          <w:b/>
        </w:rPr>
      </w:pPr>
      <w:r w:rsidRPr="00E766BB">
        <w:rPr>
          <w:b/>
        </w:rPr>
        <w:t>člen</w:t>
      </w:r>
    </w:p>
    <w:p w14:paraId="4668A135" w14:textId="77777777" w:rsidR="001F4C9C" w:rsidRPr="00D2267A" w:rsidRDefault="001F4C9C" w:rsidP="001F4C9C"/>
    <w:p w14:paraId="36FD441F" w14:textId="77777777" w:rsidR="001F4C9C" w:rsidRPr="00C20A5B" w:rsidRDefault="001F4C9C" w:rsidP="001F4C9C">
      <w:r w:rsidRPr="00C20A5B">
        <w:t>Pogodben</w:t>
      </w:r>
      <w:r>
        <w:t>i</w:t>
      </w:r>
      <w:r w:rsidRPr="00C20A5B">
        <w:t xml:space="preserve"> strank</w:t>
      </w:r>
      <w:r>
        <w:t>i</w:t>
      </w:r>
      <w:r w:rsidRPr="00C20A5B">
        <w:t xml:space="preserve"> uvodoma ugotovi</w:t>
      </w:r>
      <w:r>
        <w:t>ta</w:t>
      </w:r>
      <w:r w:rsidRPr="00C20A5B">
        <w:t>, da:</w:t>
      </w:r>
    </w:p>
    <w:p w14:paraId="2D2B393F" w14:textId="62E86B73" w:rsidR="001F4C9C" w:rsidRPr="00740148" w:rsidRDefault="001F4C9C" w:rsidP="001F4C9C">
      <w:pPr>
        <w:pStyle w:val="Odstavekseznama"/>
        <w:numPr>
          <w:ilvl w:val="0"/>
          <w:numId w:val="1"/>
        </w:numPr>
        <w:rPr>
          <w:szCs w:val="20"/>
          <w:lang w:val="sl-SI"/>
        </w:rPr>
      </w:pPr>
      <w:r w:rsidRPr="00044B39">
        <w:rPr>
          <w:szCs w:val="20"/>
          <w:lang w:val="sl-SI"/>
        </w:rPr>
        <w:t>sklepa</w:t>
      </w:r>
      <w:r>
        <w:rPr>
          <w:szCs w:val="20"/>
          <w:lang w:val="sl-SI"/>
        </w:rPr>
        <w:t>ta</w:t>
      </w:r>
      <w:r w:rsidRPr="00044B39">
        <w:rPr>
          <w:szCs w:val="20"/>
          <w:lang w:val="sl-SI"/>
        </w:rPr>
        <w:t xml:space="preserve"> pogodbo na podlagi oddanega javnega naročila po o</w:t>
      </w:r>
      <w:r>
        <w:rPr>
          <w:szCs w:val="20"/>
          <w:lang w:val="sl-SI"/>
        </w:rPr>
        <w:t xml:space="preserve">dprtem postopku, z oznako </w:t>
      </w:r>
      <w:r w:rsidR="004E305D">
        <w:rPr>
          <w:szCs w:val="20"/>
          <w:lang w:val="sl-SI"/>
        </w:rPr>
        <w:t>JN32</w:t>
      </w:r>
      <w:r>
        <w:rPr>
          <w:szCs w:val="20"/>
          <w:lang w:val="sl-SI"/>
        </w:rPr>
        <w:t>/2025</w:t>
      </w:r>
      <w:r w:rsidRPr="00044B39">
        <w:rPr>
          <w:szCs w:val="20"/>
          <w:lang w:val="sl-SI"/>
        </w:rPr>
        <w:t xml:space="preserve"> in nazivom </w:t>
      </w:r>
      <w:r w:rsidRPr="00B20232">
        <w:rPr>
          <w:b/>
          <w:lang w:val="sl-SI"/>
        </w:rPr>
        <w:t>»</w:t>
      </w:r>
      <w:r w:rsidRPr="001C709E">
        <w:rPr>
          <w:b/>
          <w:bCs/>
          <w:lang w:val="sl-SI"/>
        </w:rPr>
        <w:t xml:space="preserve">Nakup in montaža </w:t>
      </w:r>
      <w:r w:rsidR="004E305D">
        <w:rPr>
          <w:b/>
          <w:bCs/>
          <w:lang w:val="sl-SI"/>
        </w:rPr>
        <w:t>dveh angiografov</w:t>
      </w:r>
      <w:r w:rsidRPr="001C709E">
        <w:rPr>
          <w:b/>
          <w:bCs/>
          <w:lang w:val="sl-SI"/>
        </w:rPr>
        <w:t xml:space="preserve"> z vzdrževanjem</w:t>
      </w:r>
      <w:r w:rsidRPr="00B20232">
        <w:rPr>
          <w:b/>
          <w:bCs/>
          <w:lang w:val="sl-SI"/>
        </w:rPr>
        <w:t>«</w:t>
      </w:r>
      <w:r w:rsidRPr="00044B39">
        <w:rPr>
          <w:szCs w:val="20"/>
          <w:lang w:val="sl-SI"/>
        </w:rPr>
        <w:t xml:space="preserve">, objavljenem </w:t>
      </w:r>
      <w:r w:rsidRPr="004015D5">
        <w:rPr>
          <w:szCs w:val="20"/>
          <w:lang w:val="sl-SI"/>
        </w:rPr>
        <w:t>v Uradnem listu EU, št. objave ______ z dne _</w:t>
      </w:r>
      <w:r w:rsidRPr="00740148">
        <w:rPr>
          <w:szCs w:val="20"/>
          <w:lang w:val="sl-SI"/>
        </w:rPr>
        <w:t>_________ in na Portalu javnih naročil RS, št. objave ______ z dne __________</w:t>
      </w:r>
      <w:r>
        <w:rPr>
          <w:szCs w:val="20"/>
          <w:lang w:val="sl-SI"/>
        </w:rPr>
        <w:t>.</w:t>
      </w:r>
    </w:p>
    <w:p w14:paraId="6E3FF383" w14:textId="77777777" w:rsidR="001F4C9C" w:rsidRPr="005D773C" w:rsidRDefault="001F4C9C" w:rsidP="001F4C9C">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266DC953" w14:textId="77777777" w:rsidR="001F4C9C" w:rsidRDefault="001F4C9C" w:rsidP="001F4C9C">
      <w:pPr>
        <w:numPr>
          <w:ilvl w:val="0"/>
          <w:numId w:val="1"/>
        </w:numPr>
      </w:pPr>
      <w:r w:rsidRPr="005D773C">
        <w:t>v primeru neskladja ali nasprotja med to pogodbo, dokumentacijo in ponudbo, veljajo najprej določbe te pogodbe, nato določbe dokumentacije, nato ponudba, če ni v tej pogodbi izrecno navedeno drugače;</w:t>
      </w:r>
    </w:p>
    <w:p w14:paraId="5CD13BCF" w14:textId="77777777" w:rsidR="001F4C9C" w:rsidRPr="00DF034A" w:rsidRDefault="001F4C9C" w:rsidP="001F4C9C">
      <w:pPr>
        <w:pStyle w:val="Odstavekseznama"/>
        <w:numPr>
          <w:ilvl w:val="0"/>
          <w:numId w:val="1"/>
        </w:numPr>
        <w:rPr>
          <w:color w:val="000000" w:themeColor="text1"/>
          <w:szCs w:val="20"/>
          <w:lang w:val="sl-SI" w:eastAsia="en-US"/>
        </w:rPr>
      </w:pPr>
      <w:r w:rsidRPr="00DF034A">
        <w:rPr>
          <w:color w:val="000000" w:themeColor="text1"/>
          <w:szCs w:val="20"/>
          <w:lang w:val="sl-SI" w:eastAsia="en-US"/>
        </w:rPr>
        <w:t xml:space="preserve">je predmet te pogodbe popolno vzdrževanje medicinske opreme _____________ za dobo </w:t>
      </w:r>
      <w:r>
        <w:rPr>
          <w:color w:val="000000" w:themeColor="text1"/>
          <w:szCs w:val="20"/>
          <w:lang w:val="sl-SI" w:eastAsia="en-US"/>
        </w:rPr>
        <w:t>šestih</w:t>
      </w:r>
      <w:r w:rsidRPr="00DF034A">
        <w:rPr>
          <w:color w:val="000000" w:themeColor="text1"/>
          <w:szCs w:val="20"/>
          <w:lang w:val="sl-SI" w:eastAsia="en-US"/>
        </w:rPr>
        <w:t xml:space="preserve"> (</w:t>
      </w:r>
      <w:r>
        <w:rPr>
          <w:color w:val="000000" w:themeColor="text1"/>
          <w:szCs w:val="20"/>
          <w:lang w:val="sl-SI" w:eastAsia="en-US"/>
        </w:rPr>
        <w:t>6</w:t>
      </w:r>
      <w:r w:rsidRPr="00DF034A">
        <w:rPr>
          <w:color w:val="000000" w:themeColor="text1"/>
          <w:szCs w:val="20"/>
          <w:lang w:val="sl-SI" w:eastAsia="en-US"/>
        </w:rPr>
        <w:t>) let po preteku garancijskega roka.</w:t>
      </w:r>
    </w:p>
    <w:p w14:paraId="61F0590D" w14:textId="5B2CD8EE" w:rsidR="001F4C9C" w:rsidRDefault="001F4C9C" w:rsidP="001F4C9C">
      <w:pPr>
        <w:numPr>
          <w:ilvl w:val="0"/>
          <w:numId w:val="1"/>
        </w:numPr>
      </w:pPr>
      <w:r w:rsidRPr="00CC0D9D">
        <w:t>je izvajalec v roku 8 dni od prejema poziva</w:t>
      </w:r>
      <w:r>
        <w:t xml:space="preserve"> z dne ________</w:t>
      </w:r>
      <w:r w:rsidRPr="00CC0D9D">
        <w:t xml:space="preserve">, naročniku posredoval </w:t>
      </w:r>
      <w:r>
        <w:t xml:space="preserve">izjavo o nepovezanosti s funkcionarjem na podlagi petega odstavka 35. člena Zakona o integriteti o </w:t>
      </w:r>
      <w:r>
        <w:lastRenderedPageBreak/>
        <w:t>preprečevanju korupcije (</w:t>
      </w:r>
      <w:r w:rsidRPr="0046394D">
        <w:t>Uradni list RS, št. 69/11 – uradno prečiščeno besedilo</w:t>
      </w:r>
      <w:r>
        <w:t>,</w:t>
      </w:r>
      <w:r w:rsidRPr="0046394D">
        <w:t xml:space="preserve"> 158/20</w:t>
      </w:r>
      <w:r w:rsidR="004C74C1">
        <w:t>,</w:t>
      </w:r>
      <w:r>
        <w:t xml:space="preserve"> 3/22 </w:t>
      </w:r>
      <w:r w:rsidR="004C74C1">
        <w:t>–</w:t>
      </w:r>
      <w:r>
        <w:t xml:space="preserve"> Z</w:t>
      </w:r>
      <w:r w:rsidR="004C74C1">
        <w:t>D</w:t>
      </w:r>
      <w:r>
        <w:t>eb</w:t>
      </w:r>
      <w:r w:rsidR="004C74C1">
        <w:t xml:space="preserve"> in 16/23 - ZZPri</w:t>
      </w:r>
      <w:r>
        <w:t>)</w:t>
      </w:r>
      <w:r w:rsidRPr="00CC0D9D">
        <w:t>;</w:t>
      </w:r>
    </w:p>
    <w:p w14:paraId="5C95344B" w14:textId="77777777" w:rsidR="001F4C9C" w:rsidRDefault="001F4C9C" w:rsidP="001F4C9C"/>
    <w:p w14:paraId="630402A7" w14:textId="77777777" w:rsidR="001F4C9C" w:rsidRPr="00E766BB" w:rsidRDefault="001F4C9C" w:rsidP="001F4C9C">
      <w:pPr>
        <w:pStyle w:val="Odstavekseznama"/>
        <w:numPr>
          <w:ilvl w:val="0"/>
          <w:numId w:val="18"/>
        </w:numPr>
        <w:jc w:val="center"/>
        <w:rPr>
          <w:b/>
          <w:color w:val="000000" w:themeColor="text1"/>
        </w:rPr>
      </w:pPr>
      <w:r w:rsidRPr="00E766BB">
        <w:rPr>
          <w:b/>
          <w:color w:val="000000" w:themeColor="text1"/>
        </w:rPr>
        <w:t>člen</w:t>
      </w:r>
    </w:p>
    <w:p w14:paraId="2BE69F9B" w14:textId="77777777" w:rsidR="001F4C9C" w:rsidRPr="003E643A" w:rsidRDefault="001F4C9C" w:rsidP="001F4C9C">
      <w:pPr>
        <w:jc w:val="center"/>
        <w:rPr>
          <w:color w:val="FF0000"/>
        </w:rPr>
      </w:pPr>
    </w:p>
    <w:p w14:paraId="4985B61B" w14:textId="77777777" w:rsidR="001F4C9C" w:rsidRPr="003E643A" w:rsidRDefault="001F4C9C" w:rsidP="001F4C9C">
      <w:pPr>
        <w:autoSpaceDE w:val="0"/>
        <w:spacing w:line="276" w:lineRule="auto"/>
      </w:pPr>
      <w:r w:rsidRPr="003E643A">
        <w:t xml:space="preserve">Predmet te pogodbe je izvajanje popolnega vzdrževanja: preventivnega in izrednega, enakega tistemu v času garancijske dobe.  </w:t>
      </w:r>
    </w:p>
    <w:p w14:paraId="29A7F783" w14:textId="77777777" w:rsidR="001F4C9C" w:rsidRDefault="001F4C9C" w:rsidP="001F4C9C">
      <w:pPr>
        <w:autoSpaceDE w:val="0"/>
        <w:spacing w:line="276" w:lineRule="auto"/>
      </w:pPr>
    </w:p>
    <w:p w14:paraId="2BCF1DEE" w14:textId="77777777" w:rsidR="001F4C9C" w:rsidRPr="0013394A" w:rsidRDefault="001F4C9C" w:rsidP="001F4C9C">
      <w:pPr>
        <w:autoSpaceDE w:val="0"/>
        <w:spacing w:line="276" w:lineRule="auto"/>
        <w:rPr>
          <w:color w:val="000000" w:themeColor="text1"/>
          <w:lang w:eastAsia="zh-CN"/>
        </w:rPr>
      </w:pPr>
      <w:r w:rsidRPr="003E643A">
        <w:t>Oprema, ki je predmet vzdrževanja po tej pogodbi, je bila dobavljena po pogodbi št. ______________, z dne __________</w:t>
      </w:r>
      <w:r>
        <w:t>.</w:t>
      </w:r>
    </w:p>
    <w:p w14:paraId="43BBF5EC" w14:textId="77777777" w:rsidR="001F4C9C" w:rsidRPr="003E643A" w:rsidRDefault="001F4C9C" w:rsidP="001F4C9C">
      <w:pPr>
        <w:autoSpaceDE w:val="0"/>
        <w:spacing w:line="276" w:lineRule="auto"/>
      </w:pPr>
    </w:p>
    <w:p w14:paraId="1CD63CFF" w14:textId="77777777" w:rsidR="001F4C9C" w:rsidRPr="003E643A" w:rsidRDefault="001F4C9C" w:rsidP="001F4C9C">
      <w:pPr>
        <w:autoSpaceDE w:val="0"/>
        <w:spacing w:line="276" w:lineRule="auto"/>
        <w:rPr>
          <w:lang w:eastAsia="zh-CN"/>
        </w:rPr>
      </w:pPr>
      <w:r w:rsidRPr="003E643A">
        <w:t>Predmet te pogodbe je izvajanje storitev iz tega člena ter zajema vse stroške dela, potne in transportne stroške, stroške dnevnic, stroške kilometrine, stroške telefonskih klicev, stroške prenosa podatkov, in vse ostale stroške, ki so kakorkoli povezani z izvedbo obveznosti po tej pogodbi, da se zagotovi brezhibno delovanje opreme, kar pomeni, da naročnik v obdobju trajanja te pogodbe ne bo imel iz naslova vzdrževanja nobenih drugih stroškov.</w:t>
      </w:r>
    </w:p>
    <w:p w14:paraId="61EEC971" w14:textId="77777777" w:rsidR="001F4C9C" w:rsidRPr="003E643A" w:rsidRDefault="001F4C9C" w:rsidP="001F4C9C">
      <w:pPr>
        <w:autoSpaceDE w:val="0"/>
        <w:spacing w:line="276" w:lineRule="auto"/>
      </w:pPr>
    </w:p>
    <w:p w14:paraId="20B2E6D8" w14:textId="77777777" w:rsidR="001F4C9C" w:rsidRPr="003E643A" w:rsidRDefault="001F4C9C" w:rsidP="001F4C9C">
      <w:pPr>
        <w:autoSpaceDE w:val="0"/>
        <w:spacing w:line="276" w:lineRule="auto"/>
        <w:rPr>
          <w:lang w:eastAsia="zh-CN"/>
        </w:rPr>
      </w:pPr>
      <w:r w:rsidRPr="003E643A">
        <w:t>Predmet te pogodbe so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 Brez stroškov za naročnika.</w:t>
      </w:r>
    </w:p>
    <w:p w14:paraId="0A4EAA70" w14:textId="77777777" w:rsidR="001F4C9C" w:rsidRPr="003E643A" w:rsidRDefault="001F4C9C" w:rsidP="001F4C9C">
      <w:pPr>
        <w:autoSpaceDE w:val="0"/>
        <w:spacing w:line="276" w:lineRule="auto"/>
      </w:pPr>
    </w:p>
    <w:p w14:paraId="06ED467C" w14:textId="77777777" w:rsidR="001F4C9C" w:rsidRPr="003E643A" w:rsidRDefault="001F4C9C" w:rsidP="001F4C9C">
      <w:pPr>
        <w:autoSpaceDE w:val="0"/>
        <w:spacing w:line="276" w:lineRule="auto"/>
        <w:rPr>
          <w:lang w:eastAsia="zh-CN"/>
        </w:rPr>
      </w:pPr>
      <w:r w:rsidRPr="003E643A">
        <w:t>Pogodbeni stranki se dogovorita, da so s to pogodbo zajeta vsa dela, licence, inštalacije oziroma ponovne inštalacije ter rezervni deli, da se zagotovi brezhibno delovanje opreme, kar pomeni, da naročnik v obdobju trajanja te pogodbe ne bo imel iz naslova vzdrževanja in nadgradenj nobenih drugih stroškov.</w:t>
      </w:r>
    </w:p>
    <w:p w14:paraId="57B5B493" w14:textId="77777777" w:rsidR="001F4C9C" w:rsidRPr="003E643A" w:rsidRDefault="001F4C9C" w:rsidP="001F4C9C">
      <w:pPr>
        <w:autoSpaceDE w:val="0"/>
        <w:spacing w:line="276" w:lineRule="auto"/>
      </w:pPr>
    </w:p>
    <w:p w14:paraId="70DD47B6" w14:textId="77777777" w:rsidR="001F4C9C" w:rsidRDefault="001F4C9C" w:rsidP="001F4C9C">
      <w:pPr>
        <w:autoSpaceDE w:val="0"/>
        <w:spacing w:line="276" w:lineRule="auto"/>
      </w:pPr>
      <w:r w:rsidRPr="003E643A">
        <w:t>Ponudba in dokumentacija v zvezi z oddajo javnega naročila sta sestavni del te pogodbe. Sestavni del te pogodbe je tudi seznam podizvajalce</w:t>
      </w:r>
      <w:r>
        <w:t>.</w:t>
      </w:r>
    </w:p>
    <w:p w14:paraId="741508ED" w14:textId="77777777" w:rsidR="001F4C9C" w:rsidRPr="003E643A" w:rsidRDefault="001F4C9C" w:rsidP="001F4C9C">
      <w:pPr>
        <w:autoSpaceDE w:val="0"/>
        <w:spacing w:line="276" w:lineRule="auto"/>
        <w:rPr>
          <w:lang w:eastAsia="zh-CN"/>
        </w:rPr>
      </w:pPr>
    </w:p>
    <w:p w14:paraId="66045705" w14:textId="77777777" w:rsidR="001F4C9C" w:rsidRPr="003E643A" w:rsidRDefault="001F4C9C" w:rsidP="001F4C9C">
      <w:pPr>
        <w:widowControl w:val="0"/>
        <w:numPr>
          <w:ilvl w:val="0"/>
          <w:numId w:val="15"/>
        </w:numPr>
        <w:spacing w:after="200"/>
        <w:jc w:val="center"/>
        <w:textAlignment w:val="baseline"/>
        <w:rPr>
          <w:lang w:eastAsia="zh-CN"/>
        </w:rPr>
      </w:pPr>
      <w:r w:rsidRPr="003E643A">
        <w:rPr>
          <w:b/>
          <w:lang w:eastAsia="en-US"/>
        </w:rPr>
        <w:t>člen</w:t>
      </w:r>
    </w:p>
    <w:p w14:paraId="4F8B3C73" w14:textId="77777777" w:rsidR="001F4C9C" w:rsidRPr="003E643A" w:rsidRDefault="001F4C9C" w:rsidP="001F4C9C">
      <w:pPr>
        <w:autoSpaceDE w:val="0"/>
        <w:spacing w:line="276" w:lineRule="auto"/>
      </w:pPr>
      <w:r w:rsidRPr="003E643A">
        <w:t xml:space="preserve">Naročnik in izvajalec se dogovorita, da znaša </w:t>
      </w:r>
      <w:r>
        <w:t>šestletni</w:t>
      </w:r>
      <w:r w:rsidRPr="003E643A">
        <w:t xml:space="preserve"> (</w:t>
      </w:r>
      <w:r>
        <w:t>6</w:t>
      </w:r>
      <w:r w:rsidRPr="003E643A">
        <w:t>-letni) znesek vzdrževanja ______________________ EUR brez DDV oz. ________________________ EUR z DDV.</w:t>
      </w:r>
    </w:p>
    <w:p w14:paraId="2B9AD541" w14:textId="77777777" w:rsidR="001F4C9C" w:rsidRPr="003E643A" w:rsidRDefault="001F4C9C" w:rsidP="001F4C9C">
      <w:pPr>
        <w:autoSpaceDE w:val="0"/>
        <w:spacing w:line="276" w:lineRule="auto"/>
      </w:pPr>
    </w:p>
    <w:p w14:paraId="6DF3F168" w14:textId="77777777" w:rsidR="001F4C9C" w:rsidRPr="003E643A" w:rsidRDefault="001F4C9C" w:rsidP="001F4C9C">
      <w:pPr>
        <w:autoSpaceDE w:val="0"/>
        <w:spacing w:line="276" w:lineRule="auto"/>
      </w:pPr>
      <w:r w:rsidRPr="003E643A">
        <w:t xml:space="preserve">Naročnik bo poravnal pogodbeni znesek iz predhodnega odstavka tega člena v </w:t>
      </w:r>
      <w:r>
        <w:t>72</w:t>
      </w:r>
      <w:r w:rsidRPr="003E643A">
        <w:t xml:space="preserve"> mesečnih obrokih.</w:t>
      </w:r>
    </w:p>
    <w:p w14:paraId="428117F8" w14:textId="77777777" w:rsidR="001F4C9C" w:rsidRPr="003E643A" w:rsidRDefault="001F4C9C" w:rsidP="001F4C9C">
      <w:pPr>
        <w:autoSpaceDE w:val="0"/>
        <w:spacing w:line="276" w:lineRule="auto"/>
      </w:pPr>
    </w:p>
    <w:p w14:paraId="6D81623A" w14:textId="77777777" w:rsidR="001F4C9C" w:rsidRPr="003E643A" w:rsidRDefault="001F4C9C" w:rsidP="001F4C9C">
      <w:pPr>
        <w:autoSpaceDE w:val="0"/>
        <w:spacing w:line="276" w:lineRule="auto"/>
      </w:pPr>
      <w:r w:rsidRPr="003E643A">
        <w:t>Vrednost mesečnega zneska (1/</w:t>
      </w:r>
      <w:r>
        <w:t>72</w:t>
      </w:r>
      <w:r w:rsidRPr="003E643A">
        <w:t>) je______________________ EUR brez DDV oz. ________________________ EUR z DDV.</w:t>
      </w:r>
    </w:p>
    <w:p w14:paraId="17A242CF" w14:textId="77777777" w:rsidR="001F4C9C" w:rsidRPr="003E643A" w:rsidRDefault="001F4C9C" w:rsidP="001F4C9C">
      <w:pPr>
        <w:autoSpaceDE w:val="0"/>
        <w:spacing w:line="276" w:lineRule="auto"/>
      </w:pPr>
    </w:p>
    <w:p w14:paraId="46E9BCDD" w14:textId="77777777" w:rsidR="001F4C9C" w:rsidRPr="003E643A" w:rsidRDefault="001F4C9C" w:rsidP="001F4C9C">
      <w:pPr>
        <w:autoSpaceDE w:val="0"/>
        <w:spacing w:line="276" w:lineRule="auto"/>
      </w:pPr>
      <w:r w:rsidRPr="003E643A">
        <w:t>Izvajalec bo izstavil račun vsak mesec za pretekli mesec.</w:t>
      </w:r>
    </w:p>
    <w:p w14:paraId="0FFF56EF" w14:textId="77777777" w:rsidR="001F4C9C" w:rsidRPr="003E643A" w:rsidRDefault="001F4C9C" w:rsidP="001F4C9C">
      <w:pPr>
        <w:autoSpaceDE w:val="0"/>
        <w:spacing w:line="276" w:lineRule="auto"/>
      </w:pPr>
    </w:p>
    <w:p w14:paraId="51B6D0D6" w14:textId="77777777" w:rsidR="001F4C9C" w:rsidRPr="003E643A" w:rsidRDefault="001F4C9C" w:rsidP="001F4C9C">
      <w:pPr>
        <w:autoSpaceDE w:val="0"/>
        <w:spacing w:line="276" w:lineRule="auto"/>
        <w:rPr>
          <w:lang w:eastAsia="zh-CN"/>
        </w:rPr>
      </w:pPr>
      <w:r w:rsidRPr="003E643A">
        <w:t xml:space="preserve">Naročnik si v dogovoru z izvajalcem pridržuje pravico plačila tudi v </w:t>
      </w:r>
      <w:r>
        <w:t>šestih</w:t>
      </w:r>
      <w:r w:rsidRPr="003E643A">
        <w:t xml:space="preserve"> (</w:t>
      </w:r>
      <w:r>
        <w:t>6</w:t>
      </w:r>
      <w:r w:rsidRPr="003E643A">
        <w:t>) enakih letnih zneskih - enkrat letno.</w:t>
      </w:r>
    </w:p>
    <w:p w14:paraId="6D767C8E" w14:textId="77777777" w:rsidR="001F4C9C" w:rsidRPr="003E643A" w:rsidRDefault="001F4C9C" w:rsidP="001F4C9C">
      <w:pPr>
        <w:autoSpaceDE w:val="0"/>
        <w:spacing w:line="276" w:lineRule="auto"/>
      </w:pPr>
    </w:p>
    <w:p w14:paraId="7595331E" w14:textId="77777777" w:rsidR="001F4C9C" w:rsidRPr="003E643A" w:rsidRDefault="001F4C9C" w:rsidP="001F4C9C">
      <w:pPr>
        <w:autoSpaceDE w:val="0"/>
        <w:spacing w:line="276" w:lineRule="auto"/>
        <w:rPr>
          <w:lang w:eastAsia="zh-CN"/>
        </w:rPr>
      </w:pPr>
      <w:r w:rsidRPr="003E643A">
        <w:t>Vrednost letnega zneska (1/</w:t>
      </w:r>
      <w:r>
        <w:t>6</w:t>
      </w:r>
      <w:r w:rsidRPr="003E643A">
        <w:t>) je______________________ EUR brez DDV oz. ________________________ EUR z DDV.</w:t>
      </w:r>
    </w:p>
    <w:p w14:paraId="77D6F683" w14:textId="77777777" w:rsidR="001F4C9C" w:rsidRPr="003E643A" w:rsidRDefault="001F4C9C" w:rsidP="001F4C9C">
      <w:pPr>
        <w:autoSpaceDE w:val="0"/>
        <w:spacing w:line="276" w:lineRule="auto"/>
      </w:pPr>
    </w:p>
    <w:p w14:paraId="0CBC0018" w14:textId="77777777" w:rsidR="001F4C9C" w:rsidRPr="003E643A" w:rsidRDefault="001F4C9C" w:rsidP="001F4C9C">
      <w:pPr>
        <w:autoSpaceDE w:val="0"/>
        <w:spacing w:line="276" w:lineRule="auto"/>
        <w:rPr>
          <w:lang w:eastAsia="zh-CN"/>
        </w:rPr>
      </w:pPr>
      <w:r w:rsidRPr="003E643A">
        <w:t>Izvajalec bo izstavil račun vsako leto za preteklo leto oziroma preteklih 12 mesecev.</w:t>
      </w:r>
    </w:p>
    <w:p w14:paraId="235C5FFA" w14:textId="77777777" w:rsidR="001F4C9C" w:rsidRPr="003E643A" w:rsidRDefault="001F4C9C" w:rsidP="001F4C9C">
      <w:pPr>
        <w:autoSpaceDE w:val="0"/>
        <w:spacing w:line="276" w:lineRule="auto"/>
      </w:pPr>
    </w:p>
    <w:p w14:paraId="29DAC9B2" w14:textId="77777777" w:rsidR="001F4C9C" w:rsidRPr="003E643A" w:rsidRDefault="001F4C9C" w:rsidP="001F4C9C">
      <w:pPr>
        <w:autoSpaceDE w:val="0"/>
        <w:spacing w:line="276" w:lineRule="auto"/>
        <w:rPr>
          <w:lang w:eastAsia="zh-CN"/>
        </w:rPr>
      </w:pPr>
      <w:r w:rsidRPr="003E643A">
        <w:lastRenderedPageBreak/>
        <w:t>Naročnik bo račun poravnaval v roku 30 dneh od datuma prejema pravilno izstavljenega računa na transakcijski račun izvajalca št</w:t>
      </w:r>
      <w:r w:rsidRPr="003E643A">
        <w:rPr>
          <w:highlight w:val="lightGray"/>
        </w:rPr>
        <w:t>. __________________</w:t>
      </w:r>
      <w:r w:rsidRPr="003E643A">
        <w:t xml:space="preserve"> pri banki </w:t>
      </w:r>
      <w:r w:rsidRPr="003E643A">
        <w:rPr>
          <w:highlight w:val="lightGray"/>
        </w:rPr>
        <w:t>______________________</w:t>
      </w:r>
      <w:r w:rsidRPr="003E643A">
        <w:t>.</w:t>
      </w:r>
    </w:p>
    <w:p w14:paraId="49787D44" w14:textId="77777777" w:rsidR="001F4C9C" w:rsidRPr="003E643A" w:rsidRDefault="001F4C9C" w:rsidP="001F4C9C">
      <w:pPr>
        <w:autoSpaceDE w:val="0"/>
        <w:spacing w:line="276" w:lineRule="auto"/>
      </w:pPr>
    </w:p>
    <w:p w14:paraId="2E6A7E1C" w14:textId="77777777" w:rsidR="001F4C9C" w:rsidRPr="003E643A" w:rsidRDefault="001F4C9C" w:rsidP="001F4C9C">
      <w:pPr>
        <w:autoSpaceDE w:val="0"/>
        <w:spacing w:line="276" w:lineRule="auto"/>
        <w:rPr>
          <w:lang w:eastAsia="zh-CN"/>
        </w:rPr>
      </w:pPr>
      <w:r w:rsidRPr="003E643A">
        <w:t>Izvajalec mora vse račune pošiljati naročniku izključno v elektronski obliki (e-račun).</w:t>
      </w:r>
    </w:p>
    <w:p w14:paraId="4674BAEF" w14:textId="77777777" w:rsidR="001F4C9C" w:rsidRPr="003E643A" w:rsidRDefault="001F4C9C" w:rsidP="001F4C9C">
      <w:pPr>
        <w:autoSpaceDE w:val="0"/>
        <w:spacing w:line="276" w:lineRule="auto"/>
        <w:rPr>
          <w:lang w:eastAsia="zh-CN"/>
        </w:rPr>
      </w:pPr>
      <w:r w:rsidRPr="003E643A">
        <w:t>Pogodbena vrednost je fiksna za obdobje veljavnosti pogodbe.</w:t>
      </w:r>
    </w:p>
    <w:p w14:paraId="07343699" w14:textId="77777777" w:rsidR="001F4C9C" w:rsidRPr="003E643A" w:rsidRDefault="001F4C9C" w:rsidP="001F4C9C">
      <w:pPr>
        <w:autoSpaceDE w:val="0"/>
        <w:spacing w:line="276" w:lineRule="auto"/>
      </w:pPr>
    </w:p>
    <w:p w14:paraId="791F41E7" w14:textId="77777777" w:rsidR="001F4C9C" w:rsidRDefault="001F4C9C" w:rsidP="001F4C9C">
      <w:pPr>
        <w:autoSpaceDE w:val="0"/>
        <w:spacing w:line="276" w:lineRule="auto"/>
      </w:pPr>
      <w:r w:rsidRPr="003E643A">
        <w:t>V primeru zamude s plačilom ima izvajalec pravico naročniku zaračunati zakonite zamudne obresti.</w:t>
      </w:r>
    </w:p>
    <w:p w14:paraId="3F302F35" w14:textId="77777777" w:rsidR="001F4C9C" w:rsidRPr="003E643A" w:rsidRDefault="001F4C9C" w:rsidP="001F4C9C">
      <w:pPr>
        <w:autoSpaceDE w:val="0"/>
        <w:spacing w:line="276" w:lineRule="auto"/>
        <w:rPr>
          <w:lang w:eastAsia="zh-CN"/>
        </w:rPr>
      </w:pPr>
    </w:p>
    <w:p w14:paraId="368FDA7F"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47BE1699" w14:textId="77777777" w:rsidR="001F4C9C" w:rsidRPr="003E643A" w:rsidRDefault="001F4C9C" w:rsidP="001F4C9C">
      <w:pPr>
        <w:widowControl w:val="0"/>
        <w:spacing w:line="276" w:lineRule="auto"/>
      </w:pPr>
      <w:r w:rsidRPr="003E643A">
        <w:rPr>
          <w:lang w:eastAsia="en-US"/>
        </w:rPr>
        <w:t>Izvajalec v času veljavnosti predmetne pogodbe zagotavlja popolno vzdrževanje opreme.</w:t>
      </w:r>
      <w:r>
        <w:t xml:space="preserve"> </w:t>
      </w:r>
      <w:r w:rsidRPr="003E643A">
        <w:rPr>
          <w:lang w:eastAsia="en-US"/>
        </w:rPr>
        <w:t xml:space="preserve">Preventivno vzdrževanje »popolno« pomeni zagotavljaje izvajanja rednega vzdrževanja in servisiranja,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kalibracije in validacije, čiščenje in kontrola opreme, izdaja servisnega poročila in nalepka na opremi z datumom in podpisom izvedbe pregleda (navesti število obveznih in priporočenih servisov na leto: ……………….). </w:t>
      </w:r>
    </w:p>
    <w:p w14:paraId="6275CAF7" w14:textId="77777777" w:rsidR="001F4C9C" w:rsidRPr="003E643A" w:rsidRDefault="001F4C9C" w:rsidP="001F4C9C">
      <w:pPr>
        <w:autoSpaceDE w:val="0"/>
        <w:spacing w:line="276" w:lineRule="auto"/>
        <w:rPr>
          <w:lang w:eastAsia="en-US"/>
        </w:rPr>
      </w:pPr>
    </w:p>
    <w:p w14:paraId="5BF84856" w14:textId="77777777" w:rsidR="001F4C9C" w:rsidRPr="003E643A" w:rsidRDefault="001F4C9C" w:rsidP="001F4C9C">
      <w:pPr>
        <w:autoSpaceDE w:val="0"/>
        <w:spacing w:line="276" w:lineRule="auto"/>
        <w:rPr>
          <w:lang w:eastAsia="en-US"/>
        </w:rPr>
      </w:pPr>
      <w:r w:rsidRPr="003E643A">
        <w:rPr>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5EFBE694" w14:textId="77777777" w:rsidR="001F4C9C" w:rsidRPr="003E643A" w:rsidRDefault="001F4C9C" w:rsidP="001F4C9C">
      <w:pPr>
        <w:autoSpaceDE w:val="0"/>
        <w:spacing w:line="276" w:lineRule="auto"/>
        <w:rPr>
          <w:lang w:eastAsia="en-US"/>
        </w:rPr>
      </w:pPr>
    </w:p>
    <w:p w14:paraId="00C9A5B8"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52E7312D" w14:textId="77777777" w:rsidR="001F4C9C" w:rsidRPr="003E643A" w:rsidRDefault="001F4C9C" w:rsidP="001F4C9C">
      <w:pPr>
        <w:autoSpaceDE w:val="0"/>
        <w:spacing w:line="276" w:lineRule="auto"/>
      </w:pPr>
      <w:r w:rsidRPr="003E643A">
        <w:t>Izvajalec se obvezuje, da bo na opremi, ki je predmet te pogodbe, izvajal vzdrževanje in nadgradnje opreme strokovno in pravilno po predpisih in po navodilih proizvajalca opreme.</w:t>
      </w:r>
    </w:p>
    <w:p w14:paraId="0A566112" w14:textId="77777777" w:rsidR="001F4C9C" w:rsidRPr="003E643A" w:rsidRDefault="001F4C9C" w:rsidP="001F4C9C">
      <w:pPr>
        <w:autoSpaceDE w:val="0"/>
        <w:spacing w:line="276" w:lineRule="auto"/>
      </w:pPr>
    </w:p>
    <w:p w14:paraId="2ED6A6B0" w14:textId="77777777" w:rsidR="001F4C9C" w:rsidRPr="003E643A" w:rsidRDefault="001F4C9C" w:rsidP="001F4C9C">
      <w:pPr>
        <w:autoSpaceDE w:val="0"/>
        <w:spacing w:line="276" w:lineRule="auto"/>
        <w:rPr>
          <w:lang w:eastAsia="zh-CN"/>
        </w:rPr>
      </w:pPr>
      <w:r w:rsidRPr="003E643A">
        <w:t xml:space="preserve">Ob zamenjavi delov bo izvajalec uporabljal in vgrajeval izključno nove originalne nadomestne dele. </w:t>
      </w:r>
    </w:p>
    <w:p w14:paraId="7BC57BC9" w14:textId="77777777" w:rsidR="001F4C9C" w:rsidRPr="003E643A" w:rsidRDefault="001F4C9C" w:rsidP="001F4C9C">
      <w:pPr>
        <w:autoSpaceDE w:val="0"/>
        <w:spacing w:line="276" w:lineRule="auto"/>
      </w:pPr>
    </w:p>
    <w:p w14:paraId="622AC3A8" w14:textId="77777777" w:rsidR="001F4C9C" w:rsidRPr="003E643A" w:rsidRDefault="001F4C9C" w:rsidP="001F4C9C">
      <w:pPr>
        <w:spacing w:after="200" w:line="276" w:lineRule="auto"/>
        <w:rPr>
          <w:lang w:eastAsia="zh-CN"/>
        </w:rPr>
      </w:pPr>
      <w:r w:rsidRPr="003E643A">
        <w:rPr>
          <w:bCs/>
          <w:iCs/>
        </w:rPr>
        <w:t>Izvajalec zagotavlja pooblaščen servis/serviserja  v  R</w:t>
      </w:r>
      <w:r>
        <w:rPr>
          <w:bCs/>
          <w:iCs/>
        </w:rPr>
        <w:t>epubliki</w:t>
      </w:r>
      <w:r w:rsidRPr="003E643A">
        <w:rPr>
          <w:bCs/>
          <w:iCs/>
        </w:rPr>
        <w:t xml:space="preserve"> Sloveniji ali EU, ki ima certifikat s strani proizvajalca za servisiranje – vzdrževanje ponujene opreme.</w:t>
      </w:r>
      <w:r w:rsidRPr="003E643A">
        <w:t xml:space="preserve"> </w:t>
      </w:r>
      <w:r w:rsidRPr="003E643A">
        <w:rPr>
          <w:bCs/>
          <w:iCs/>
        </w:rPr>
        <w:t>V kolikor se bo zagotavljala servisna služba iz tujine in bo pri izvajanju servisne dejavnosti potrebna komunikacija v slovenskem jeziku, bo le-to izvajalec zagotovil na svoje stroške.</w:t>
      </w:r>
    </w:p>
    <w:p w14:paraId="1DA0E4C4" w14:textId="77777777" w:rsidR="001F4C9C" w:rsidRDefault="001F4C9C" w:rsidP="001F4C9C">
      <w:pPr>
        <w:spacing w:line="276" w:lineRule="auto"/>
        <w:rPr>
          <w:lang w:eastAsia="en-US"/>
        </w:rPr>
      </w:pPr>
      <w:r w:rsidRPr="003E643A">
        <w:rPr>
          <w:lang w:eastAsia="en-US"/>
        </w:rPr>
        <w:t>Servisiranje se opravlja praviloma pri naročniku.</w:t>
      </w:r>
    </w:p>
    <w:p w14:paraId="4074F9C9" w14:textId="77777777" w:rsidR="001F4C9C" w:rsidRDefault="001F4C9C" w:rsidP="001F4C9C">
      <w:pPr>
        <w:spacing w:line="276" w:lineRule="auto"/>
      </w:pPr>
    </w:p>
    <w:p w14:paraId="629F71E7" w14:textId="77777777" w:rsidR="001F4C9C" w:rsidRPr="003E643A" w:rsidRDefault="001F4C9C" w:rsidP="001F4C9C">
      <w:pPr>
        <w:spacing w:line="276" w:lineRule="auto"/>
        <w:rPr>
          <w:rFonts w:eastAsia="Calibri"/>
          <w:lang w:eastAsia="zh-CN"/>
        </w:rPr>
      </w:pPr>
      <w:r w:rsidRPr="003E643A">
        <w:t>Izvajalec se zavezuje zagotavljati nadomestne dele in vzdrževanje/servis še najmanj osem (8) let po izteku garancijskega obdobja.</w:t>
      </w:r>
    </w:p>
    <w:p w14:paraId="19E19B9D" w14:textId="77777777" w:rsidR="001F4C9C" w:rsidRPr="003E643A" w:rsidRDefault="001F4C9C" w:rsidP="001F4C9C">
      <w:pPr>
        <w:spacing w:line="276" w:lineRule="auto"/>
        <w:rPr>
          <w:lang w:eastAsia="en-US"/>
        </w:rPr>
      </w:pPr>
    </w:p>
    <w:p w14:paraId="7F1B90B3" w14:textId="77777777" w:rsidR="001F4C9C" w:rsidRPr="003E643A" w:rsidRDefault="001F4C9C" w:rsidP="001F4C9C">
      <w:pPr>
        <w:spacing w:line="276" w:lineRule="auto"/>
        <w:rPr>
          <w:lang w:eastAsia="zh-CN"/>
        </w:rPr>
      </w:pPr>
      <w:r w:rsidRPr="003E643A">
        <w:t>Izvajalec</w:t>
      </w:r>
      <w:r w:rsidRPr="003E643A">
        <w:rPr>
          <w:lang w:eastAsia="en-US"/>
        </w:rPr>
        <w:t xml:space="preserve"> jamči za kakovost opravljenih storitev šest (6) mesecev od dneva popravila. Za zamenjane rezervne dele začne teči garancijski rok od dneva popravila.</w:t>
      </w:r>
    </w:p>
    <w:p w14:paraId="5F8B2BD8" w14:textId="77777777" w:rsidR="001F4C9C" w:rsidRPr="003E643A" w:rsidRDefault="001F4C9C" w:rsidP="001F4C9C">
      <w:pPr>
        <w:autoSpaceDE w:val="0"/>
        <w:spacing w:line="276" w:lineRule="auto"/>
      </w:pPr>
    </w:p>
    <w:p w14:paraId="791DF161"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0CC2165E" w14:textId="77777777" w:rsidR="001F4C9C" w:rsidRPr="003E643A" w:rsidRDefault="001F4C9C" w:rsidP="001F4C9C">
      <w:pPr>
        <w:autoSpaceDE w:val="0"/>
        <w:spacing w:line="276" w:lineRule="auto"/>
      </w:pPr>
      <w:r w:rsidRPr="003E643A">
        <w:t>Naročnik določa za nadzorno osebo _________________________________, v njegovi odsotnosti pa ________________________________.</w:t>
      </w:r>
    </w:p>
    <w:p w14:paraId="0CE0DF01" w14:textId="77777777" w:rsidR="001F4C9C" w:rsidRPr="003E643A" w:rsidRDefault="001F4C9C" w:rsidP="001F4C9C">
      <w:pPr>
        <w:autoSpaceDE w:val="0"/>
        <w:spacing w:line="276" w:lineRule="auto"/>
      </w:pPr>
    </w:p>
    <w:p w14:paraId="29D7EE73"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lastRenderedPageBreak/>
        <w:t>člen</w:t>
      </w:r>
    </w:p>
    <w:p w14:paraId="5BE37762" w14:textId="77777777" w:rsidR="001F4C9C" w:rsidRPr="003E643A" w:rsidRDefault="001F4C9C" w:rsidP="001F4C9C">
      <w:pPr>
        <w:autoSpaceDE w:val="0"/>
        <w:spacing w:line="276" w:lineRule="auto"/>
      </w:pPr>
      <w:r w:rsidRPr="003E643A">
        <w:t>Izvajalec bo pristopil k izvajanju del po tej pogodbi po predhodnem dogovoru z nadzorno osebo naročnika.</w:t>
      </w:r>
    </w:p>
    <w:p w14:paraId="4067E0FD" w14:textId="77777777" w:rsidR="001F4C9C" w:rsidRPr="003E643A" w:rsidRDefault="001F4C9C" w:rsidP="001F4C9C">
      <w:pPr>
        <w:autoSpaceDE w:val="0"/>
        <w:spacing w:line="276" w:lineRule="auto"/>
        <w:rPr>
          <w:lang w:eastAsia="zh-CN"/>
        </w:rPr>
      </w:pPr>
      <w:r w:rsidRPr="003E643A">
        <w:t>Izvajalec bo za vsako koledarsko leto izdelal terminski plan preventivnega vzdrževanja opreme in ga dal v potrditev naročniku. Obojestransko potrjen terminski plan je vsakoletna in sestavni del pogodbe in se hrani pri naročniku v tehnični službi.</w:t>
      </w:r>
    </w:p>
    <w:p w14:paraId="6C2F2372" w14:textId="77777777" w:rsidR="001F4C9C" w:rsidRPr="003E643A" w:rsidRDefault="001F4C9C" w:rsidP="001F4C9C">
      <w:pPr>
        <w:autoSpaceDE w:val="0"/>
        <w:spacing w:line="276" w:lineRule="auto"/>
      </w:pPr>
    </w:p>
    <w:p w14:paraId="676FCEF0" w14:textId="77777777" w:rsidR="001F4C9C" w:rsidRPr="003E643A" w:rsidRDefault="001F4C9C" w:rsidP="001F4C9C">
      <w:pPr>
        <w:autoSpaceDE w:val="0"/>
        <w:spacing w:line="276" w:lineRule="auto"/>
      </w:pPr>
      <w:r w:rsidRPr="003E643A">
        <w:t xml:space="preserve">Kontaktna oseba v zvezi z vzdrževanjem predmetne opreme izvajalca je </w:t>
      </w:r>
      <w:r w:rsidRPr="003E643A">
        <w:rPr>
          <w:highlight w:val="lightGray"/>
        </w:rPr>
        <w:t>____________________</w:t>
      </w:r>
      <w:r w:rsidRPr="003E643A">
        <w:t xml:space="preserve">, elektronski naslov: </w:t>
      </w:r>
      <w:r w:rsidRPr="003E643A">
        <w:rPr>
          <w:highlight w:val="lightGray"/>
        </w:rPr>
        <w:t>______________________</w:t>
      </w:r>
      <w:r w:rsidRPr="003E643A">
        <w:t xml:space="preserve">, telefon št. </w:t>
      </w:r>
      <w:r w:rsidRPr="003E643A">
        <w:rPr>
          <w:highlight w:val="lightGray"/>
        </w:rPr>
        <w:t>______________</w:t>
      </w:r>
      <w:r w:rsidRPr="003E643A">
        <w:t xml:space="preserve">. </w:t>
      </w:r>
    </w:p>
    <w:p w14:paraId="4762B736" w14:textId="77777777" w:rsidR="001F4C9C" w:rsidRPr="003E643A" w:rsidRDefault="001F4C9C" w:rsidP="001F4C9C">
      <w:pPr>
        <w:autoSpaceDE w:val="0"/>
        <w:spacing w:line="276" w:lineRule="auto"/>
        <w:rPr>
          <w:lang w:eastAsia="zh-CN"/>
        </w:rPr>
      </w:pPr>
    </w:p>
    <w:p w14:paraId="311B6D48"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043C34C2" w14:textId="77777777" w:rsidR="001F4C9C" w:rsidRPr="003E643A" w:rsidRDefault="001F4C9C" w:rsidP="001F4C9C">
      <w:pPr>
        <w:autoSpaceDE w:val="0"/>
        <w:spacing w:line="276" w:lineRule="auto"/>
      </w:pPr>
      <w:r w:rsidRPr="003E643A">
        <w:t>Po vsakokratno izvedenih delih (posegih) na opremi, posreduje izvajalec naročniku poročilo o opravljenem delu (v nadaljevanju: poročilo). V poročilu je treba specificirati porabljen material, rezervne dele in čas. Poročilo pregleda in potrdi oz. poda pripombe nadzorna oseba naročnika</w:t>
      </w:r>
      <w:r>
        <w:t>.</w:t>
      </w:r>
    </w:p>
    <w:p w14:paraId="14C0A28A" w14:textId="77777777" w:rsidR="001F4C9C" w:rsidRPr="003E643A" w:rsidRDefault="001F4C9C" w:rsidP="001F4C9C">
      <w:pPr>
        <w:autoSpaceDE w:val="0"/>
        <w:spacing w:line="276" w:lineRule="auto"/>
        <w:rPr>
          <w:b/>
          <w:bCs/>
        </w:rPr>
      </w:pPr>
    </w:p>
    <w:p w14:paraId="3D28341E"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4A642E47" w14:textId="77777777" w:rsidR="001F4C9C" w:rsidRPr="003E643A" w:rsidRDefault="001F4C9C" w:rsidP="001F4C9C">
      <w:pPr>
        <w:widowControl w:val="0"/>
        <w:autoSpaceDE w:val="0"/>
        <w:spacing w:line="276" w:lineRule="auto"/>
      </w:pPr>
      <w:r w:rsidRPr="003E643A">
        <w:t>Izvajalec se s to pogodbo zavezuje, da:</w:t>
      </w:r>
    </w:p>
    <w:p w14:paraId="0050294C" w14:textId="77777777" w:rsidR="001F4C9C" w:rsidRPr="003E643A" w:rsidRDefault="001F4C9C" w:rsidP="001F4C9C">
      <w:pPr>
        <w:widowControl w:val="0"/>
        <w:autoSpaceDE w:val="0"/>
        <w:spacing w:line="276" w:lineRule="auto"/>
      </w:pPr>
    </w:p>
    <w:p w14:paraId="1E4CF15F" w14:textId="77777777" w:rsidR="001F4C9C" w:rsidRPr="003E643A" w:rsidRDefault="001F4C9C" w:rsidP="001F4C9C">
      <w:pPr>
        <w:widowControl w:val="0"/>
        <w:numPr>
          <w:ilvl w:val="0"/>
          <w:numId w:val="16"/>
        </w:numPr>
        <w:autoSpaceDE w:val="0"/>
        <w:spacing w:line="276" w:lineRule="auto"/>
        <w:ind w:left="284" w:hanging="284"/>
        <w:rPr>
          <w:lang w:eastAsia="zh-CN"/>
        </w:rPr>
      </w:pPr>
      <w:r w:rsidRPr="003E643A">
        <w:t>bo pri opravljanju storitev ravnal kot dober strokovnjak;</w:t>
      </w:r>
    </w:p>
    <w:p w14:paraId="08D49C2A" w14:textId="77777777" w:rsidR="001F4C9C" w:rsidRPr="003E643A" w:rsidRDefault="001F4C9C" w:rsidP="001F4C9C">
      <w:pPr>
        <w:widowControl w:val="0"/>
        <w:numPr>
          <w:ilvl w:val="0"/>
          <w:numId w:val="16"/>
        </w:numPr>
        <w:autoSpaceDE w:val="0"/>
        <w:spacing w:line="276" w:lineRule="auto"/>
        <w:ind w:left="284" w:hanging="284"/>
      </w:pPr>
      <w:r w:rsidRPr="003E643A">
        <w:t>bo naročniku povrnil škodo, ki bo nastala na opremi, ki je predmet te pogodbe, zaradi njegovega malomarnega ali nestrokovnega ravnanja oz. zaradi vgradnje neustreznega materiala;</w:t>
      </w:r>
    </w:p>
    <w:p w14:paraId="5F77A02B" w14:textId="77777777" w:rsidR="001F4C9C" w:rsidRPr="003E643A" w:rsidRDefault="001F4C9C" w:rsidP="001F4C9C">
      <w:pPr>
        <w:widowControl w:val="0"/>
        <w:numPr>
          <w:ilvl w:val="0"/>
          <w:numId w:val="16"/>
        </w:numPr>
        <w:autoSpaceDE w:val="0"/>
        <w:spacing w:line="276" w:lineRule="auto"/>
        <w:ind w:left="284" w:hanging="284"/>
      </w:pPr>
      <w:r w:rsidRPr="003E643A">
        <w:t>bo naročniku povrnil odškodnino, ki bi jo moral naročnik poravnati bolnikom, ki bi bila posledica ravnanja iz predhodne alinee tega člena oz. opustitve ali zamude s popravilom;</w:t>
      </w:r>
    </w:p>
    <w:p w14:paraId="0B487235" w14:textId="77777777" w:rsidR="001F4C9C" w:rsidRPr="003E643A" w:rsidRDefault="001F4C9C" w:rsidP="001F4C9C">
      <w:pPr>
        <w:widowControl w:val="0"/>
        <w:numPr>
          <w:ilvl w:val="0"/>
          <w:numId w:val="16"/>
        </w:numPr>
        <w:autoSpaceDE w:val="0"/>
        <w:spacing w:line="276" w:lineRule="auto"/>
        <w:ind w:left="284" w:hanging="284"/>
      </w:pPr>
      <w:r w:rsidRPr="003E643A">
        <w:t>bo naročniku povrnil vso škodo, nastalo zaradi neizpolnjevanja te pogodbe;</w:t>
      </w:r>
    </w:p>
    <w:p w14:paraId="755213E6" w14:textId="77777777" w:rsidR="001F4C9C" w:rsidRDefault="001F4C9C" w:rsidP="001F4C9C">
      <w:pPr>
        <w:widowControl w:val="0"/>
        <w:numPr>
          <w:ilvl w:val="0"/>
          <w:numId w:val="16"/>
        </w:numPr>
        <w:autoSpaceDE w:val="0"/>
        <w:spacing w:line="276" w:lineRule="auto"/>
        <w:ind w:left="284" w:hanging="284"/>
      </w:pPr>
      <w:r w:rsidRPr="003E643A">
        <w:t>ne bo nikomur sporočal zdravstvenih in ostalih podatkov o bolnikih, s katerimi se bo seznanil pri opravljanju storitev po tej pogodbi in bo pri tem ravnal v skladu z določbami zakona, ki ureja varstvo osebnih podatkov</w:t>
      </w:r>
      <w:r>
        <w:t>;</w:t>
      </w:r>
    </w:p>
    <w:p w14:paraId="68D244AE" w14:textId="77777777" w:rsidR="001F4C9C" w:rsidRPr="00E14DB0" w:rsidRDefault="001F4C9C" w:rsidP="001F4C9C">
      <w:pPr>
        <w:widowControl w:val="0"/>
        <w:numPr>
          <w:ilvl w:val="0"/>
          <w:numId w:val="16"/>
        </w:numPr>
        <w:autoSpaceDE w:val="0"/>
        <w:spacing w:line="276" w:lineRule="auto"/>
        <w:ind w:left="284" w:hanging="284"/>
        <w:rPr>
          <w:color w:val="000000" w:themeColor="text1"/>
        </w:rPr>
      </w:pPr>
      <w:r w:rsidRPr="00E14DB0">
        <w:rPr>
          <w:color w:val="000000" w:themeColor="text1"/>
        </w:rPr>
        <w:t>se bo v primeru okvare aparata odzval v največ 4 urah od poziva naročnika. Rok za odpravo napake je 72 ur po pozivu s strani naročnika.</w:t>
      </w:r>
    </w:p>
    <w:p w14:paraId="65A1B73A" w14:textId="77777777" w:rsidR="001F4C9C" w:rsidRPr="00111F4A" w:rsidRDefault="001F4C9C" w:rsidP="001F4C9C">
      <w:pPr>
        <w:widowControl w:val="0"/>
        <w:autoSpaceDE w:val="0"/>
        <w:spacing w:line="276" w:lineRule="auto"/>
        <w:rPr>
          <w:color w:val="FF0000"/>
        </w:rPr>
      </w:pPr>
    </w:p>
    <w:p w14:paraId="07FF1B1E"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60C008B7" w14:textId="77777777" w:rsidR="001F4C9C" w:rsidRPr="00E14DB0" w:rsidRDefault="001F4C9C" w:rsidP="001F4C9C">
      <w:pPr>
        <w:widowControl w:val="0"/>
        <w:autoSpaceDE w:val="0"/>
        <w:spacing w:line="276" w:lineRule="auto"/>
        <w:rPr>
          <w:color w:val="000000" w:themeColor="text1"/>
        </w:rPr>
      </w:pPr>
      <w:r w:rsidRPr="00E14DB0">
        <w:rPr>
          <w:color w:val="000000" w:themeColor="text1"/>
        </w:rPr>
        <w:t>V primeru zamude z izvajanjem pogodbenih obveznosti in v primeru kršitve odzivnih časov, bo izvajalec plačal naročniku pogodbeno kazen, in sicer:</w:t>
      </w:r>
    </w:p>
    <w:p w14:paraId="421B44E0" w14:textId="77777777" w:rsidR="001F4C9C" w:rsidRPr="00E14DB0" w:rsidRDefault="001F4C9C" w:rsidP="001F4C9C">
      <w:pPr>
        <w:widowControl w:val="0"/>
        <w:autoSpaceDE w:val="0"/>
        <w:spacing w:line="276" w:lineRule="auto"/>
        <w:rPr>
          <w:color w:val="000000" w:themeColor="text1"/>
        </w:rPr>
      </w:pPr>
      <w:r w:rsidRPr="00E14DB0">
        <w:rPr>
          <w:color w:val="000000" w:themeColor="text1"/>
        </w:rPr>
        <w:t>- za vsak koledarski dan zamude v višini 0,5 % (odstotka) skupne pogodbene vrednosti. Skupna pogodbena kazen lahko znaša največ 10 % skupne pogodbene vrednosti.</w:t>
      </w:r>
    </w:p>
    <w:p w14:paraId="2B2E0A89" w14:textId="77777777" w:rsidR="001F4C9C" w:rsidRPr="00E14DB0" w:rsidRDefault="001F4C9C" w:rsidP="001F4C9C">
      <w:pPr>
        <w:widowControl w:val="0"/>
        <w:autoSpaceDE w:val="0"/>
        <w:spacing w:line="276" w:lineRule="auto"/>
        <w:rPr>
          <w:color w:val="000000" w:themeColor="text1"/>
        </w:rPr>
      </w:pPr>
    </w:p>
    <w:p w14:paraId="2056F659" w14:textId="77777777" w:rsidR="001F4C9C" w:rsidRPr="00E14DB0" w:rsidRDefault="001F4C9C" w:rsidP="001F4C9C">
      <w:pPr>
        <w:overflowPunct w:val="0"/>
        <w:autoSpaceDE w:val="0"/>
        <w:autoSpaceDN w:val="0"/>
        <w:adjustRightInd w:val="0"/>
        <w:spacing w:line="276" w:lineRule="auto"/>
        <w:textAlignment w:val="baseline"/>
        <w:rPr>
          <w:color w:val="000000" w:themeColor="text1"/>
        </w:rPr>
      </w:pPr>
      <w:r w:rsidRPr="00E14DB0">
        <w:rPr>
          <w:color w:val="000000" w:themeColor="text1"/>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4335803C" w14:textId="77777777" w:rsidR="001F4C9C" w:rsidRPr="003E643A" w:rsidRDefault="001F4C9C" w:rsidP="001F4C9C">
      <w:pPr>
        <w:widowControl w:val="0"/>
        <w:autoSpaceDE w:val="0"/>
        <w:spacing w:line="276" w:lineRule="auto"/>
      </w:pPr>
    </w:p>
    <w:p w14:paraId="768557B5" w14:textId="77777777" w:rsidR="001F4C9C" w:rsidRDefault="001F4C9C" w:rsidP="001F4C9C">
      <w:pPr>
        <w:widowControl w:val="0"/>
        <w:autoSpaceDE w:val="0"/>
        <w:spacing w:line="276" w:lineRule="auto"/>
      </w:pPr>
      <w:r w:rsidRPr="003E643A">
        <w:t>Če bo škoda, ki jo bo zaradi zamude utrpel naročnik, večja od pogodbene kazni, ima pravico zahtevati razliko do polne odškodnine oz. vnovčiti zavarovanje za dobro izvedbo pogodbenih obveznosti.</w:t>
      </w:r>
    </w:p>
    <w:p w14:paraId="7482B9C1" w14:textId="77777777" w:rsidR="001F4C9C" w:rsidRPr="003E643A" w:rsidRDefault="001F4C9C" w:rsidP="001F4C9C">
      <w:pPr>
        <w:widowControl w:val="0"/>
        <w:autoSpaceDE w:val="0"/>
        <w:spacing w:line="276" w:lineRule="auto"/>
        <w:rPr>
          <w:lang w:eastAsia="zh-CN"/>
        </w:rPr>
      </w:pPr>
    </w:p>
    <w:p w14:paraId="561D1CD2"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35E779EF" w14:textId="77777777" w:rsidR="001F4C9C" w:rsidRDefault="001F4C9C" w:rsidP="001F4C9C">
      <w:pPr>
        <w:widowControl w:val="0"/>
        <w:autoSpaceDE w:val="0"/>
        <w:spacing w:line="276" w:lineRule="auto"/>
      </w:pPr>
      <w:r w:rsidRPr="003E643A">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w:t>
      </w:r>
      <w:r w:rsidRPr="003E643A">
        <w:lastRenderedPageBreak/>
        <w:t>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C3D90E8" w14:textId="77777777" w:rsidR="001F4C9C" w:rsidRDefault="001F4C9C" w:rsidP="001F4C9C">
      <w:pPr>
        <w:widowControl w:val="0"/>
        <w:autoSpaceDE w:val="0"/>
        <w:spacing w:line="276" w:lineRule="auto"/>
      </w:pPr>
    </w:p>
    <w:p w14:paraId="30ECC7E8"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06BDEEE5" w14:textId="77777777" w:rsidR="001F4C9C" w:rsidRDefault="001F4C9C" w:rsidP="001F4C9C">
      <w:pPr>
        <w:widowControl w:val="0"/>
        <w:autoSpaceDE w:val="0"/>
        <w:spacing w:line="276" w:lineRule="auto"/>
      </w:pPr>
      <w:r w:rsidRPr="003E643A">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F8271FA" w14:textId="77777777" w:rsidR="001F4C9C" w:rsidRPr="003E643A" w:rsidRDefault="001F4C9C" w:rsidP="001F4C9C">
      <w:pPr>
        <w:widowControl w:val="0"/>
        <w:autoSpaceDE w:val="0"/>
        <w:spacing w:line="276" w:lineRule="auto"/>
      </w:pPr>
    </w:p>
    <w:p w14:paraId="0A5B52CC"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6C8420D1" w14:textId="628AFBB3" w:rsidR="001F4C9C" w:rsidRPr="003E643A" w:rsidRDefault="001F4C9C" w:rsidP="001F4C9C">
      <w:pPr>
        <w:widowControl w:val="0"/>
        <w:autoSpaceDE w:val="0"/>
        <w:spacing w:line="276" w:lineRule="auto"/>
      </w:pPr>
      <w:r w:rsidRPr="003E643A">
        <w:t xml:space="preserve">Izvajalec mora najkasneje v 15 dneh pred potekom zavarovanja za odpravo napak v garancijskem roku po </w:t>
      </w:r>
      <w:r>
        <w:t xml:space="preserve">pogodbi </w:t>
      </w:r>
      <w:r w:rsidRPr="00E766BB">
        <w:t xml:space="preserve">za </w:t>
      </w:r>
      <w:r>
        <w:t xml:space="preserve">dobavo </w:t>
      </w:r>
      <w:r w:rsidR="004E305D">
        <w:t>medicinske opreme</w:t>
      </w:r>
      <w:r>
        <w:t xml:space="preserve"> št. __________</w:t>
      </w:r>
      <w:r w:rsidRPr="003E643A">
        <w:t xml:space="preserve">, izročiti naročniku zavarovanje za dobro izvedbo pogodbenih obveznosti v višini 10% od pogodbene vrednosti v EUR z DDV (za obdobje veljavnosti </w:t>
      </w:r>
      <w:r>
        <w:t>6</w:t>
      </w:r>
      <w:r w:rsidRPr="003E643A">
        <w:t xml:space="preserve"> let + </w:t>
      </w:r>
      <w:r>
        <w:t>3</w:t>
      </w:r>
      <w:r w:rsidRPr="003E643A">
        <w:t>0 dni), ki jo bo naročnik vnovčil v naslednjih primerih:</w:t>
      </w:r>
    </w:p>
    <w:p w14:paraId="23EBE16C" w14:textId="77777777" w:rsidR="001F4C9C" w:rsidRPr="003E643A" w:rsidRDefault="001F4C9C" w:rsidP="001F4C9C">
      <w:pPr>
        <w:widowControl w:val="0"/>
        <w:numPr>
          <w:ilvl w:val="0"/>
          <w:numId w:val="16"/>
        </w:numPr>
        <w:autoSpaceDE w:val="0"/>
        <w:spacing w:line="276" w:lineRule="auto"/>
        <w:ind w:left="284" w:hanging="284"/>
      </w:pPr>
      <w:r w:rsidRPr="003E643A">
        <w:t>če se bo izkazalo, da izvajalec storitev ne opravlja v skladu s pogodbo (vključno s kršitvijo odzivnih časov);</w:t>
      </w:r>
    </w:p>
    <w:p w14:paraId="2B33AA80" w14:textId="77777777" w:rsidR="001F4C9C" w:rsidRPr="003E643A" w:rsidRDefault="001F4C9C" w:rsidP="001F4C9C">
      <w:pPr>
        <w:widowControl w:val="0"/>
        <w:numPr>
          <w:ilvl w:val="0"/>
          <w:numId w:val="16"/>
        </w:numPr>
        <w:autoSpaceDE w:val="0"/>
        <w:spacing w:line="276" w:lineRule="auto"/>
        <w:ind w:left="284" w:hanging="284"/>
      </w:pPr>
      <w:r w:rsidRPr="003E643A">
        <w:t>če bo naročnik pogodbo razdrl zaradi kršitev s strani izvajalca;</w:t>
      </w:r>
    </w:p>
    <w:p w14:paraId="7820C82A" w14:textId="77777777" w:rsidR="001F4C9C" w:rsidRDefault="001F4C9C" w:rsidP="001F4C9C">
      <w:pPr>
        <w:widowControl w:val="0"/>
        <w:numPr>
          <w:ilvl w:val="0"/>
          <w:numId w:val="16"/>
        </w:numPr>
        <w:autoSpaceDE w:val="0"/>
        <w:spacing w:line="276" w:lineRule="auto"/>
        <w:ind w:left="284" w:hanging="284"/>
      </w:pPr>
      <w:r w:rsidRPr="003E643A">
        <w:t>če bo izvajalec kršil zaupnost podatkov</w:t>
      </w:r>
    </w:p>
    <w:p w14:paraId="1CABE108" w14:textId="77777777" w:rsidR="001F4C9C" w:rsidRDefault="001F4C9C" w:rsidP="001F4C9C">
      <w:pPr>
        <w:widowControl w:val="0"/>
        <w:autoSpaceDE w:val="0"/>
        <w:spacing w:line="276" w:lineRule="auto"/>
      </w:pPr>
    </w:p>
    <w:p w14:paraId="08E4A76F" w14:textId="77777777" w:rsidR="001F4C9C" w:rsidRPr="003E643A" w:rsidRDefault="001F4C9C" w:rsidP="001F4C9C">
      <w:pPr>
        <w:widowControl w:val="0"/>
        <w:autoSpaceDE w:val="0"/>
        <w:spacing w:line="276" w:lineRule="auto"/>
      </w:pPr>
      <w:r>
        <w:t>Če se kršitev garancijskih obveznosti ponovi več kot trikrat, predhodno obvestilo ni več potrebno. Uporabnik mora dobavitelja o tem, da je unovčil finančno zavarovanje, pisno obvestiti najkasneje 3 dni po dnevu, ko ga je je predložil v izplačilo.</w:t>
      </w:r>
    </w:p>
    <w:p w14:paraId="46F7F14A"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30F084EB" w14:textId="77777777" w:rsidR="001F4C9C" w:rsidRDefault="001F4C9C" w:rsidP="001F4C9C">
      <w:pPr>
        <w:autoSpaceDE w:val="0"/>
        <w:spacing w:line="276" w:lineRule="auto"/>
      </w:pPr>
      <w:r w:rsidRPr="003E643A">
        <w:t xml:space="preserve">Pogodba se sklepa za obdobje </w:t>
      </w:r>
      <w:r>
        <w:t>šestih</w:t>
      </w:r>
      <w:r w:rsidRPr="003E643A">
        <w:t xml:space="preserve"> (</w:t>
      </w:r>
      <w:r>
        <w:t>6</w:t>
      </w:r>
      <w:r w:rsidRPr="003E643A">
        <w:t>) let in začne veljati z dnem, ko jo podpišeta obe pogodbeni stranki in po poteku garancijskih rokov za</w:t>
      </w:r>
      <w:r>
        <w:t xml:space="preserve"> medicinsko</w:t>
      </w:r>
      <w:r w:rsidRPr="003E643A">
        <w:t xml:space="preserve"> opremo</w:t>
      </w:r>
      <w:r>
        <w:t xml:space="preserve"> dobavljeno</w:t>
      </w:r>
      <w:r w:rsidRPr="003E643A">
        <w:t xml:space="preserve"> po pogodbi </w:t>
      </w:r>
      <w:r>
        <w:t>št. _________.</w:t>
      </w:r>
    </w:p>
    <w:p w14:paraId="1627E777" w14:textId="77777777" w:rsidR="001F4C9C" w:rsidRPr="003E643A" w:rsidRDefault="001F4C9C" w:rsidP="001F4C9C">
      <w:pPr>
        <w:autoSpaceDE w:val="0"/>
        <w:spacing w:line="276" w:lineRule="auto"/>
      </w:pPr>
    </w:p>
    <w:p w14:paraId="13E78DA2"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35314BAE" w14:textId="77777777" w:rsidR="001F4C9C" w:rsidRPr="003E643A" w:rsidRDefault="001F4C9C" w:rsidP="001F4C9C">
      <w:pPr>
        <w:rPr>
          <w:color w:val="000000"/>
          <w:lang w:eastAsia="en-US"/>
        </w:rPr>
      </w:pPr>
      <w:r w:rsidRPr="003E643A">
        <w:rPr>
          <w:color w:val="000000"/>
          <w:lang w:eastAsia="en-US"/>
        </w:rPr>
        <w:t>Ta pogodba je sklenjena pod razveznim pogojem, ki se uresniči v primeru izpolnitve ene od naslednjih okoliščin:</w:t>
      </w:r>
    </w:p>
    <w:p w14:paraId="3F312528" w14:textId="77777777" w:rsidR="001F4C9C" w:rsidRPr="003E643A" w:rsidRDefault="001F4C9C" w:rsidP="001F4C9C">
      <w:pPr>
        <w:numPr>
          <w:ilvl w:val="0"/>
          <w:numId w:val="13"/>
        </w:numPr>
        <w:suppressAutoHyphens/>
        <w:spacing w:line="240" w:lineRule="auto"/>
        <w:rPr>
          <w:color w:val="000000"/>
          <w:lang w:eastAsia="en-US"/>
        </w:rPr>
      </w:pPr>
      <w:r w:rsidRPr="003E643A">
        <w:rPr>
          <w:color w:val="000000"/>
          <w:lang w:eastAsia="en-US"/>
        </w:rPr>
        <w:t xml:space="preserve">če bo naročnik seznanjen, da je sodišče s pravnomočno odločitvijo ugotovilo kršitev obveznosti delovne, okoljske ali socialne zakonodaje s strani dobavitelja ali podizvajalca ali </w:t>
      </w:r>
    </w:p>
    <w:p w14:paraId="5B6B4C4B" w14:textId="77777777" w:rsidR="001F4C9C" w:rsidRPr="003E643A" w:rsidRDefault="001F4C9C" w:rsidP="001F4C9C">
      <w:pPr>
        <w:numPr>
          <w:ilvl w:val="0"/>
          <w:numId w:val="13"/>
        </w:numPr>
        <w:suppressAutoHyphens/>
        <w:spacing w:line="240" w:lineRule="auto"/>
        <w:rPr>
          <w:color w:val="000000"/>
          <w:lang w:eastAsia="en-US"/>
        </w:rPr>
      </w:pPr>
      <w:r w:rsidRPr="003E643A">
        <w:rPr>
          <w:color w:val="000000"/>
          <w:lang w:eastAsia="en-US"/>
        </w:rPr>
        <w:t>če bo naročnik seznanjen, da je pristojni državni organ pri dobavitelju ali podizvajalcu v času izvajanja pogodbe ugotovil najmanj dve kršitvi v zvezi s:</w:t>
      </w:r>
    </w:p>
    <w:p w14:paraId="3E5AAE24" w14:textId="77777777" w:rsidR="001F4C9C" w:rsidRPr="003E643A" w:rsidRDefault="001F4C9C" w:rsidP="001F4C9C">
      <w:pPr>
        <w:numPr>
          <w:ilvl w:val="1"/>
          <w:numId w:val="13"/>
        </w:numPr>
        <w:suppressAutoHyphens/>
        <w:spacing w:line="240" w:lineRule="auto"/>
        <w:rPr>
          <w:color w:val="000000"/>
          <w:lang w:eastAsia="en-US"/>
        </w:rPr>
      </w:pPr>
      <w:r w:rsidRPr="003E643A">
        <w:rPr>
          <w:color w:val="000000"/>
          <w:lang w:eastAsia="en-US"/>
        </w:rPr>
        <w:t xml:space="preserve">plačilom za delo, </w:t>
      </w:r>
    </w:p>
    <w:p w14:paraId="37D76D33" w14:textId="77777777" w:rsidR="001F4C9C" w:rsidRPr="003E643A" w:rsidRDefault="001F4C9C" w:rsidP="001F4C9C">
      <w:pPr>
        <w:numPr>
          <w:ilvl w:val="1"/>
          <w:numId w:val="13"/>
        </w:numPr>
        <w:suppressAutoHyphens/>
        <w:spacing w:line="240" w:lineRule="auto"/>
        <w:rPr>
          <w:color w:val="000000"/>
          <w:lang w:eastAsia="en-US"/>
        </w:rPr>
      </w:pPr>
      <w:r w:rsidRPr="003E643A">
        <w:rPr>
          <w:color w:val="000000"/>
          <w:lang w:eastAsia="en-US"/>
        </w:rPr>
        <w:t xml:space="preserve">delovnim časom, </w:t>
      </w:r>
    </w:p>
    <w:p w14:paraId="5E851A5D" w14:textId="77777777" w:rsidR="001F4C9C" w:rsidRPr="003E643A" w:rsidRDefault="001F4C9C" w:rsidP="001F4C9C">
      <w:pPr>
        <w:numPr>
          <w:ilvl w:val="1"/>
          <w:numId w:val="13"/>
        </w:numPr>
        <w:suppressAutoHyphens/>
        <w:spacing w:line="240" w:lineRule="auto"/>
        <w:rPr>
          <w:color w:val="000000"/>
          <w:lang w:eastAsia="en-US"/>
        </w:rPr>
      </w:pPr>
      <w:r w:rsidRPr="003E643A">
        <w:rPr>
          <w:color w:val="000000"/>
          <w:lang w:eastAsia="en-US"/>
        </w:rPr>
        <w:t xml:space="preserve">počitki, </w:t>
      </w:r>
    </w:p>
    <w:p w14:paraId="33513DA6" w14:textId="77777777" w:rsidR="001F4C9C" w:rsidRPr="003E643A" w:rsidRDefault="001F4C9C" w:rsidP="001F4C9C">
      <w:pPr>
        <w:numPr>
          <w:ilvl w:val="1"/>
          <w:numId w:val="13"/>
        </w:numPr>
        <w:suppressAutoHyphens/>
        <w:spacing w:line="240" w:lineRule="auto"/>
        <w:rPr>
          <w:color w:val="000000"/>
          <w:lang w:eastAsia="en-US"/>
        </w:rPr>
      </w:pPr>
      <w:r w:rsidRPr="003E643A">
        <w:rPr>
          <w:color w:val="000000"/>
          <w:lang w:eastAsia="en-US"/>
        </w:rPr>
        <w:t xml:space="preserve">opravljanjem dela na podlagi pogodb civilnega prava kljub obstoju elementov delovnega razmerja ali </w:t>
      </w:r>
    </w:p>
    <w:p w14:paraId="4EB6D74E" w14:textId="77777777" w:rsidR="001F4C9C" w:rsidRPr="003E643A" w:rsidRDefault="001F4C9C" w:rsidP="001F4C9C">
      <w:pPr>
        <w:numPr>
          <w:ilvl w:val="1"/>
          <w:numId w:val="13"/>
        </w:numPr>
        <w:suppressAutoHyphens/>
        <w:spacing w:line="240" w:lineRule="auto"/>
        <w:rPr>
          <w:color w:val="000000"/>
          <w:lang w:eastAsia="en-US"/>
        </w:rPr>
      </w:pPr>
      <w:r w:rsidRPr="003E643A">
        <w:rPr>
          <w:color w:val="000000"/>
          <w:lang w:eastAsia="en-US"/>
        </w:rPr>
        <w:t>v zvezi z zaposlovanjem na črno</w:t>
      </w:r>
    </w:p>
    <w:p w14:paraId="576EA88C" w14:textId="77777777" w:rsidR="001F4C9C" w:rsidRPr="003E643A" w:rsidRDefault="001F4C9C" w:rsidP="001F4C9C">
      <w:pPr>
        <w:rPr>
          <w:color w:val="000000"/>
          <w:lang w:eastAsia="en-US"/>
        </w:rPr>
      </w:pPr>
      <w:r w:rsidRPr="003E643A">
        <w:rPr>
          <w:color w:val="000000"/>
          <w:lang w:eastAsia="en-US"/>
        </w:rPr>
        <w:t>in za kateri mu je bila s pravnomočno odločitvijo ali več pravnomočnimi odločitvami izrečena globa za prekršek.</w:t>
      </w:r>
    </w:p>
    <w:p w14:paraId="4B44DB33" w14:textId="77777777" w:rsidR="001F4C9C" w:rsidRPr="003E643A" w:rsidRDefault="001F4C9C" w:rsidP="001F4C9C">
      <w:pPr>
        <w:rPr>
          <w:color w:val="000000"/>
          <w:lang w:eastAsia="en-US"/>
        </w:rPr>
      </w:pPr>
    </w:p>
    <w:p w14:paraId="2B9A134A" w14:textId="77777777" w:rsidR="001F4C9C" w:rsidRPr="003E643A" w:rsidRDefault="001F4C9C" w:rsidP="001F4C9C">
      <w:pPr>
        <w:rPr>
          <w:color w:val="000000"/>
          <w:lang w:eastAsia="en-US"/>
        </w:rPr>
      </w:pPr>
      <w:r w:rsidRPr="003E643A">
        <w:rPr>
          <w:color w:val="000000"/>
          <w:lang w:eastAsia="en-US"/>
        </w:rPr>
        <w:t xml:space="preserve">V primeru seznanitve naročnika s kršitvijo bo naročnik o tem obvestil dobavitelja v desetih dneh. </w:t>
      </w:r>
    </w:p>
    <w:p w14:paraId="50E2B69A" w14:textId="77777777" w:rsidR="001F4C9C" w:rsidRPr="003E643A" w:rsidRDefault="001F4C9C" w:rsidP="001F4C9C">
      <w:pPr>
        <w:rPr>
          <w:color w:val="000000"/>
          <w:lang w:eastAsia="en-US"/>
        </w:rPr>
      </w:pPr>
    </w:p>
    <w:p w14:paraId="24841F0B" w14:textId="77777777" w:rsidR="001F4C9C" w:rsidRPr="003E643A" w:rsidRDefault="001F4C9C" w:rsidP="001F4C9C">
      <w:pPr>
        <w:rPr>
          <w:color w:val="000000"/>
          <w:lang w:eastAsia="en-US"/>
        </w:rPr>
      </w:pPr>
      <w:r w:rsidRPr="003E643A">
        <w:rPr>
          <w:color w:val="00000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w:t>
      </w:r>
      <w:r w:rsidRPr="003E643A">
        <w:rPr>
          <w:color w:val="000000"/>
          <w:lang w:eastAsia="en-US"/>
        </w:rPr>
        <w:lastRenderedPageBreak/>
        <w:t>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7BA7AE74" w14:textId="77777777" w:rsidR="001F4C9C" w:rsidRPr="003E643A" w:rsidRDefault="001F4C9C" w:rsidP="001F4C9C">
      <w:pPr>
        <w:rPr>
          <w:color w:val="000000"/>
          <w:lang w:eastAsia="en-US"/>
        </w:rPr>
      </w:pPr>
    </w:p>
    <w:p w14:paraId="6ADC8097" w14:textId="77777777" w:rsidR="001F4C9C" w:rsidRPr="003E643A" w:rsidRDefault="001F4C9C" w:rsidP="001F4C9C">
      <w:pPr>
        <w:rPr>
          <w:color w:val="000000"/>
          <w:lang w:eastAsia="en-US"/>
        </w:rPr>
      </w:pPr>
      <w:r w:rsidRPr="003E643A">
        <w:rPr>
          <w:color w:val="00000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283E02CA" w14:textId="77777777" w:rsidR="001F4C9C" w:rsidRPr="003E643A" w:rsidRDefault="001F4C9C" w:rsidP="001F4C9C">
      <w:pPr>
        <w:rPr>
          <w:color w:val="000000"/>
          <w:lang w:eastAsia="en-US"/>
        </w:rPr>
      </w:pPr>
    </w:p>
    <w:p w14:paraId="6DFDC271" w14:textId="77777777" w:rsidR="001F4C9C" w:rsidRPr="003E643A" w:rsidRDefault="001F4C9C" w:rsidP="001F4C9C">
      <w:pPr>
        <w:rPr>
          <w:color w:val="000000"/>
          <w:lang w:eastAsia="en-US"/>
        </w:rPr>
      </w:pPr>
      <w:r w:rsidRPr="003E643A">
        <w:rPr>
          <w:color w:val="000000"/>
          <w:lang w:eastAsia="en-US"/>
        </w:rPr>
        <w:t>Če naročnik v 60 dneh od seznanitve s kršitvijo ne začne novega postopka javnega naročila, se šteje, da je pogodba razvezana šestdeseti dan od seznanitve s kršitvijo.</w:t>
      </w:r>
    </w:p>
    <w:p w14:paraId="3B1958B2" w14:textId="77777777" w:rsidR="001F4C9C" w:rsidRPr="003E643A" w:rsidRDefault="001F4C9C" w:rsidP="001F4C9C">
      <w:pPr>
        <w:rPr>
          <w:lang w:eastAsia="zh-CN"/>
        </w:rPr>
      </w:pPr>
    </w:p>
    <w:p w14:paraId="566C7104"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t>člen</w:t>
      </w:r>
    </w:p>
    <w:p w14:paraId="193883D1" w14:textId="77777777" w:rsidR="001F4C9C" w:rsidRPr="003E643A" w:rsidRDefault="001F4C9C" w:rsidP="001F4C9C">
      <w:pPr>
        <w:autoSpaceDE w:val="0"/>
        <w:spacing w:line="276" w:lineRule="auto"/>
      </w:pPr>
      <w:r w:rsidRPr="003E643A">
        <w:t>Če pride do prekinitve del oziroma do razdrtja pogodbe po krivdi ene od pogodbenih strank, nosi nastale stroške tista pogodbena stranka, ki je povzročila prekinitev dela ali razdrtje pogodbe.</w:t>
      </w:r>
    </w:p>
    <w:p w14:paraId="2825A8D7" w14:textId="77777777" w:rsidR="001F4C9C" w:rsidRPr="003E643A" w:rsidRDefault="001F4C9C" w:rsidP="001F4C9C">
      <w:pPr>
        <w:autoSpaceDE w:val="0"/>
        <w:spacing w:line="276" w:lineRule="auto"/>
      </w:pPr>
    </w:p>
    <w:p w14:paraId="47CB179F" w14:textId="77777777" w:rsidR="001F4C9C" w:rsidRPr="003E643A" w:rsidRDefault="001F4C9C" w:rsidP="001F4C9C">
      <w:pPr>
        <w:autoSpaceDE w:val="0"/>
        <w:spacing w:line="276" w:lineRule="auto"/>
        <w:rPr>
          <w:lang w:eastAsia="zh-CN"/>
        </w:rPr>
      </w:pPr>
      <w:r w:rsidRPr="003E643A">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55560E98" w14:textId="77777777" w:rsidR="001F4C9C" w:rsidRPr="003E643A" w:rsidRDefault="001F4C9C" w:rsidP="001F4C9C">
      <w:pPr>
        <w:autoSpaceDE w:val="0"/>
        <w:spacing w:line="276" w:lineRule="auto"/>
      </w:pPr>
    </w:p>
    <w:p w14:paraId="617AC345" w14:textId="77777777" w:rsidR="001F4C9C" w:rsidRPr="003E643A" w:rsidRDefault="001F4C9C" w:rsidP="001F4C9C">
      <w:pPr>
        <w:autoSpaceDE w:val="0"/>
        <w:spacing w:line="276" w:lineRule="auto"/>
        <w:rPr>
          <w:lang w:eastAsia="zh-CN"/>
        </w:rPr>
      </w:pPr>
      <w:r w:rsidRPr="003E643A">
        <w:t>Med veljavnostjo pogodbe o izvedbi javnega naročila lahko naročnik ne glede na določbe zakona, ki ureja obligacijska razmerja, odstopi od pogodbe v naslednjih okoliščinah:</w:t>
      </w:r>
    </w:p>
    <w:p w14:paraId="3DA2170B" w14:textId="77777777" w:rsidR="001F4C9C" w:rsidRPr="003E643A" w:rsidRDefault="001F4C9C" w:rsidP="001F4C9C">
      <w:pPr>
        <w:numPr>
          <w:ilvl w:val="0"/>
          <w:numId w:val="17"/>
        </w:numPr>
        <w:autoSpaceDE w:val="0"/>
        <w:spacing w:line="276" w:lineRule="auto"/>
        <w:ind w:left="426" w:hanging="426"/>
      </w:pPr>
      <w:r w:rsidRPr="003E643A">
        <w:rPr>
          <w:rFonts w:eastAsia="SimSun"/>
        </w:rPr>
        <w:t>če izvajalec neutemeljeno zavrne naročilo ali zaradi odstopanja od naročenega načina izvedbe ali nekvalitetne oziroma nepravilne izvedbe,</w:t>
      </w:r>
    </w:p>
    <w:p w14:paraId="0E5AC6D5" w14:textId="77777777" w:rsidR="001F4C9C" w:rsidRPr="003E643A" w:rsidRDefault="001F4C9C" w:rsidP="001F4C9C">
      <w:pPr>
        <w:numPr>
          <w:ilvl w:val="0"/>
          <w:numId w:val="17"/>
        </w:numPr>
        <w:autoSpaceDE w:val="0"/>
        <w:spacing w:line="276" w:lineRule="auto"/>
        <w:ind w:left="426" w:hanging="426"/>
      </w:pPr>
      <w:r w:rsidRPr="003E643A">
        <w:rPr>
          <w:rFonts w:eastAsia="SimSun"/>
        </w:rPr>
        <w:t>če izvajalec zamuja z izvedbo naročila ali zaradi napak pri izvedbi, ki bistveno zmanjšajo pomen posla,</w:t>
      </w:r>
    </w:p>
    <w:p w14:paraId="4B8A97F2" w14:textId="77777777" w:rsidR="001F4C9C" w:rsidRPr="003E643A" w:rsidRDefault="001F4C9C" w:rsidP="001F4C9C">
      <w:pPr>
        <w:numPr>
          <w:ilvl w:val="0"/>
          <w:numId w:val="17"/>
        </w:numPr>
        <w:autoSpaceDE w:val="0"/>
        <w:spacing w:line="276" w:lineRule="auto"/>
        <w:ind w:left="426" w:hanging="426"/>
      </w:pPr>
      <w:r w:rsidRPr="003E643A">
        <w:rPr>
          <w:rFonts w:eastAsia="SimSun"/>
        </w:rPr>
        <w:t>če izvajalec nekvalitetno izvaja pogodbene obveznosti,</w:t>
      </w:r>
    </w:p>
    <w:p w14:paraId="1EF3EC18" w14:textId="77777777" w:rsidR="001F4C9C" w:rsidRPr="003E643A" w:rsidRDefault="001F4C9C" w:rsidP="001F4C9C">
      <w:pPr>
        <w:numPr>
          <w:ilvl w:val="0"/>
          <w:numId w:val="17"/>
        </w:numPr>
        <w:autoSpaceDE w:val="0"/>
        <w:spacing w:line="276" w:lineRule="auto"/>
        <w:ind w:left="426" w:hanging="426"/>
      </w:pPr>
      <w:r w:rsidRPr="003E643A">
        <w:t>če je naročnik seznanjen, da je sodišče s pravnomočno odločitvijo ugotovilo kršitev obveznosti iz drugega odstavka 3. člena Zakona o javnem naročanju, s strani izvajalca pogodbe/dobavitelja o izvedbi javnega naročila ali njegovega podizvajalca</w:t>
      </w:r>
      <w:r w:rsidRPr="003E643A">
        <w:rPr>
          <w:rFonts w:eastAsia="SimSun"/>
        </w:rPr>
        <w:t>,</w:t>
      </w:r>
    </w:p>
    <w:p w14:paraId="0EB50BA5" w14:textId="77777777" w:rsidR="001F4C9C" w:rsidRPr="003E643A" w:rsidRDefault="001F4C9C" w:rsidP="001F4C9C">
      <w:pPr>
        <w:numPr>
          <w:ilvl w:val="0"/>
          <w:numId w:val="17"/>
        </w:numPr>
        <w:autoSpaceDE w:val="0"/>
        <w:spacing w:line="276" w:lineRule="auto"/>
        <w:ind w:left="426" w:hanging="426"/>
      </w:pPr>
      <w:r w:rsidRPr="003E643A">
        <w:rPr>
          <w:rFonts w:eastAsia="SimSun"/>
        </w:rPr>
        <w:t>če naročnik za tekoče leto nima zagotovljenih finančnih sredstev,</w:t>
      </w:r>
    </w:p>
    <w:p w14:paraId="528C71E3" w14:textId="77777777" w:rsidR="001F4C9C" w:rsidRPr="003E643A" w:rsidRDefault="001F4C9C" w:rsidP="001F4C9C">
      <w:pPr>
        <w:numPr>
          <w:ilvl w:val="0"/>
          <w:numId w:val="17"/>
        </w:numPr>
        <w:autoSpaceDE w:val="0"/>
        <w:spacing w:line="276" w:lineRule="auto"/>
        <w:ind w:left="426" w:hanging="426"/>
      </w:pPr>
      <w:r w:rsidRPr="003E643A">
        <w:rPr>
          <w:rFonts w:eastAsia="SimSun"/>
        </w:rPr>
        <w:t>zaradi kršitev pogodbenih obveznosti s strani izvajalca, če kršitve ne prenehajo po opominu, poslanem pisno ali elektronsko.</w:t>
      </w:r>
    </w:p>
    <w:p w14:paraId="70F9ED19" w14:textId="77777777" w:rsidR="001F4C9C" w:rsidRPr="003E643A" w:rsidRDefault="001F4C9C" w:rsidP="001F4C9C">
      <w:pPr>
        <w:autoSpaceDE w:val="0"/>
        <w:spacing w:line="276" w:lineRule="auto"/>
        <w:rPr>
          <w:rFonts w:eastAsia="SimSun"/>
        </w:rPr>
      </w:pPr>
    </w:p>
    <w:p w14:paraId="3F09DDE8" w14:textId="77777777" w:rsidR="001F4C9C" w:rsidRPr="003E643A" w:rsidRDefault="001F4C9C" w:rsidP="001F4C9C">
      <w:pPr>
        <w:autoSpaceDE w:val="0"/>
        <w:spacing w:line="276" w:lineRule="auto"/>
        <w:rPr>
          <w:rFonts w:eastAsia="Calibri"/>
          <w:lang w:eastAsia="zh-CN"/>
        </w:rPr>
      </w:pPr>
      <w:r w:rsidRPr="003E643A">
        <w:t>Odstop od pogodbe učinkuje z dnem, ko izvajalec prejme pisno izjavo naročnika o odstopu.</w:t>
      </w:r>
    </w:p>
    <w:p w14:paraId="7892D0A3" w14:textId="77777777" w:rsidR="001F4C9C" w:rsidRPr="003E643A" w:rsidRDefault="001F4C9C" w:rsidP="001F4C9C">
      <w:pPr>
        <w:autoSpaceDE w:val="0"/>
        <w:spacing w:line="276" w:lineRule="auto"/>
      </w:pPr>
    </w:p>
    <w:p w14:paraId="335B08BC" w14:textId="7CB60E86" w:rsidR="001F4C9C" w:rsidRDefault="001F4C9C" w:rsidP="001F4C9C">
      <w:pPr>
        <w:autoSpaceDE w:val="0"/>
        <w:spacing w:line="276" w:lineRule="auto"/>
      </w:pPr>
      <w:r w:rsidRPr="003E643A">
        <w:t>Naročnik bo istočasno z odstopom od pogodbe pričel s postopki za unovčenje zavarovanja za dobro izvedbo pogodbenih obveznosti.</w:t>
      </w:r>
    </w:p>
    <w:p w14:paraId="6F58360B" w14:textId="261E3E81" w:rsidR="004E305D" w:rsidRDefault="004E305D" w:rsidP="001F4C9C">
      <w:pPr>
        <w:autoSpaceDE w:val="0"/>
        <w:spacing w:line="276" w:lineRule="auto"/>
      </w:pPr>
    </w:p>
    <w:p w14:paraId="7150B41A" w14:textId="77777777" w:rsidR="004E305D" w:rsidRPr="003E643A" w:rsidRDefault="004E305D" w:rsidP="001F4C9C">
      <w:pPr>
        <w:autoSpaceDE w:val="0"/>
        <w:spacing w:line="276" w:lineRule="auto"/>
      </w:pPr>
    </w:p>
    <w:p w14:paraId="466AD02A" w14:textId="77777777" w:rsidR="001F4C9C" w:rsidRPr="003E643A" w:rsidRDefault="001F4C9C" w:rsidP="001F4C9C">
      <w:pPr>
        <w:widowControl w:val="0"/>
        <w:numPr>
          <w:ilvl w:val="0"/>
          <w:numId w:val="15"/>
        </w:numPr>
        <w:tabs>
          <w:tab w:val="num" w:pos="360"/>
        </w:tabs>
        <w:spacing w:after="200"/>
        <w:ind w:left="360"/>
        <w:jc w:val="center"/>
        <w:textAlignment w:val="baseline"/>
        <w:rPr>
          <w:lang w:eastAsia="zh-CN"/>
        </w:rPr>
      </w:pPr>
      <w:r w:rsidRPr="003E643A">
        <w:rPr>
          <w:b/>
          <w:lang w:eastAsia="en-US"/>
        </w:rPr>
        <w:t>člen</w:t>
      </w:r>
    </w:p>
    <w:p w14:paraId="0AC0BA1F" w14:textId="77777777" w:rsidR="001F4C9C" w:rsidRPr="003E643A" w:rsidRDefault="001F4C9C" w:rsidP="001F4C9C">
      <w:pPr>
        <w:widowControl w:val="0"/>
      </w:pPr>
      <w:r w:rsidRPr="003E643A">
        <w:rPr>
          <w:rFonts w:eastAsia="SimSun"/>
        </w:rPr>
        <w:lastRenderedPageBreak/>
        <w:t>Za poslovno upoštevno komunikacijo med naročnikom in izvajalcem šteje komunikacija preko pošte na poslovni naslov izvajalca in elektronske pošte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1EB0E917" w14:textId="77777777" w:rsidR="001F4C9C" w:rsidRPr="003E643A" w:rsidRDefault="001F4C9C" w:rsidP="001F4C9C">
      <w:pPr>
        <w:widowControl w:val="0"/>
        <w:rPr>
          <w:rFonts w:eastAsia="SimSun"/>
        </w:rPr>
      </w:pPr>
    </w:p>
    <w:p w14:paraId="03EAE92E" w14:textId="77777777" w:rsidR="001F4C9C" w:rsidRPr="003E643A" w:rsidRDefault="001F4C9C" w:rsidP="001F4C9C">
      <w:pPr>
        <w:widowControl w:val="0"/>
        <w:rPr>
          <w:rFonts w:eastAsia="Calibri"/>
          <w:lang w:eastAsia="zh-CN"/>
        </w:rPr>
      </w:pPr>
      <w:r w:rsidRPr="003E643A">
        <w:rPr>
          <w:rFonts w:eastAsia="SimSun"/>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66004AAC" w14:textId="77777777" w:rsidR="001F4C9C" w:rsidRPr="003E643A" w:rsidRDefault="001F4C9C" w:rsidP="001F4C9C">
      <w:pPr>
        <w:widowControl w:val="0"/>
        <w:rPr>
          <w:rFonts w:eastAsia="SimSun"/>
        </w:rPr>
      </w:pPr>
    </w:p>
    <w:p w14:paraId="343D94D5" w14:textId="77777777" w:rsidR="001F4C9C" w:rsidRPr="003E643A" w:rsidRDefault="001F4C9C" w:rsidP="001F4C9C">
      <w:pPr>
        <w:widowControl w:val="0"/>
        <w:rPr>
          <w:rFonts w:eastAsia="Calibri"/>
          <w:lang w:eastAsia="zh-CN"/>
        </w:rPr>
      </w:pPr>
      <w:r w:rsidRPr="003E643A">
        <w:rPr>
          <w:rFonts w:eastAsia="SimSun"/>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39837BE2" w14:textId="77777777" w:rsidR="001F4C9C" w:rsidRPr="003E643A" w:rsidRDefault="001F4C9C" w:rsidP="001F4C9C">
      <w:pPr>
        <w:widowControl w:val="0"/>
        <w:rPr>
          <w:rFonts w:eastAsia="SimSun"/>
        </w:rPr>
      </w:pPr>
    </w:p>
    <w:p w14:paraId="0434520A" w14:textId="77777777" w:rsidR="001F4C9C" w:rsidRPr="003E643A" w:rsidRDefault="001F4C9C" w:rsidP="001F4C9C">
      <w:pPr>
        <w:widowControl w:val="0"/>
        <w:rPr>
          <w:rFonts w:eastAsia="Calibri"/>
          <w:lang w:eastAsia="zh-CN"/>
        </w:rPr>
      </w:pPr>
      <w:r w:rsidRPr="003E643A">
        <w:rPr>
          <w:rFonts w:eastAsia="SimSun"/>
        </w:rPr>
        <w:t xml:space="preserve">Izvajalec je dolžan kjerkoli in kadarkoli varovati dobro ime in poslovni ugled naročnika. </w:t>
      </w:r>
    </w:p>
    <w:p w14:paraId="663C014D" w14:textId="77777777" w:rsidR="001F4C9C" w:rsidRPr="003E643A" w:rsidRDefault="001F4C9C" w:rsidP="001F4C9C">
      <w:pPr>
        <w:widowControl w:val="0"/>
        <w:rPr>
          <w:rFonts w:eastAsia="SimSun"/>
        </w:rPr>
      </w:pPr>
    </w:p>
    <w:p w14:paraId="270AE59A" w14:textId="77777777" w:rsidR="001F4C9C" w:rsidRPr="003E643A" w:rsidRDefault="001F4C9C" w:rsidP="001F4C9C">
      <w:pPr>
        <w:widowControl w:val="0"/>
        <w:rPr>
          <w:rFonts w:eastAsia="Calibri"/>
          <w:lang w:eastAsia="zh-CN"/>
        </w:rPr>
      </w:pPr>
      <w:r w:rsidRPr="003E643A">
        <w:rPr>
          <w:rFonts w:eastAsia="SimSu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8171DBC" w14:textId="77777777" w:rsidR="001F4C9C" w:rsidRPr="003E643A" w:rsidRDefault="001F4C9C" w:rsidP="001F4C9C">
      <w:pPr>
        <w:widowControl w:val="0"/>
        <w:rPr>
          <w:rFonts w:eastAsia="SimSun"/>
        </w:rPr>
      </w:pPr>
    </w:p>
    <w:p w14:paraId="59DC9880" w14:textId="77777777" w:rsidR="001F4C9C" w:rsidRPr="003E643A" w:rsidRDefault="001F4C9C" w:rsidP="001F4C9C">
      <w:pPr>
        <w:widowControl w:val="0"/>
        <w:numPr>
          <w:ilvl w:val="0"/>
          <w:numId w:val="15"/>
        </w:numPr>
        <w:tabs>
          <w:tab w:val="num" w:pos="360"/>
        </w:tabs>
        <w:spacing w:after="200"/>
        <w:ind w:left="360"/>
        <w:jc w:val="center"/>
        <w:textAlignment w:val="baseline"/>
        <w:rPr>
          <w:rFonts w:eastAsia="Calibri"/>
          <w:lang w:eastAsia="zh-CN"/>
        </w:rPr>
      </w:pPr>
      <w:r w:rsidRPr="003E643A">
        <w:rPr>
          <w:b/>
          <w:lang w:eastAsia="en-US"/>
        </w:rPr>
        <w:t>člen</w:t>
      </w:r>
    </w:p>
    <w:p w14:paraId="7ED35338" w14:textId="77777777" w:rsidR="001F4C9C" w:rsidRPr="003E643A" w:rsidRDefault="001F4C9C" w:rsidP="001F4C9C">
      <w:pPr>
        <w:widowControl w:val="0"/>
        <w:rPr>
          <w:rFonts w:eastAsia="SimSun"/>
        </w:rPr>
      </w:pPr>
      <w:r w:rsidRPr="003E643A">
        <w:rPr>
          <w:rFonts w:eastAsia="SimSun"/>
        </w:rPr>
        <w:t>Stranki pogodbe se zavezujta, da bosta osebne podatke varovali v skladu z določili te pogodbe, vsakokrat veljavnim Zakonom o varstvu osebnih podatkov in Splošne uredbe o varstvu podatkov (GDPR).</w:t>
      </w:r>
    </w:p>
    <w:p w14:paraId="0C2C7AB1" w14:textId="77777777" w:rsidR="001F4C9C" w:rsidRPr="003E643A" w:rsidRDefault="001F4C9C" w:rsidP="001F4C9C">
      <w:pPr>
        <w:widowControl w:val="0"/>
        <w:rPr>
          <w:rFonts w:eastAsia="SimSun"/>
        </w:rPr>
      </w:pPr>
    </w:p>
    <w:p w14:paraId="216B88C8" w14:textId="77777777" w:rsidR="001F4C9C" w:rsidRPr="003E643A" w:rsidRDefault="001F4C9C" w:rsidP="001F4C9C">
      <w:pPr>
        <w:widowControl w:val="0"/>
        <w:rPr>
          <w:rFonts w:eastAsia="Calibri"/>
          <w:lang w:eastAsia="zh-CN"/>
        </w:rPr>
      </w:pPr>
      <w:r w:rsidRPr="003E643A">
        <w:rPr>
          <w:rFonts w:eastAsia="SimSun"/>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356B2824" w14:textId="77777777" w:rsidR="001F4C9C" w:rsidRPr="003E643A" w:rsidRDefault="001F4C9C" w:rsidP="001F4C9C">
      <w:pPr>
        <w:widowControl w:val="0"/>
        <w:rPr>
          <w:rFonts w:eastAsia="SimSun"/>
        </w:rPr>
      </w:pPr>
    </w:p>
    <w:p w14:paraId="6AEFAB7E" w14:textId="77777777" w:rsidR="001F4C9C" w:rsidRPr="003E643A" w:rsidRDefault="001F4C9C" w:rsidP="001F4C9C">
      <w:pPr>
        <w:widowControl w:val="0"/>
        <w:rPr>
          <w:rFonts w:eastAsia="Calibri"/>
          <w:lang w:eastAsia="zh-CN"/>
        </w:rPr>
      </w:pPr>
      <w:r w:rsidRPr="003E643A">
        <w:rPr>
          <w:rFonts w:eastAsia="SimSun"/>
        </w:rPr>
        <w:t>Izvajalec je dolžan obvestiti svoje delavce, da lahko pri svojem delu pridejo v stik z zaupnimi podatki, pri delu z njimi pa morajo ti ravnati z največjo mero skrbnosti.</w:t>
      </w:r>
    </w:p>
    <w:p w14:paraId="0792E661" w14:textId="77777777" w:rsidR="001F4C9C" w:rsidRPr="003E643A" w:rsidRDefault="001F4C9C" w:rsidP="001F4C9C">
      <w:pPr>
        <w:widowControl w:val="0"/>
        <w:rPr>
          <w:rFonts w:eastAsia="SimSun"/>
        </w:rPr>
      </w:pPr>
    </w:p>
    <w:p w14:paraId="299CD668" w14:textId="77777777" w:rsidR="001F4C9C" w:rsidRPr="00E14DB0" w:rsidRDefault="001F4C9C" w:rsidP="001F4C9C">
      <w:pPr>
        <w:widowControl w:val="0"/>
        <w:rPr>
          <w:rFonts w:eastAsia="Calibri"/>
          <w:lang w:eastAsia="zh-CN"/>
        </w:rPr>
      </w:pPr>
      <w:r w:rsidRPr="003E643A">
        <w:rPr>
          <w:rFonts w:eastAsia="SimSun"/>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00DA0BFB" w14:textId="77777777" w:rsidR="001F4C9C" w:rsidRPr="003E643A" w:rsidRDefault="001F4C9C" w:rsidP="001F4C9C">
      <w:pPr>
        <w:widowControl w:val="0"/>
        <w:rPr>
          <w:rFonts w:eastAsia="Calibri"/>
          <w:lang w:eastAsia="zh-CN"/>
        </w:rPr>
      </w:pPr>
      <w:r w:rsidRPr="003E643A">
        <w:rPr>
          <w:rFonts w:eastAsia="SimSun"/>
        </w:rPr>
        <w:t>Za izvajalca, ki opravlja za naročnika pogodbene obveznosti, velja glede teh obveznosti enako strog način varovanja podatkov, kot jih ima naročnik.</w:t>
      </w:r>
    </w:p>
    <w:p w14:paraId="480A5880" w14:textId="77777777" w:rsidR="001F4C9C" w:rsidRPr="003E643A" w:rsidRDefault="001F4C9C" w:rsidP="001F4C9C">
      <w:pPr>
        <w:widowControl w:val="0"/>
        <w:rPr>
          <w:rFonts w:eastAsia="SimSun"/>
        </w:rPr>
      </w:pPr>
    </w:p>
    <w:p w14:paraId="4FF208CE" w14:textId="77777777" w:rsidR="001F4C9C" w:rsidRPr="003E643A" w:rsidRDefault="001F4C9C" w:rsidP="001F4C9C">
      <w:pPr>
        <w:widowControl w:val="0"/>
        <w:rPr>
          <w:rFonts w:eastAsia="Calibri"/>
          <w:lang w:eastAsia="zh-CN"/>
        </w:rPr>
      </w:pPr>
      <w:r w:rsidRPr="003E643A">
        <w:rPr>
          <w:rFonts w:eastAsia="SimSun"/>
        </w:rPr>
        <w:t>Obveznost varovanja podatkov se nanaša tako na čas izvrševanja te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348B821" w14:textId="77777777" w:rsidR="001F4C9C" w:rsidRPr="003E643A" w:rsidRDefault="001F4C9C" w:rsidP="001F4C9C">
      <w:pPr>
        <w:widowControl w:val="0"/>
        <w:rPr>
          <w:rFonts w:eastAsia="SimSun"/>
        </w:rPr>
      </w:pPr>
    </w:p>
    <w:p w14:paraId="67CC960A" w14:textId="77777777" w:rsidR="001F4C9C" w:rsidRDefault="001F4C9C" w:rsidP="001F4C9C">
      <w:pPr>
        <w:widowControl w:val="0"/>
        <w:rPr>
          <w:rFonts w:eastAsia="SimSun"/>
        </w:rPr>
      </w:pPr>
      <w:r w:rsidRPr="003E643A">
        <w:rPr>
          <w:rFonts w:eastAsia="SimSun"/>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EA4E57C" w14:textId="77777777" w:rsidR="001F4C9C" w:rsidRPr="00E14DB0" w:rsidRDefault="001F4C9C" w:rsidP="001F4C9C">
      <w:pPr>
        <w:widowControl w:val="0"/>
        <w:rPr>
          <w:rFonts w:eastAsia="SimSun"/>
        </w:rPr>
      </w:pPr>
    </w:p>
    <w:p w14:paraId="07049673" w14:textId="77777777" w:rsidR="001F4C9C" w:rsidRPr="003E643A" w:rsidRDefault="001F4C9C" w:rsidP="001F4C9C">
      <w:pPr>
        <w:widowControl w:val="0"/>
        <w:numPr>
          <w:ilvl w:val="0"/>
          <w:numId w:val="15"/>
        </w:numPr>
        <w:tabs>
          <w:tab w:val="num" w:pos="360"/>
        </w:tabs>
        <w:spacing w:after="200"/>
        <w:ind w:left="360"/>
        <w:jc w:val="center"/>
        <w:textAlignment w:val="baseline"/>
      </w:pPr>
      <w:r w:rsidRPr="003E643A">
        <w:rPr>
          <w:b/>
          <w:lang w:eastAsia="en-US"/>
        </w:rPr>
        <w:lastRenderedPageBreak/>
        <w:t>člen</w:t>
      </w:r>
    </w:p>
    <w:p w14:paraId="560C696E" w14:textId="77777777" w:rsidR="001F4C9C" w:rsidRPr="003E643A" w:rsidRDefault="001F4C9C" w:rsidP="001F4C9C">
      <w:pPr>
        <w:autoSpaceDE w:val="0"/>
        <w:spacing w:line="276" w:lineRule="auto"/>
      </w:pPr>
      <w:r w:rsidRPr="003E643A">
        <w:t xml:space="preserve">Morebitne spore iz te pogodbe, ki jih pogodbeni stranki ne bi mogli rešiti sporazumno, rešuje pristojno sodišče v </w:t>
      </w:r>
      <w:r>
        <w:t>Murski Soboti</w:t>
      </w:r>
      <w:r w:rsidRPr="003E643A">
        <w:t>.</w:t>
      </w:r>
    </w:p>
    <w:p w14:paraId="35358EE2" w14:textId="77777777" w:rsidR="001F4C9C" w:rsidRPr="000034C3" w:rsidRDefault="001F4C9C" w:rsidP="001F4C9C">
      <w:pPr>
        <w:widowControl w:val="0"/>
        <w:numPr>
          <w:ilvl w:val="0"/>
          <w:numId w:val="15"/>
        </w:numPr>
        <w:tabs>
          <w:tab w:val="num" w:pos="360"/>
        </w:tabs>
        <w:spacing w:after="200"/>
        <w:ind w:left="360"/>
        <w:jc w:val="center"/>
        <w:textAlignment w:val="baseline"/>
      </w:pPr>
      <w:r>
        <w:rPr>
          <w:b/>
          <w:lang w:eastAsia="en-US"/>
        </w:rPr>
        <w:t>čl</w:t>
      </w:r>
      <w:r w:rsidRPr="000034C3">
        <w:rPr>
          <w:b/>
          <w:lang w:eastAsia="en-US"/>
        </w:rPr>
        <w:t>en</w:t>
      </w:r>
    </w:p>
    <w:p w14:paraId="62B7397C" w14:textId="77777777" w:rsidR="001F4C9C" w:rsidRPr="000E722D" w:rsidRDefault="001F4C9C" w:rsidP="001F4C9C">
      <w:pPr>
        <w:spacing w:line="276" w:lineRule="auto"/>
      </w:pPr>
      <w:r w:rsidRPr="000E722D">
        <w:t>Pogodba stopi v veljavo z dnem, ko jo</w:t>
      </w:r>
      <w:r>
        <w:t xml:space="preserve"> elektronsko</w:t>
      </w:r>
      <w:r w:rsidRPr="000E722D">
        <w:t xml:space="preserve"> podpišeta obe pogodbeni stranki in ko dobavitelj predloži naročniku zavarovanje za dobro izvedbo pogodbenih obveznosti.</w:t>
      </w:r>
    </w:p>
    <w:p w14:paraId="2A252B88" w14:textId="77777777" w:rsidR="001F4C9C" w:rsidRPr="000E722D" w:rsidRDefault="001F4C9C" w:rsidP="001F4C9C">
      <w:pPr>
        <w:spacing w:line="276" w:lineRule="auto"/>
      </w:pPr>
    </w:p>
    <w:p w14:paraId="6F03BFF1" w14:textId="77777777" w:rsidR="001F4C9C" w:rsidRPr="000E722D" w:rsidRDefault="001F4C9C" w:rsidP="001F4C9C">
      <w:pPr>
        <w:spacing w:line="276" w:lineRule="auto"/>
      </w:pPr>
      <w:r w:rsidRPr="000E722D">
        <w:t>Pogodba solidarno zavezuje vsakokratne pravne naslednike tudi v primeru organizacijskih oziroma statusno – lastninskih sprememb</w:t>
      </w:r>
      <w:r>
        <w:t>.</w:t>
      </w:r>
    </w:p>
    <w:p w14:paraId="7DE781F3" w14:textId="77777777" w:rsidR="001F4C9C" w:rsidRDefault="001F4C9C" w:rsidP="001F4C9C"/>
    <w:p w14:paraId="35713BCB" w14:textId="77777777" w:rsidR="001F4C9C" w:rsidRDefault="001F4C9C" w:rsidP="001F4C9C">
      <w:r>
        <w:t>št.</w:t>
      </w:r>
      <w:r>
        <w:tab/>
      </w:r>
      <w:r>
        <w:tab/>
      </w:r>
      <w:r>
        <w:tab/>
      </w:r>
      <w:r>
        <w:tab/>
      </w:r>
      <w:r>
        <w:tab/>
      </w:r>
      <w:r>
        <w:tab/>
      </w:r>
      <w:r>
        <w:tab/>
        <w:t>št.</w:t>
      </w:r>
    </w:p>
    <w:p w14:paraId="540F9F9B" w14:textId="77777777" w:rsidR="001F4C9C" w:rsidRDefault="001F4C9C" w:rsidP="001F4C9C"/>
    <w:p w14:paraId="766AD45F" w14:textId="77777777" w:rsidR="001F4C9C" w:rsidRDefault="001F4C9C" w:rsidP="001F4C9C"/>
    <w:p w14:paraId="7B624342" w14:textId="77777777" w:rsidR="001F4C9C" w:rsidRDefault="001F4C9C" w:rsidP="001F4C9C">
      <w:r>
        <w:t>Naročnik:</w:t>
      </w:r>
      <w:r>
        <w:tab/>
      </w:r>
      <w:r>
        <w:tab/>
      </w:r>
      <w:r>
        <w:tab/>
      </w:r>
      <w:r>
        <w:tab/>
      </w:r>
      <w:r>
        <w:tab/>
      </w:r>
      <w:r>
        <w:tab/>
        <w:t>Izvajalec:</w:t>
      </w:r>
    </w:p>
    <w:p w14:paraId="03BB39D6" w14:textId="77777777" w:rsidR="001F4C9C" w:rsidRDefault="001F4C9C" w:rsidP="001F4C9C"/>
    <w:p w14:paraId="40A667C9" w14:textId="77777777" w:rsidR="001F4C9C" w:rsidRDefault="001F4C9C" w:rsidP="001F4C9C">
      <w:r>
        <w:t>SB MURSKA SOBOTA</w:t>
      </w:r>
      <w:r>
        <w:tab/>
      </w:r>
      <w:r>
        <w:tab/>
      </w:r>
      <w:r>
        <w:tab/>
      </w:r>
      <w:r>
        <w:tab/>
      </w:r>
      <w:r>
        <w:tab/>
        <w:t>_______________________</w:t>
      </w:r>
    </w:p>
    <w:p w14:paraId="4AE867D4" w14:textId="77777777" w:rsidR="001F4C9C" w:rsidRDefault="001F4C9C" w:rsidP="001F4C9C">
      <w:r>
        <w:t>___________________</w:t>
      </w:r>
      <w:r>
        <w:tab/>
      </w:r>
      <w:r>
        <w:tab/>
      </w:r>
      <w:r>
        <w:tab/>
      </w:r>
      <w:r>
        <w:tab/>
      </w:r>
      <w:r>
        <w:tab/>
        <w:t>_______________________</w:t>
      </w:r>
    </w:p>
    <w:p w14:paraId="50E419BD" w14:textId="77777777" w:rsidR="001F4C9C" w:rsidRDefault="001F4C9C" w:rsidP="001F4C9C">
      <w:r>
        <w:t>___________________</w:t>
      </w:r>
      <w:r>
        <w:tab/>
      </w:r>
      <w:r>
        <w:tab/>
      </w:r>
      <w:r>
        <w:tab/>
      </w:r>
      <w:r>
        <w:tab/>
      </w:r>
      <w:r>
        <w:tab/>
        <w:t>_______________________</w:t>
      </w:r>
    </w:p>
    <w:p w14:paraId="7E25645A" w14:textId="20272A9A" w:rsidR="004F3A40" w:rsidRDefault="001F4C9C" w:rsidP="004F3A40">
      <w:pPr>
        <w:keepNext/>
        <w:widowControl w:val="0"/>
        <w:adjustRightInd w:val="0"/>
        <w:jc w:val="right"/>
        <w:textAlignment w:val="baseline"/>
        <w:outlineLvl w:val="2"/>
        <w:rPr>
          <w:bCs/>
          <w:color w:val="000000"/>
          <w:lang w:eastAsia="en-US"/>
        </w:rPr>
      </w:pPr>
      <w:r>
        <w:br w:type="page"/>
      </w:r>
      <w:bookmarkStart w:id="262" w:name="_Toc189065709"/>
      <w:bookmarkStart w:id="263" w:name="_Toc207623886"/>
      <w:bookmarkStart w:id="264" w:name="_Toc208229192"/>
      <w:bookmarkStart w:id="265" w:name="_Toc208235501"/>
      <w:bookmarkStart w:id="266" w:name="_Toc208235565"/>
      <w:bookmarkEnd w:id="247"/>
      <w:r w:rsidR="004F3A40">
        <w:rPr>
          <w:bCs/>
          <w:color w:val="000000"/>
          <w:lang w:eastAsia="en-US"/>
        </w:rPr>
        <w:lastRenderedPageBreak/>
        <w:t xml:space="preserve">OBRAZEC ŠT. </w:t>
      </w:r>
      <w:bookmarkEnd w:id="262"/>
      <w:r w:rsidR="004F3A40">
        <w:rPr>
          <w:bCs/>
          <w:color w:val="000000"/>
          <w:lang w:eastAsia="en-US"/>
        </w:rPr>
        <w:t>9</w:t>
      </w:r>
      <w:bookmarkEnd w:id="263"/>
      <w:bookmarkEnd w:id="264"/>
      <w:bookmarkEnd w:id="265"/>
      <w:bookmarkEnd w:id="266"/>
    </w:p>
    <w:p w14:paraId="7B87BE2A" w14:textId="77777777" w:rsidR="004F3A40" w:rsidRDefault="004F3A40" w:rsidP="004F3A40">
      <w:pPr>
        <w:keepNext/>
        <w:widowControl w:val="0"/>
        <w:adjustRightInd w:val="0"/>
        <w:jc w:val="right"/>
        <w:textAlignment w:val="baseline"/>
        <w:outlineLvl w:val="2"/>
        <w:rPr>
          <w:bCs/>
          <w:color w:val="000000"/>
          <w:lang w:eastAsia="en-US"/>
        </w:rPr>
      </w:pPr>
    </w:p>
    <w:p w14:paraId="219739A3" w14:textId="77777777" w:rsidR="004F3A40" w:rsidRPr="00033428" w:rsidRDefault="004F3A40" w:rsidP="009D1DE0">
      <w:pPr>
        <w:pStyle w:val="Naslovprvi"/>
        <w:numPr>
          <w:ilvl w:val="0"/>
          <w:numId w:val="0"/>
        </w:numPr>
        <w:jc w:val="both"/>
        <w:rPr>
          <w:lang w:eastAsia="en-US"/>
        </w:rPr>
      </w:pPr>
      <w:bookmarkStart w:id="267" w:name="_Toc189065185"/>
      <w:bookmarkStart w:id="268" w:name="_Toc208229193"/>
      <w:bookmarkStart w:id="269" w:name="_Toc208235502"/>
      <w:bookmarkStart w:id="270" w:name="_Toc208235566"/>
      <w:bookmarkStart w:id="271" w:name="_Hlk189037596"/>
      <w:r w:rsidRPr="00033428">
        <w:rPr>
          <w:lang w:eastAsia="en-US"/>
        </w:rPr>
        <w:t>IZJAVA glede izpolnjevanja pogojev po Uredbi Sveta (EU) 2022/576 z dne 8. aprila 2022 o</w:t>
      </w:r>
      <w:r>
        <w:rPr>
          <w:lang w:eastAsia="en-US"/>
        </w:rPr>
        <w:t xml:space="preserve"> </w:t>
      </w:r>
      <w:r w:rsidRPr="00033428">
        <w:rPr>
          <w:lang w:eastAsia="en-US"/>
        </w:rPr>
        <w:t>spremembi Uredbe (EU) št. 833/2014 o omejevalnih ukrepih zaradi delovanja Rusije, ki povzroča destabilizacijo razmer v Ukrajini</w:t>
      </w:r>
      <w:r>
        <w:rPr>
          <w:lang w:eastAsia="en-US"/>
        </w:rPr>
        <w:t>.</w:t>
      </w:r>
      <w:bookmarkEnd w:id="267"/>
      <w:bookmarkEnd w:id="268"/>
      <w:bookmarkEnd w:id="269"/>
      <w:bookmarkEnd w:id="270"/>
    </w:p>
    <w:bookmarkEnd w:id="271"/>
    <w:p w14:paraId="418AD6BD" w14:textId="77777777" w:rsidR="004F3A40" w:rsidRPr="00033428" w:rsidRDefault="004F3A40" w:rsidP="004F3A40">
      <w:pPr>
        <w:keepNext/>
        <w:widowControl w:val="0"/>
        <w:adjustRightInd w:val="0"/>
        <w:jc w:val="left"/>
        <w:textAlignment w:val="baseline"/>
        <w:outlineLvl w:val="2"/>
        <w:rPr>
          <w:bCs/>
          <w:color w:val="000000"/>
          <w:lang w:eastAsia="en-US"/>
        </w:rPr>
      </w:pPr>
    </w:p>
    <w:p w14:paraId="065CF72A" w14:textId="192B9E24" w:rsidR="004F3A40" w:rsidRPr="00033428" w:rsidRDefault="004F3A40" w:rsidP="004F3A40">
      <w:pPr>
        <w:keepNext/>
        <w:widowControl w:val="0"/>
        <w:adjustRightInd w:val="0"/>
        <w:jc w:val="left"/>
        <w:textAlignment w:val="baseline"/>
        <w:outlineLvl w:val="2"/>
        <w:rPr>
          <w:bCs/>
          <w:color w:val="000000"/>
          <w:lang w:eastAsia="en-US"/>
        </w:rPr>
      </w:pPr>
      <w:bookmarkStart w:id="272" w:name="_Toc189065186"/>
      <w:bookmarkStart w:id="273" w:name="_Toc189065711"/>
      <w:bookmarkStart w:id="274" w:name="_Toc207623888"/>
      <w:bookmarkStart w:id="275" w:name="_Toc208229194"/>
      <w:bookmarkStart w:id="276" w:name="_Toc208235503"/>
      <w:bookmarkStart w:id="277" w:name="_Toc208235567"/>
      <w:r w:rsidRPr="00033428">
        <w:rPr>
          <w:bCs/>
          <w:color w:val="000000"/>
          <w:lang w:eastAsia="en-US"/>
        </w:rPr>
        <w:t>Gospodarski subjekt:</w:t>
      </w:r>
      <w:bookmarkEnd w:id="272"/>
      <w:bookmarkEnd w:id="273"/>
      <w:bookmarkEnd w:id="274"/>
      <w:bookmarkEnd w:id="275"/>
      <w:bookmarkEnd w:id="276"/>
      <w:bookmarkEnd w:id="277"/>
      <w:r w:rsidR="0097262A">
        <w:rPr>
          <w:bCs/>
          <w:color w:val="000000"/>
          <w:lang w:eastAsia="en-US"/>
        </w:rPr>
        <w:t xml:space="preserve"> _____________________</w:t>
      </w:r>
      <w:r w:rsidRPr="00033428">
        <w:rPr>
          <w:bCs/>
          <w:color w:val="000000"/>
          <w:lang w:eastAsia="en-US"/>
        </w:rPr>
        <w:tab/>
      </w:r>
    </w:p>
    <w:p w14:paraId="3782CC51" w14:textId="77777777" w:rsidR="004F3A40" w:rsidRPr="00033428" w:rsidRDefault="004F3A40" w:rsidP="004F3A40">
      <w:pPr>
        <w:keepNext/>
        <w:widowControl w:val="0"/>
        <w:adjustRightInd w:val="0"/>
        <w:jc w:val="left"/>
        <w:textAlignment w:val="baseline"/>
        <w:outlineLvl w:val="2"/>
        <w:rPr>
          <w:bCs/>
          <w:color w:val="000000"/>
          <w:lang w:eastAsia="en-US"/>
        </w:rPr>
      </w:pPr>
    </w:p>
    <w:p w14:paraId="2FE512E6" w14:textId="77777777" w:rsidR="004F3A40" w:rsidRPr="00033428" w:rsidRDefault="004F3A40" w:rsidP="004F3A40">
      <w:pPr>
        <w:keepNext/>
        <w:widowControl w:val="0"/>
        <w:adjustRightInd w:val="0"/>
        <w:jc w:val="left"/>
        <w:textAlignment w:val="baseline"/>
        <w:outlineLvl w:val="2"/>
        <w:rPr>
          <w:bCs/>
          <w:color w:val="000000"/>
          <w:lang w:eastAsia="en-US"/>
        </w:rPr>
      </w:pPr>
      <w:bookmarkStart w:id="278" w:name="_Toc189065187"/>
      <w:bookmarkStart w:id="279" w:name="_Toc189065712"/>
      <w:bookmarkStart w:id="280" w:name="_Toc207623889"/>
      <w:bookmarkStart w:id="281" w:name="_Toc208229195"/>
      <w:bookmarkStart w:id="282" w:name="_Toc208235504"/>
      <w:bookmarkStart w:id="283" w:name="_Toc208235568"/>
      <w:r w:rsidRPr="00033428">
        <w:rPr>
          <w:bCs/>
          <w:color w:val="000000"/>
          <w:lang w:eastAsia="en-US"/>
        </w:rPr>
        <w:t>Pod kazensko in materialno odgovornostjo izjavljamo:</w:t>
      </w:r>
      <w:bookmarkEnd w:id="278"/>
      <w:bookmarkEnd w:id="279"/>
      <w:bookmarkEnd w:id="280"/>
      <w:bookmarkEnd w:id="281"/>
      <w:bookmarkEnd w:id="282"/>
      <w:bookmarkEnd w:id="283"/>
    </w:p>
    <w:p w14:paraId="0212C25F" w14:textId="77777777" w:rsidR="004F3A40" w:rsidRPr="00033428" w:rsidRDefault="004F3A40" w:rsidP="004F3A40">
      <w:pPr>
        <w:keepNext/>
        <w:widowControl w:val="0"/>
        <w:adjustRightInd w:val="0"/>
        <w:jc w:val="left"/>
        <w:textAlignment w:val="baseline"/>
        <w:outlineLvl w:val="2"/>
        <w:rPr>
          <w:bCs/>
          <w:color w:val="000000"/>
          <w:lang w:eastAsia="en-US"/>
        </w:rPr>
      </w:pPr>
    </w:p>
    <w:p w14:paraId="24B76E8F" w14:textId="77777777" w:rsidR="004F3A40" w:rsidRPr="00033428" w:rsidRDefault="004F3A40" w:rsidP="004F3A40">
      <w:pPr>
        <w:keepNext/>
        <w:widowControl w:val="0"/>
        <w:adjustRightInd w:val="0"/>
        <w:textAlignment w:val="baseline"/>
        <w:outlineLvl w:val="2"/>
        <w:rPr>
          <w:bCs/>
          <w:color w:val="000000"/>
          <w:lang w:eastAsia="en-US"/>
        </w:rPr>
      </w:pPr>
      <w:bookmarkStart w:id="284" w:name="_Toc189065188"/>
      <w:bookmarkStart w:id="285" w:name="_Toc189065713"/>
      <w:bookmarkStart w:id="286" w:name="_Toc207623890"/>
      <w:bookmarkStart w:id="287" w:name="_Toc208229196"/>
      <w:bookmarkStart w:id="288" w:name="_Toc208235505"/>
      <w:bookmarkStart w:id="289" w:name="_Toc208235569"/>
      <w:r w:rsidRPr="00033428">
        <w:rPr>
          <w:bCs/>
          <w:color w:val="00000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284"/>
      <w:bookmarkEnd w:id="285"/>
      <w:bookmarkEnd w:id="286"/>
      <w:bookmarkEnd w:id="287"/>
      <w:bookmarkEnd w:id="288"/>
      <w:bookmarkEnd w:id="289"/>
    </w:p>
    <w:p w14:paraId="2C1938B2" w14:textId="77777777" w:rsidR="004F3A40" w:rsidRPr="00033428" w:rsidRDefault="004F3A40" w:rsidP="00E96E5D">
      <w:pPr>
        <w:pStyle w:val="Odstavekseznama"/>
        <w:keepNext/>
        <w:widowControl w:val="0"/>
        <w:numPr>
          <w:ilvl w:val="0"/>
          <w:numId w:val="19"/>
        </w:numPr>
        <w:adjustRightInd w:val="0"/>
        <w:textAlignment w:val="baseline"/>
        <w:outlineLvl w:val="2"/>
        <w:rPr>
          <w:bCs/>
          <w:color w:val="000000"/>
          <w:lang w:val="sl-SI" w:eastAsia="en-US"/>
        </w:rPr>
      </w:pPr>
      <w:bookmarkStart w:id="290" w:name="_Toc189065189"/>
      <w:bookmarkStart w:id="291" w:name="_Toc189065714"/>
      <w:bookmarkStart w:id="292" w:name="_Toc207623891"/>
      <w:bookmarkStart w:id="293" w:name="_Toc208229197"/>
      <w:bookmarkStart w:id="294" w:name="_Toc208235506"/>
      <w:bookmarkStart w:id="295" w:name="_Toc208235570"/>
      <w:r w:rsidRPr="00033428">
        <w:rPr>
          <w:bCs/>
          <w:color w:val="000000"/>
          <w:lang w:val="sl-SI" w:eastAsia="en-US"/>
        </w:rPr>
        <w:t>ruski državljan ali fizična ali pravna oseba, subjekt ali organ s sedežem v Rusiji;</w:t>
      </w:r>
      <w:bookmarkEnd w:id="290"/>
      <w:bookmarkEnd w:id="291"/>
      <w:bookmarkEnd w:id="292"/>
      <w:bookmarkEnd w:id="293"/>
      <w:bookmarkEnd w:id="294"/>
      <w:bookmarkEnd w:id="295"/>
    </w:p>
    <w:p w14:paraId="5EA0DFDA" w14:textId="77777777" w:rsidR="004F3A40" w:rsidRPr="00033428" w:rsidRDefault="004F3A40" w:rsidP="00E96E5D">
      <w:pPr>
        <w:pStyle w:val="Odstavekseznama"/>
        <w:keepNext/>
        <w:widowControl w:val="0"/>
        <w:numPr>
          <w:ilvl w:val="0"/>
          <w:numId w:val="19"/>
        </w:numPr>
        <w:adjustRightInd w:val="0"/>
        <w:textAlignment w:val="baseline"/>
        <w:outlineLvl w:val="2"/>
        <w:rPr>
          <w:bCs/>
          <w:color w:val="000000"/>
          <w:lang w:val="sl-SI" w:eastAsia="en-US"/>
        </w:rPr>
      </w:pPr>
      <w:bookmarkStart w:id="296" w:name="_Toc189065190"/>
      <w:bookmarkStart w:id="297" w:name="_Toc189065715"/>
      <w:bookmarkStart w:id="298" w:name="_Toc207623892"/>
      <w:bookmarkStart w:id="299" w:name="_Toc208229198"/>
      <w:bookmarkStart w:id="300" w:name="_Toc208235507"/>
      <w:bookmarkStart w:id="301" w:name="_Toc208235571"/>
      <w:r w:rsidRPr="00033428">
        <w:rPr>
          <w:bCs/>
          <w:color w:val="000000"/>
          <w:lang w:val="sl-SI" w:eastAsia="en-US"/>
        </w:rPr>
        <w:t>pravna oseba, subjekt ali organ, katerega več kot 50-odstotni delež je v neposredni ali posredni lasti subjekta iz točke (a) tega odstavka, ali</w:t>
      </w:r>
      <w:bookmarkEnd w:id="296"/>
      <w:bookmarkEnd w:id="297"/>
      <w:bookmarkEnd w:id="298"/>
      <w:bookmarkEnd w:id="299"/>
      <w:bookmarkEnd w:id="300"/>
      <w:bookmarkEnd w:id="301"/>
    </w:p>
    <w:p w14:paraId="5CB88A35" w14:textId="77777777" w:rsidR="004F3A40" w:rsidRPr="00033428" w:rsidRDefault="004F3A40" w:rsidP="00E96E5D">
      <w:pPr>
        <w:pStyle w:val="Odstavekseznama"/>
        <w:keepNext/>
        <w:widowControl w:val="0"/>
        <w:numPr>
          <w:ilvl w:val="0"/>
          <w:numId w:val="19"/>
        </w:numPr>
        <w:adjustRightInd w:val="0"/>
        <w:textAlignment w:val="baseline"/>
        <w:outlineLvl w:val="2"/>
        <w:rPr>
          <w:bCs/>
          <w:color w:val="000000"/>
          <w:lang w:val="sl-SI" w:eastAsia="en-US"/>
        </w:rPr>
      </w:pPr>
      <w:bookmarkStart w:id="302" w:name="_Toc189065191"/>
      <w:bookmarkStart w:id="303" w:name="_Toc189065716"/>
      <w:bookmarkStart w:id="304" w:name="_Toc207623893"/>
      <w:bookmarkStart w:id="305" w:name="_Toc208229199"/>
      <w:bookmarkStart w:id="306" w:name="_Toc208235508"/>
      <w:bookmarkStart w:id="307" w:name="_Toc208235572"/>
      <w:r w:rsidRPr="00033428">
        <w:rPr>
          <w:bCs/>
          <w:color w:val="000000"/>
          <w:lang w:val="sl-SI" w:eastAsia="en-US"/>
        </w:rPr>
        <w:t>fizična ali pravna oseba, subjekt ali organ, ki deluje v imenu ali po navodilih subjekta iz točke (a) ali (b) tega odstavka,</w:t>
      </w:r>
      <w:bookmarkEnd w:id="302"/>
      <w:bookmarkEnd w:id="303"/>
      <w:bookmarkEnd w:id="304"/>
      <w:bookmarkEnd w:id="305"/>
      <w:bookmarkEnd w:id="306"/>
      <w:bookmarkEnd w:id="307"/>
    </w:p>
    <w:p w14:paraId="2E9AEF31" w14:textId="77777777" w:rsidR="004F3A40" w:rsidRPr="00033428" w:rsidRDefault="004F3A40" w:rsidP="00E96E5D">
      <w:pPr>
        <w:pStyle w:val="Odstavekseznama"/>
        <w:keepNext/>
        <w:widowControl w:val="0"/>
        <w:numPr>
          <w:ilvl w:val="0"/>
          <w:numId w:val="19"/>
        </w:numPr>
        <w:adjustRightInd w:val="0"/>
        <w:textAlignment w:val="baseline"/>
        <w:outlineLvl w:val="2"/>
        <w:rPr>
          <w:bCs/>
          <w:color w:val="000000"/>
          <w:lang w:val="sl-SI" w:eastAsia="en-US"/>
        </w:rPr>
      </w:pPr>
      <w:bookmarkStart w:id="308" w:name="_Toc189065192"/>
      <w:bookmarkStart w:id="309" w:name="_Toc189065717"/>
      <w:bookmarkStart w:id="310" w:name="_Toc207623894"/>
      <w:bookmarkStart w:id="311" w:name="_Toc208229200"/>
      <w:bookmarkStart w:id="312" w:name="_Toc208235509"/>
      <w:bookmarkStart w:id="313" w:name="_Toc208235573"/>
      <w:r w:rsidRPr="00033428">
        <w:rPr>
          <w:bCs/>
          <w:color w:val="000000"/>
          <w:lang w:val="sl-SI" w:eastAsia="en-US"/>
        </w:rPr>
        <w:t>podizvajalec, dobavitelj ali subjekt, katerega zmogljivosti se uporabljajo v smislu direktiv o javnem naročanju, ki predstavljajo več kot 10 % vrednosti predmetnega naročila.</w:t>
      </w:r>
      <w:bookmarkEnd w:id="308"/>
      <w:bookmarkEnd w:id="309"/>
      <w:bookmarkEnd w:id="310"/>
      <w:bookmarkEnd w:id="311"/>
      <w:bookmarkEnd w:id="312"/>
      <w:bookmarkEnd w:id="313"/>
    </w:p>
    <w:p w14:paraId="08D6FFC6" w14:textId="77777777" w:rsidR="004F3A40" w:rsidRPr="00033428" w:rsidRDefault="004F3A40" w:rsidP="004F3A40">
      <w:pPr>
        <w:keepNext/>
        <w:widowControl w:val="0"/>
        <w:adjustRightInd w:val="0"/>
        <w:jc w:val="left"/>
        <w:textAlignment w:val="baseline"/>
        <w:outlineLvl w:val="2"/>
        <w:rPr>
          <w:bCs/>
          <w:color w:val="000000"/>
          <w:lang w:eastAsia="en-US"/>
        </w:rPr>
      </w:pPr>
    </w:p>
    <w:p w14:paraId="3B1F01A8" w14:textId="77777777" w:rsidR="004F3A40" w:rsidRPr="00033428" w:rsidRDefault="004F3A40" w:rsidP="004F3A40">
      <w:pPr>
        <w:keepNext/>
        <w:widowControl w:val="0"/>
        <w:adjustRightInd w:val="0"/>
        <w:jc w:val="left"/>
        <w:textAlignment w:val="baseline"/>
        <w:outlineLvl w:val="2"/>
        <w:rPr>
          <w:bCs/>
          <w:color w:val="000000"/>
          <w:lang w:eastAsia="en-US"/>
        </w:rPr>
      </w:pPr>
    </w:p>
    <w:p w14:paraId="2F8F62BF" w14:textId="77777777" w:rsidR="004F3A40" w:rsidRPr="00033428" w:rsidRDefault="004F3A40" w:rsidP="004F3A40">
      <w:pPr>
        <w:keepNext/>
        <w:widowControl w:val="0"/>
        <w:adjustRightInd w:val="0"/>
        <w:ind w:left="709" w:firstLine="11"/>
        <w:jc w:val="center"/>
        <w:textAlignment w:val="baseline"/>
        <w:outlineLvl w:val="2"/>
        <w:rPr>
          <w:bCs/>
          <w:color w:val="000000"/>
          <w:lang w:eastAsia="en-US"/>
        </w:rPr>
      </w:pPr>
      <w:r w:rsidRPr="00033428">
        <w:rPr>
          <w:bCs/>
          <w:color w:val="000000"/>
          <w:lang w:eastAsia="en-US"/>
        </w:rPr>
        <w:tab/>
      </w:r>
      <w:r>
        <w:rPr>
          <w:bCs/>
          <w:color w:val="000000"/>
          <w:lang w:eastAsia="en-US"/>
        </w:rPr>
        <w:t xml:space="preserve">                                                                         </w:t>
      </w:r>
      <w:bookmarkStart w:id="314" w:name="_Toc189065193"/>
      <w:bookmarkStart w:id="315" w:name="_Toc189065718"/>
      <w:bookmarkStart w:id="316" w:name="_Toc207623895"/>
      <w:bookmarkStart w:id="317" w:name="_Toc208229201"/>
      <w:bookmarkStart w:id="318" w:name="_Toc208235510"/>
      <w:bookmarkStart w:id="319" w:name="_Toc208235574"/>
      <w:r w:rsidRPr="00033428">
        <w:rPr>
          <w:bCs/>
          <w:color w:val="000000"/>
          <w:lang w:eastAsia="en-US"/>
        </w:rPr>
        <w:t>gospodarski subjekt</w:t>
      </w:r>
      <w:bookmarkEnd w:id="314"/>
      <w:bookmarkEnd w:id="315"/>
      <w:bookmarkEnd w:id="316"/>
      <w:bookmarkEnd w:id="317"/>
      <w:bookmarkEnd w:id="318"/>
      <w:bookmarkEnd w:id="319"/>
    </w:p>
    <w:p w14:paraId="2ACC15A0" w14:textId="77777777" w:rsidR="004F3A40" w:rsidRDefault="004F3A40" w:rsidP="004F3A40">
      <w:pPr>
        <w:keepNext/>
        <w:widowControl w:val="0"/>
        <w:adjustRightInd w:val="0"/>
        <w:jc w:val="center"/>
        <w:textAlignment w:val="baseline"/>
        <w:outlineLvl w:val="2"/>
        <w:rPr>
          <w:bCs/>
          <w:color w:val="000000"/>
          <w:lang w:eastAsia="en-US"/>
        </w:rPr>
      </w:pPr>
      <w:r>
        <w:rPr>
          <w:bCs/>
          <w:color w:val="000000"/>
          <w:lang w:eastAsia="en-US"/>
        </w:rPr>
        <w:t xml:space="preserve">                           </w:t>
      </w:r>
      <w:bookmarkStart w:id="320" w:name="_Toc189065194"/>
      <w:bookmarkStart w:id="321" w:name="_Toc189065719"/>
      <w:bookmarkStart w:id="322" w:name="_Toc207623896"/>
      <w:bookmarkStart w:id="323" w:name="_Toc208229202"/>
      <w:bookmarkStart w:id="324" w:name="_Toc208235511"/>
      <w:bookmarkStart w:id="325" w:name="_Toc208235575"/>
      <w:r>
        <w:rPr>
          <w:bCs/>
          <w:color w:val="000000"/>
          <w:lang w:eastAsia="en-US"/>
        </w:rPr>
        <w:t>žig</w:t>
      </w:r>
      <w:bookmarkEnd w:id="320"/>
      <w:bookmarkEnd w:id="321"/>
      <w:bookmarkEnd w:id="322"/>
      <w:bookmarkEnd w:id="323"/>
      <w:bookmarkEnd w:id="324"/>
      <w:bookmarkEnd w:id="325"/>
      <w:r>
        <w:rPr>
          <w:bCs/>
          <w:color w:val="000000"/>
          <w:lang w:eastAsia="en-US"/>
        </w:rPr>
        <w:t xml:space="preserve">    </w:t>
      </w:r>
      <w:r>
        <w:rPr>
          <w:bCs/>
          <w:color w:val="000000"/>
          <w:lang w:eastAsia="en-US"/>
        </w:rPr>
        <w:tab/>
      </w:r>
      <w:r>
        <w:rPr>
          <w:bCs/>
          <w:color w:val="000000"/>
          <w:lang w:eastAsia="en-US"/>
        </w:rPr>
        <w:tab/>
      </w:r>
      <w:r>
        <w:rPr>
          <w:bCs/>
          <w:color w:val="000000"/>
          <w:lang w:eastAsia="en-US"/>
        </w:rPr>
        <w:tab/>
      </w:r>
      <w:r>
        <w:rPr>
          <w:bCs/>
          <w:color w:val="000000"/>
          <w:lang w:eastAsia="en-US"/>
        </w:rPr>
        <w:tab/>
      </w:r>
      <w:r>
        <w:rPr>
          <w:bCs/>
          <w:color w:val="000000"/>
          <w:lang w:eastAsia="en-US"/>
        </w:rPr>
        <w:tab/>
      </w:r>
    </w:p>
    <w:p w14:paraId="7266659A" w14:textId="77777777" w:rsidR="004F3A40" w:rsidRPr="00033428" w:rsidRDefault="004F3A40" w:rsidP="004F3A40">
      <w:pPr>
        <w:keepNext/>
        <w:widowControl w:val="0"/>
        <w:adjustRightInd w:val="0"/>
        <w:jc w:val="center"/>
        <w:textAlignment w:val="baseline"/>
        <w:outlineLvl w:val="2"/>
        <w:rPr>
          <w:bCs/>
          <w:color w:val="000000"/>
          <w:lang w:eastAsia="en-US"/>
        </w:rPr>
      </w:pPr>
      <w:r>
        <w:rPr>
          <w:bCs/>
          <w:color w:val="000000"/>
          <w:lang w:eastAsia="en-US"/>
        </w:rPr>
        <w:t xml:space="preserve">                                                                                                   </w:t>
      </w:r>
      <w:bookmarkStart w:id="326" w:name="_Toc189065195"/>
      <w:bookmarkStart w:id="327" w:name="_Toc189065720"/>
      <w:bookmarkStart w:id="328" w:name="_Toc207623897"/>
      <w:bookmarkStart w:id="329" w:name="_Toc208229203"/>
      <w:bookmarkStart w:id="330" w:name="_Toc208235512"/>
      <w:bookmarkStart w:id="331" w:name="_Toc208235576"/>
      <w:r>
        <w:rPr>
          <w:bCs/>
          <w:color w:val="000000"/>
          <w:lang w:eastAsia="en-US"/>
        </w:rPr>
        <w:t>__________________________</w:t>
      </w:r>
      <w:bookmarkEnd w:id="326"/>
      <w:bookmarkEnd w:id="327"/>
      <w:bookmarkEnd w:id="328"/>
      <w:bookmarkEnd w:id="329"/>
      <w:bookmarkEnd w:id="330"/>
      <w:bookmarkEnd w:id="331"/>
    </w:p>
    <w:p w14:paraId="5D54B3EA" w14:textId="77777777" w:rsidR="004F3A40" w:rsidRPr="00033428" w:rsidRDefault="004F3A40" w:rsidP="004F3A40">
      <w:pPr>
        <w:keepNext/>
        <w:widowControl w:val="0"/>
        <w:adjustRightInd w:val="0"/>
        <w:jc w:val="right"/>
        <w:textAlignment w:val="baseline"/>
        <w:outlineLvl w:val="2"/>
        <w:rPr>
          <w:bCs/>
          <w:color w:val="000000"/>
          <w:lang w:eastAsia="en-US"/>
        </w:rPr>
      </w:pPr>
      <w:r>
        <w:rPr>
          <w:bCs/>
          <w:color w:val="000000"/>
          <w:lang w:eastAsia="en-US"/>
        </w:rPr>
        <w:t xml:space="preserve"> </w:t>
      </w:r>
      <w:r w:rsidRPr="00033428">
        <w:rPr>
          <w:bCs/>
          <w:color w:val="000000"/>
          <w:lang w:eastAsia="en-US"/>
        </w:rPr>
        <w:tab/>
      </w:r>
      <w:bookmarkStart w:id="332" w:name="_Toc189065196"/>
      <w:bookmarkStart w:id="333" w:name="_Toc189065721"/>
      <w:bookmarkStart w:id="334" w:name="_Toc207623898"/>
      <w:bookmarkStart w:id="335" w:name="_Toc208229204"/>
      <w:bookmarkStart w:id="336" w:name="_Toc208235513"/>
      <w:bookmarkStart w:id="337" w:name="_Toc208235577"/>
      <w:r w:rsidRPr="00033428">
        <w:rPr>
          <w:bCs/>
          <w:color w:val="000000"/>
          <w:lang w:eastAsia="en-US"/>
        </w:rPr>
        <w:t>(ime in priimek pooblaščene osebe)</w:t>
      </w:r>
      <w:bookmarkEnd w:id="332"/>
      <w:bookmarkEnd w:id="333"/>
      <w:bookmarkEnd w:id="334"/>
      <w:bookmarkEnd w:id="335"/>
      <w:bookmarkEnd w:id="336"/>
      <w:bookmarkEnd w:id="337"/>
    </w:p>
    <w:p w14:paraId="1586F24D" w14:textId="77777777" w:rsidR="004F3A40" w:rsidRPr="00033428" w:rsidRDefault="004F3A40" w:rsidP="004F3A40">
      <w:pPr>
        <w:keepNext/>
        <w:widowControl w:val="0"/>
        <w:adjustRightInd w:val="0"/>
        <w:jc w:val="right"/>
        <w:textAlignment w:val="baseline"/>
        <w:outlineLvl w:val="2"/>
        <w:rPr>
          <w:bCs/>
          <w:color w:val="000000"/>
          <w:lang w:eastAsia="en-US"/>
        </w:rPr>
      </w:pPr>
      <w:r w:rsidRPr="00033428">
        <w:rPr>
          <w:bCs/>
          <w:color w:val="000000"/>
          <w:lang w:eastAsia="en-US"/>
        </w:rPr>
        <w:tab/>
      </w:r>
    </w:p>
    <w:p w14:paraId="750A22BA" w14:textId="77777777" w:rsidR="004F3A40" w:rsidRPr="00033428" w:rsidRDefault="004F3A40" w:rsidP="004F3A40">
      <w:pPr>
        <w:keepNext/>
        <w:widowControl w:val="0"/>
        <w:adjustRightInd w:val="0"/>
        <w:jc w:val="left"/>
        <w:textAlignment w:val="baseline"/>
        <w:outlineLvl w:val="2"/>
        <w:rPr>
          <w:bCs/>
          <w:color w:val="000000"/>
          <w:lang w:eastAsia="en-US"/>
        </w:rPr>
      </w:pPr>
    </w:p>
    <w:p w14:paraId="20E32099" w14:textId="77777777" w:rsidR="004F3A40" w:rsidRPr="00033428" w:rsidRDefault="004F3A40" w:rsidP="004F3A40">
      <w:pPr>
        <w:keepNext/>
        <w:widowControl w:val="0"/>
        <w:adjustRightInd w:val="0"/>
        <w:jc w:val="left"/>
        <w:textAlignment w:val="baseline"/>
        <w:outlineLvl w:val="2"/>
        <w:rPr>
          <w:bCs/>
          <w:color w:val="000000"/>
          <w:lang w:eastAsia="en-US"/>
        </w:rPr>
      </w:pPr>
    </w:p>
    <w:p w14:paraId="44665E21" w14:textId="77777777" w:rsidR="004F3A40" w:rsidRPr="00033428" w:rsidRDefault="004F3A40" w:rsidP="004F3A40">
      <w:pPr>
        <w:keepNext/>
        <w:widowControl w:val="0"/>
        <w:adjustRightInd w:val="0"/>
        <w:jc w:val="center"/>
        <w:textAlignment w:val="baseline"/>
        <w:outlineLvl w:val="2"/>
        <w:rPr>
          <w:bCs/>
          <w:color w:val="000000"/>
          <w:lang w:eastAsia="en-US"/>
        </w:rPr>
      </w:pPr>
      <w:r>
        <w:rPr>
          <w:bCs/>
          <w:color w:val="000000"/>
          <w:lang w:eastAsia="en-US"/>
        </w:rPr>
        <w:t xml:space="preserve">                                                                                                                                      </w:t>
      </w:r>
      <w:bookmarkStart w:id="338" w:name="_Toc189065197"/>
      <w:bookmarkStart w:id="339" w:name="_Toc189065722"/>
      <w:bookmarkStart w:id="340" w:name="_Toc207623899"/>
      <w:bookmarkStart w:id="341" w:name="_Toc208229205"/>
      <w:bookmarkStart w:id="342" w:name="_Toc208235514"/>
      <w:bookmarkStart w:id="343" w:name="_Toc208235578"/>
      <w:r w:rsidRPr="00033428">
        <w:rPr>
          <w:bCs/>
          <w:color w:val="000000"/>
          <w:lang w:eastAsia="en-US"/>
        </w:rPr>
        <w:t>(podpis)</w:t>
      </w:r>
      <w:bookmarkEnd w:id="338"/>
      <w:bookmarkEnd w:id="339"/>
      <w:bookmarkEnd w:id="340"/>
      <w:bookmarkEnd w:id="341"/>
      <w:bookmarkEnd w:id="342"/>
      <w:bookmarkEnd w:id="343"/>
    </w:p>
    <w:p w14:paraId="2635FBF2" w14:textId="77777777" w:rsidR="004F3A40" w:rsidRPr="00033428" w:rsidRDefault="004F3A40" w:rsidP="004F3A40">
      <w:pPr>
        <w:keepNext/>
        <w:widowControl w:val="0"/>
        <w:adjustRightInd w:val="0"/>
        <w:jc w:val="left"/>
        <w:textAlignment w:val="baseline"/>
        <w:outlineLvl w:val="2"/>
        <w:rPr>
          <w:bCs/>
          <w:color w:val="000000"/>
          <w:lang w:eastAsia="en-US"/>
        </w:rPr>
      </w:pPr>
    </w:p>
    <w:p w14:paraId="000F323C" w14:textId="77777777" w:rsidR="004F3A40" w:rsidRDefault="004F3A40" w:rsidP="004F3A40">
      <w:pPr>
        <w:keepNext/>
        <w:widowControl w:val="0"/>
        <w:adjustRightInd w:val="0"/>
        <w:jc w:val="right"/>
        <w:textAlignment w:val="baseline"/>
        <w:outlineLvl w:val="2"/>
        <w:rPr>
          <w:bCs/>
          <w:color w:val="000000"/>
          <w:lang w:eastAsia="en-US"/>
        </w:rPr>
      </w:pPr>
      <w:bookmarkStart w:id="344" w:name="_Toc189065198"/>
      <w:bookmarkStart w:id="345" w:name="_Toc189065723"/>
      <w:bookmarkStart w:id="346" w:name="_Toc207623900"/>
      <w:bookmarkStart w:id="347" w:name="_Toc208229206"/>
      <w:bookmarkStart w:id="348" w:name="_Toc208235515"/>
      <w:bookmarkStart w:id="349" w:name="_Toc208235579"/>
      <w:r>
        <w:rPr>
          <w:bCs/>
          <w:color w:val="000000"/>
          <w:lang w:eastAsia="en-US"/>
        </w:rPr>
        <w:t>___________</w:t>
      </w:r>
      <w:bookmarkEnd w:id="344"/>
      <w:bookmarkEnd w:id="345"/>
      <w:bookmarkEnd w:id="346"/>
      <w:bookmarkEnd w:id="347"/>
      <w:bookmarkEnd w:id="348"/>
      <w:bookmarkEnd w:id="349"/>
    </w:p>
    <w:p w14:paraId="6206C791" w14:textId="77777777" w:rsidR="004F3A40" w:rsidRDefault="004F3A40" w:rsidP="004F3A40">
      <w:pPr>
        <w:keepNext/>
        <w:widowControl w:val="0"/>
        <w:adjustRightInd w:val="0"/>
        <w:textAlignment w:val="baseline"/>
        <w:outlineLvl w:val="2"/>
        <w:rPr>
          <w:bCs/>
          <w:color w:val="000000"/>
          <w:lang w:eastAsia="en-US"/>
        </w:rPr>
      </w:pPr>
    </w:p>
    <w:p w14:paraId="3922E01E" w14:textId="77777777" w:rsidR="004F3A40" w:rsidRDefault="004F3A40" w:rsidP="004F3A40">
      <w:pPr>
        <w:keepNext/>
        <w:widowControl w:val="0"/>
        <w:adjustRightInd w:val="0"/>
        <w:textAlignment w:val="baseline"/>
        <w:outlineLvl w:val="2"/>
        <w:rPr>
          <w:bCs/>
          <w:color w:val="000000"/>
          <w:lang w:eastAsia="en-US"/>
        </w:rPr>
      </w:pPr>
    </w:p>
    <w:p w14:paraId="09FCA93B" w14:textId="77777777" w:rsidR="004F3A40" w:rsidRDefault="004F3A40" w:rsidP="004F3A40">
      <w:pPr>
        <w:keepNext/>
        <w:widowControl w:val="0"/>
        <w:adjustRightInd w:val="0"/>
        <w:textAlignment w:val="baseline"/>
        <w:outlineLvl w:val="2"/>
        <w:rPr>
          <w:bCs/>
          <w:color w:val="000000"/>
          <w:lang w:eastAsia="en-US"/>
        </w:rPr>
      </w:pPr>
    </w:p>
    <w:p w14:paraId="3CF4F71A" w14:textId="77777777" w:rsidR="004F3A40" w:rsidRDefault="004F3A40" w:rsidP="004F3A40">
      <w:pPr>
        <w:keepNext/>
        <w:widowControl w:val="0"/>
        <w:adjustRightInd w:val="0"/>
        <w:textAlignment w:val="baseline"/>
        <w:outlineLvl w:val="2"/>
        <w:rPr>
          <w:bCs/>
          <w:color w:val="000000"/>
          <w:lang w:eastAsia="en-US"/>
        </w:rPr>
      </w:pPr>
    </w:p>
    <w:p w14:paraId="1CB882E7" w14:textId="77777777" w:rsidR="004F3A40" w:rsidRDefault="004F3A40" w:rsidP="004F3A40">
      <w:pPr>
        <w:spacing w:line="240" w:lineRule="auto"/>
        <w:jc w:val="left"/>
        <w:rPr>
          <w:bCs/>
          <w:color w:val="000000"/>
          <w:lang w:eastAsia="en-US"/>
        </w:rPr>
        <w:sectPr w:rsidR="004F3A40" w:rsidSect="004F3A40">
          <w:pgSz w:w="11906" w:h="16838"/>
          <w:pgMar w:top="426" w:right="1700" w:bottom="1134" w:left="1418" w:header="709" w:footer="454" w:gutter="0"/>
          <w:cols w:space="708"/>
          <w:titlePg/>
          <w:docGrid w:linePitch="360"/>
        </w:sectPr>
      </w:pPr>
      <w:r>
        <w:rPr>
          <w:bCs/>
          <w:color w:val="000000"/>
          <w:lang w:eastAsia="en-US"/>
        </w:rPr>
        <w:br w:type="page"/>
      </w:r>
    </w:p>
    <w:p w14:paraId="6D82A551" w14:textId="77777777" w:rsidR="004F3A40" w:rsidRPr="0089096B" w:rsidRDefault="004F3A40" w:rsidP="004F3A40">
      <w:pPr>
        <w:spacing w:line="300" w:lineRule="auto"/>
        <w:ind w:left="720"/>
        <w:jc w:val="right"/>
        <w:rPr>
          <w:bCs/>
        </w:rPr>
      </w:pPr>
      <w:r w:rsidRPr="006C71FD">
        <w:lastRenderedPageBreak/>
        <w:t xml:space="preserve">        </w:t>
      </w:r>
      <w:r w:rsidRPr="006C71FD">
        <w:rPr>
          <w:b/>
          <w:bCs/>
        </w:rPr>
        <w:t xml:space="preserve">                                                                       </w:t>
      </w:r>
      <w:r w:rsidRPr="006C71FD">
        <w:rPr>
          <w:b/>
          <w:bCs/>
        </w:rPr>
        <w:tab/>
      </w:r>
      <w:r w:rsidRPr="006C71FD">
        <w:rPr>
          <w:b/>
          <w:bCs/>
        </w:rPr>
        <w:tab/>
      </w:r>
      <w:r w:rsidRPr="006C71FD">
        <w:rPr>
          <w:b/>
          <w:bCs/>
        </w:rPr>
        <w:tab/>
      </w:r>
      <w:r w:rsidRPr="0089096B">
        <w:rPr>
          <w:bCs/>
        </w:rPr>
        <w:t>OBRAZEC ŠT. 10</w:t>
      </w:r>
    </w:p>
    <w:p w14:paraId="480D069E" w14:textId="4654DFBF" w:rsidR="004F3A40" w:rsidRDefault="004F3A40" w:rsidP="004F3A40">
      <w:pPr>
        <w:spacing w:line="300" w:lineRule="auto"/>
        <w:rPr>
          <w:b/>
          <w:bCs/>
        </w:rPr>
      </w:pPr>
      <w:r w:rsidRPr="006C71FD">
        <w:rPr>
          <w:b/>
          <w:bCs/>
        </w:rPr>
        <w:t xml:space="preserve"> </w:t>
      </w:r>
      <w:r w:rsidR="004C74C1">
        <w:rPr>
          <w:b/>
          <w:bCs/>
        </w:rPr>
        <w:t>*Obrazec se izpolni za vsak sklop posebej!</w:t>
      </w:r>
    </w:p>
    <w:p w14:paraId="48A6D764" w14:textId="77777777" w:rsidR="004C74C1" w:rsidRDefault="004C74C1" w:rsidP="004F3A40">
      <w:pPr>
        <w:spacing w:line="300" w:lineRule="auto"/>
        <w:rPr>
          <w:b/>
        </w:rPr>
      </w:pPr>
    </w:p>
    <w:p w14:paraId="36C3AE58" w14:textId="30BFC9A0" w:rsidR="004F3A40" w:rsidRPr="006C71FD" w:rsidRDefault="004F3A40" w:rsidP="004F3A40">
      <w:pPr>
        <w:spacing w:line="300" w:lineRule="auto"/>
        <w:rPr>
          <w:b/>
        </w:rPr>
      </w:pPr>
      <w:r w:rsidRPr="006C71FD">
        <w:rPr>
          <w:b/>
        </w:rPr>
        <w:t>PONUDBA ŠT.:_______________</w:t>
      </w:r>
    </w:p>
    <w:p w14:paraId="0C0442BC" w14:textId="77777777" w:rsidR="004F3A40" w:rsidRPr="006C71FD" w:rsidRDefault="004F3A40" w:rsidP="004F3A40">
      <w:pPr>
        <w:spacing w:line="300" w:lineRule="auto"/>
      </w:pPr>
    </w:p>
    <w:tbl>
      <w:tblPr>
        <w:tblW w:w="9062" w:type="dxa"/>
        <w:tblCellMar>
          <w:left w:w="10" w:type="dxa"/>
          <w:right w:w="10" w:type="dxa"/>
        </w:tblCellMar>
        <w:tblLook w:val="0000" w:firstRow="0" w:lastRow="0" w:firstColumn="0" w:lastColumn="0" w:noHBand="0" w:noVBand="0"/>
      </w:tblPr>
      <w:tblGrid>
        <w:gridCol w:w="3936"/>
        <w:gridCol w:w="5126"/>
      </w:tblGrid>
      <w:tr w:rsidR="004F3A40" w:rsidRPr="006C71FD" w14:paraId="30596A8D"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80D4D4" w14:textId="77777777" w:rsidR="004F3A40" w:rsidRPr="006C71FD" w:rsidRDefault="004F3A40" w:rsidP="004F3A40">
            <w:pPr>
              <w:shd w:val="clear" w:color="auto" w:fill="FFFFFF"/>
              <w:suppressAutoHyphens/>
              <w:autoSpaceDN w:val="0"/>
              <w:spacing w:line="300" w:lineRule="auto"/>
              <w:rPr>
                <w:rFonts w:eastAsia="Calibri"/>
                <w:b/>
              </w:rPr>
            </w:pPr>
            <w:r w:rsidRPr="006C71FD">
              <w:rPr>
                <w:rFonts w:eastAsia="Calibri"/>
                <w:b/>
              </w:rPr>
              <w:t>Naziv ponudnika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719B23" w14:textId="77777777" w:rsidR="004F3A40" w:rsidRPr="006C71FD" w:rsidRDefault="004F3A40" w:rsidP="004F3A40">
            <w:pPr>
              <w:shd w:val="clear" w:color="auto" w:fill="FFFFFF"/>
              <w:suppressAutoHyphens/>
              <w:autoSpaceDN w:val="0"/>
              <w:spacing w:line="300" w:lineRule="auto"/>
              <w:rPr>
                <w:rFonts w:eastAsia="Calibri"/>
              </w:rPr>
            </w:pPr>
          </w:p>
        </w:tc>
      </w:tr>
      <w:tr w:rsidR="004F3A40" w:rsidRPr="006C71FD" w14:paraId="26C9B990"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597F15"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Sedež</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6D3CFF"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3C01DB7F"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E08243"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Matična številka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F1F99C"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0CD5BBF8"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4E5A80"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ID št. za DDV (davčna številka)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F29F4B"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1ADAE232"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98C3A6"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Poslovni račun</w:t>
            </w:r>
          </w:p>
          <w:p w14:paraId="4596BE1A"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i/>
              </w:rPr>
              <w:t>(IBAN št. računa, banka)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07BC98"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72B6E470" w14:textId="77777777" w:rsidTr="004F3A40">
        <w:trPr>
          <w:trHeight w:val="1076"/>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245CDF" w14:textId="77777777" w:rsidR="004F3A40" w:rsidRPr="006C71FD" w:rsidRDefault="004F3A40" w:rsidP="004F3A40">
            <w:pPr>
              <w:shd w:val="clear" w:color="auto" w:fill="FFFFFF"/>
              <w:suppressAutoHyphens/>
              <w:autoSpaceDN w:val="0"/>
              <w:spacing w:line="300" w:lineRule="auto"/>
              <w:rPr>
                <w:rFonts w:eastAsia="Calibri"/>
              </w:rPr>
            </w:pPr>
            <w:r>
              <w:rPr>
                <w:rFonts w:eastAsia="Calibri"/>
                <w:b/>
              </w:rPr>
              <w:t>Podatki o k</w:t>
            </w:r>
            <w:r w:rsidRPr="006C71FD">
              <w:rPr>
                <w:rFonts w:eastAsia="Calibri"/>
                <w:b/>
              </w:rPr>
              <w:t xml:space="preserve">ontaktni </w:t>
            </w:r>
            <w:r>
              <w:rPr>
                <w:rFonts w:eastAsia="Calibri"/>
                <w:b/>
              </w:rPr>
              <w:t>osebi</w:t>
            </w:r>
            <w:r w:rsidRPr="006C71FD">
              <w:rPr>
                <w:rFonts w:eastAsia="Calibri"/>
                <w:b/>
              </w:rPr>
              <w:t xml:space="preserve"> </w:t>
            </w:r>
            <w:r w:rsidRPr="006C71FD">
              <w:rPr>
                <w:rFonts w:eastAsia="Calibri"/>
              </w:rPr>
              <w:t>za potrebe izvedbe postopka, sklenitve pogodbe</w:t>
            </w:r>
          </w:p>
          <w:p w14:paraId="400BC681"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i/>
              </w:rPr>
              <w:t>(ime in priimek, e- pošta</w:t>
            </w:r>
            <w:r>
              <w:rPr>
                <w:rFonts w:eastAsia="Calibri"/>
                <w:i/>
              </w:rPr>
              <w:t>,</w:t>
            </w:r>
            <w:r w:rsidRPr="006C71FD">
              <w:rPr>
                <w:rFonts w:eastAsia="Calibri"/>
                <w:i/>
              </w:rPr>
              <w:t xml:space="preserve"> tel. št</w:t>
            </w:r>
            <w:r>
              <w:rPr>
                <w:rFonts w:eastAsia="Calibri"/>
                <w:i/>
              </w:rPr>
              <w:t>.</w:t>
            </w:r>
            <w:r w:rsidRPr="006C71FD">
              <w:rPr>
                <w:rFonts w:eastAsia="Calibri"/>
                <w:i/>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CB277F"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66A0A3EF"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668A74"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Podpisnik</w:t>
            </w:r>
            <w:r>
              <w:rPr>
                <w:rFonts w:eastAsia="Calibri"/>
              </w:rPr>
              <w:t xml:space="preserve"> ponudbe in</w:t>
            </w:r>
            <w:r w:rsidRPr="006C71FD">
              <w:rPr>
                <w:rFonts w:eastAsia="Calibri"/>
              </w:rPr>
              <w:t xml:space="preserve"> pogodbe </w:t>
            </w:r>
          </w:p>
          <w:p w14:paraId="11DA8864"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i/>
              </w:rPr>
              <w:t>(ime in priimek, delovno mesto/funkcija)</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AF2EBC"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75DC0ECA"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BDE629"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xml:space="preserve">Nastopanje s </w:t>
            </w:r>
            <w:r w:rsidRPr="006C71FD">
              <w:rPr>
                <w:rFonts w:eastAsia="Calibri"/>
                <w:b/>
              </w:rPr>
              <w:t>podizvajalci</w:t>
            </w:r>
            <w:r w:rsidRPr="006C71FD">
              <w:rPr>
                <w:rFonts w:eastAsia="Calibri"/>
              </w:rPr>
              <w:t xml:space="preserve"> (DA / NE) in naziv podizvajalca/ev v primeru nastopa s podizvajalci</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3380AB"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4F3A40" w:rsidRPr="006C71FD" w14:paraId="0FABAF8A"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30402A"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xml:space="preserve">Nastopanje več partnerjev v skupni ponudbi (konzorcij) - </w:t>
            </w:r>
            <w:r w:rsidRPr="006C71FD">
              <w:rPr>
                <w:rFonts w:eastAsia="Calibri"/>
                <w:b/>
              </w:rPr>
              <w:t>skupna ponudba</w:t>
            </w:r>
            <w:r w:rsidRPr="006C71FD">
              <w:rPr>
                <w:rFonts w:eastAsia="Calibri"/>
              </w:rPr>
              <w:t xml:space="preserve"> (DA / NE) in naziv partnerjev v primeru skupne ponudbe</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1A4A92" w14:textId="77777777" w:rsidR="004F3A40" w:rsidRPr="006C71FD" w:rsidRDefault="004F3A40" w:rsidP="004F3A40">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97262A" w:rsidRPr="006C71FD" w14:paraId="619FFFD2" w14:textId="77777777" w:rsidTr="004F3A40">
        <w:trPr>
          <w:trHeight w:val="567"/>
        </w:trPr>
        <w:tc>
          <w:tcPr>
            <w:tcW w:w="3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D04F36" w14:textId="533EEE0A" w:rsidR="0097262A" w:rsidRPr="006C71FD" w:rsidRDefault="0097262A" w:rsidP="004F3A40">
            <w:pPr>
              <w:shd w:val="clear" w:color="auto" w:fill="FFFFFF"/>
              <w:suppressAutoHyphens/>
              <w:autoSpaceDN w:val="0"/>
              <w:spacing w:line="300" w:lineRule="auto"/>
              <w:rPr>
                <w:rFonts w:eastAsia="Calibri"/>
              </w:rPr>
            </w:pPr>
            <w:r>
              <w:rPr>
                <w:rFonts w:eastAsia="Calibri"/>
              </w:rPr>
              <w:t>Prijava na sklop (</w:t>
            </w:r>
            <w:r w:rsidRPr="009D1DE0">
              <w:rPr>
                <w:rFonts w:eastAsia="Calibri"/>
                <w:i/>
                <w:iCs/>
              </w:rPr>
              <w:t>ustrezno označi</w:t>
            </w:r>
            <w:r>
              <w:rPr>
                <w:rFonts w:eastAsia="Calibri"/>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7BACC6" w14:textId="576C1DDE" w:rsidR="0097262A" w:rsidRPr="006C71FD" w:rsidRDefault="0097262A" w:rsidP="004F3A40">
            <w:pPr>
              <w:shd w:val="clear" w:color="auto" w:fill="FFFFFF"/>
              <w:suppressAutoHyphens/>
              <w:autoSpaceDN w:val="0"/>
              <w:spacing w:line="300" w:lineRule="auto"/>
              <w:rPr>
                <w:rFonts w:eastAsia="Calibri"/>
              </w:rPr>
            </w:pPr>
            <w:r>
              <w:rPr>
                <w:rFonts w:eastAsia="Calibri"/>
              </w:rPr>
              <w:t xml:space="preserve">          1                           2</w:t>
            </w:r>
            <w:r w:rsidR="009D1DE0">
              <w:rPr>
                <w:rFonts w:eastAsia="Calibri"/>
              </w:rPr>
              <w:t xml:space="preserve">                           3</w:t>
            </w:r>
          </w:p>
        </w:tc>
      </w:tr>
    </w:tbl>
    <w:p w14:paraId="4879F535" w14:textId="77777777" w:rsidR="004F3A40" w:rsidRPr="006C71FD" w:rsidRDefault="004F3A40" w:rsidP="004F3A40">
      <w:pPr>
        <w:shd w:val="clear" w:color="auto" w:fill="FFFFFF"/>
        <w:suppressAutoHyphens/>
        <w:autoSpaceDN w:val="0"/>
        <w:spacing w:line="300" w:lineRule="auto"/>
      </w:pPr>
    </w:p>
    <w:p w14:paraId="45C4167C" w14:textId="77777777" w:rsidR="004F3A40" w:rsidRPr="006C71FD" w:rsidRDefault="004F3A40" w:rsidP="004F3A40">
      <w:pPr>
        <w:shd w:val="clear" w:color="auto" w:fill="FFFFFF"/>
        <w:suppressAutoHyphens/>
        <w:autoSpaceDN w:val="0"/>
        <w:rPr>
          <w:b/>
        </w:rPr>
      </w:pPr>
      <w:r w:rsidRPr="006C71FD">
        <w:rPr>
          <w:b/>
        </w:rPr>
        <w:t>Z oddajo ponudbe potr</w:t>
      </w:r>
      <w:r>
        <w:rPr>
          <w:b/>
        </w:rPr>
        <w:t>jujemo</w:t>
      </w:r>
      <w:r w:rsidRPr="006C71FD">
        <w:rPr>
          <w:b/>
        </w:rPr>
        <w:t>, da v celoti sprejema</w:t>
      </w:r>
      <w:r>
        <w:rPr>
          <w:b/>
        </w:rPr>
        <w:t>mo</w:t>
      </w:r>
      <w:r w:rsidRPr="006C71FD">
        <w:rPr>
          <w:b/>
        </w:rPr>
        <w:t xml:space="preserve"> naročnikove pogoje iz razpisne dokumentacije.</w:t>
      </w:r>
    </w:p>
    <w:p w14:paraId="0E9F6446" w14:textId="77777777" w:rsidR="004F3A40" w:rsidRDefault="004F3A40" w:rsidP="004F3A40">
      <w:pPr>
        <w:shd w:val="clear" w:color="auto" w:fill="FFFFFF"/>
        <w:suppressAutoHyphens/>
        <w:autoSpaceDN w:val="0"/>
      </w:pPr>
    </w:p>
    <w:p w14:paraId="13D68103" w14:textId="77777777" w:rsidR="004F3A40" w:rsidRPr="006C71FD" w:rsidRDefault="004F3A40" w:rsidP="004F3A40">
      <w:pPr>
        <w:shd w:val="clear" w:color="auto" w:fill="FFFFFF"/>
        <w:suppressAutoHyphens/>
        <w:autoSpaceDN w:val="0"/>
        <w:rPr>
          <w:rFonts w:eastAsia="Calibri"/>
        </w:rPr>
      </w:pPr>
      <w:r w:rsidRPr="006C71FD">
        <w:t xml:space="preserve">Ponudba velja </w:t>
      </w:r>
      <w:r w:rsidRPr="006C71FD">
        <w:rPr>
          <w:b/>
          <w:bCs/>
        </w:rPr>
        <w:t>do 3</w:t>
      </w:r>
      <w:r w:rsidR="003A1343">
        <w:rPr>
          <w:b/>
          <w:bCs/>
        </w:rPr>
        <w:t>0</w:t>
      </w:r>
      <w:r w:rsidRPr="006C71FD">
        <w:rPr>
          <w:b/>
          <w:bCs/>
        </w:rPr>
        <w:t xml:space="preserve">. </w:t>
      </w:r>
      <w:r w:rsidR="003A1343">
        <w:rPr>
          <w:b/>
          <w:bCs/>
        </w:rPr>
        <w:t>06</w:t>
      </w:r>
      <w:r w:rsidRPr="006C71FD">
        <w:rPr>
          <w:b/>
          <w:bCs/>
        </w:rPr>
        <w:t>. 202</w:t>
      </w:r>
      <w:r w:rsidR="003A1343">
        <w:rPr>
          <w:b/>
          <w:bCs/>
        </w:rPr>
        <w:t>6</w:t>
      </w:r>
      <w:r w:rsidRPr="006C71FD">
        <w:t>.</w:t>
      </w:r>
    </w:p>
    <w:p w14:paraId="272010AE" w14:textId="77777777" w:rsidR="004F3A40" w:rsidRPr="006C71FD" w:rsidRDefault="004F3A40" w:rsidP="004F3A40">
      <w:pPr>
        <w:shd w:val="clear" w:color="auto" w:fill="FFFFFF"/>
        <w:suppressAutoHyphens/>
        <w:autoSpaceDN w:val="0"/>
      </w:pPr>
    </w:p>
    <w:p w14:paraId="142CACB8" w14:textId="77777777" w:rsidR="004F3A40" w:rsidRPr="006C71FD" w:rsidRDefault="004F3A40" w:rsidP="004F3A40">
      <w:pPr>
        <w:suppressAutoHyphens/>
        <w:autoSpaceDN w:val="0"/>
        <w:rPr>
          <w:rFonts w:eastAsia="Calibri"/>
          <w:bCs/>
        </w:rPr>
      </w:pPr>
      <w:r w:rsidRPr="006C71FD">
        <w:rPr>
          <w:rFonts w:eastAsia="Calibri"/>
          <w:bCs/>
        </w:rPr>
        <w:t>Ponudnikov uporabnik portala e-JN z dejanjem oddaje ponudbe preko portala izkaže in izjavi voljo v imenu ponudnika oddati zavezujočo ponudbo (18. člen OZ</w:t>
      </w:r>
      <w:r w:rsidRPr="00AF3578">
        <w:rPr>
          <w:rStyle w:val="Sprotnaopomba-sklic"/>
          <w:rFonts w:eastAsia="Calibri"/>
          <w:bCs/>
        </w:rPr>
        <w:footnoteReference w:customMarkFollows="1" w:id="2"/>
        <w:sym w:font="Symbol" w:char="F02A"/>
      </w:r>
      <w:r w:rsidRPr="006C71FD">
        <w:rPr>
          <w:rFonts w:eastAsia="Calibri"/>
          <w:bCs/>
        </w:rPr>
        <w:t>). Z oddajo ponudbe je le-ta zavezujoča za čas, naveden v ponudbi, razen če jo uporabnik ponudnika umakne ali spremeni pred potekom roka za oddajo ponudb.</w:t>
      </w:r>
      <w:r w:rsidRPr="006C71FD">
        <w:rPr>
          <w:bCs/>
        </w:rPr>
        <w:tab/>
      </w:r>
    </w:p>
    <w:p w14:paraId="10EAC997" w14:textId="77777777" w:rsidR="004F3A40" w:rsidRPr="006C71FD" w:rsidRDefault="004F3A40" w:rsidP="004F3A40">
      <w:pPr>
        <w:suppressAutoHyphens/>
        <w:autoSpaceDN w:val="0"/>
      </w:pPr>
    </w:p>
    <w:p w14:paraId="1A4468EB" w14:textId="77777777" w:rsidR="004F3A40" w:rsidRDefault="004F3A40" w:rsidP="004F3A40">
      <w:pPr>
        <w:suppressAutoHyphens/>
        <w:autoSpaceDN w:val="0"/>
        <w:rPr>
          <w:rFonts w:eastAsia="Calibri"/>
        </w:rPr>
      </w:pPr>
    </w:p>
    <w:p w14:paraId="54137ADF" w14:textId="0E9D15C3" w:rsidR="00AF1CD1" w:rsidRPr="0097262A" w:rsidRDefault="004F3A40" w:rsidP="0097262A">
      <w:pPr>
        <w:suppressAutoHyphens/>
        <w:autoSpaceDN w:val="0"/>
        <w:rPr>
          <w:bCs/>
          <w:color w:val="000000"/>
          <w:lang w:eastAsia="en-US"/>
        </w:rPr>
      </w:pPr>
      <w:r w:rsidRPr="006C71FD">
        <w:rPr>
          <w:rFonts w:eastAsia="Calibri"/>
        </w:rPr>
        <w:t xml:space="preserve">Kraj in datum: </w:t>
      </w:r>
      <w:r w:rsidRPr="006C71FD">
        <w:tab/>
      </w:r>
      <w:r w:rsidRPr="006C71FD">
        <w:tab/>
      </w:r>
      <w:r w:rsidRPr="006C71FD">
        <w:tab/>
      </w:r>
      <w:r w:rsidRPr="006C71FD">
        <w:tab/>
      </w:r>
      <w:r w:rsidRPr="006C71FD">
        <w:tab/>
      </w:r>
      <w:r w:rsidRPr="006C71FD">
        <w:rPr>
          <w:rFonts w:eastAsia="Calibri"/>
        </w:rPr>
        <w:t xml:space="preserve">              </w:t>
      </w:r>
      <w:r w:rsidRPr="006C71FD">
        <w:tab/>
      </w:r>
      <w:r w:rsidRPr="006C71FD">
        <w:rPr>
          <w:rFonts w:eastAsia="Calibri"/>
        </w:rPr>
        <w:t xml:space="preserve">  Žig in podpis:</w:t>
      </w:r>
      <w:bookmarkEnd w:id="1"/>
      <w:bookmarkEnd w:id="115"/>
      <w:bookmarkEnd w:id="116"/>
      <w:bookmarkEnd w:id="117"/>
      <w:bookmarkEnd w:id="118"/>
      <w:bookmarkEnd w:id="119"/>
      <w:bookmarkEnd w:id="120"/>
      <w:bookmarkEnd w:id="121"/>
      <w:bookmarkEnd w:id="122"/>
      <w:bookmarkEnd w:id="123"/>
    </w:p>
    <w:sectPr w:rsidR="00AF1CD1" w:rsidRPr="0097262A" w:rsidSect="00FF60F8">
      <w:headerReference w:type="default" r:id="rId22"/>
      <w:footerReference w:type="default" r:id="rId23"/>
      <w:headerReference w:type="first" r:id="rId24"/>
      <w:pgSz w:w="11906" w:h="16838"/>
      <w:pgMar w:top="1134" w:right="1700"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900CA" w14:textId="77777777" w:rsidR="001C28A7" w:rsidRDefault="001C28A7" w:rsidP="00D37134">
      <w:r>
        <w:separator/>
      </w:r>
    </w:p>
    <w:p w14:paraId="3FA02B36" w14:textId="77777777" w:rsidR="001C28A7" w:rsidRDefault="001C28A7" w:rsidP="00D37134"/>
    <w:p w14:paraId="7EA68AAF" w14:textId="77777777" w:rsidR="001C28A7" w:rsidRDefault="001C28A7" w:rsidP="00D37134"/>
  </w:endnote>
  <w:endnote w:type="continuationSeparator" w:id="0">
    <w:p w14:paraId="245F803C" w14:textId="77777777" w:rsidR="001C28A7" w:rsidRDefault="001C28A7" w:rsidP="00D37134">
      <w:r>
        <w:continuationSeparator/>
      </w:r>
    </w:p>
    <w:p w14:paraId="7EC73624" w14:textId="77777777" w:rsidR="001C28A7" w:rsidRDefault="001C28A7" w:rsidP="00D37134"/>
    <w:p w14:paraId="3B74F3B2" w14:textId="77777777" w:rsidR="001C28A7" w:rsidRDefault="001C28A7"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5C1B" w14:textId="77777777" w:rsidR="00A66019" w:rsidRDefault="00A66019">
    <w:pPr>
      <w:pStyle w:val="Noga"/>
    </w:pPr>
  </w:p>
  <w:p w14:paraId="3DEA60EF" w14:textId="77777777" w:rsidR="00A66019" w:rsidRDefault="00A660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F77C6" w14:textId="77777777" w:rsidR="00A66019" w:rsidRDefault="00A66019" w:rsidP="009500CB">
    <w:pPr>
      <w:pStyle w:val="Noga"/>
      <w:jc w:val="center"/>
    </w:pPr>
    <w:r>
      <w:fldChar w:fldCharType="begin"/>
    </w:r>
    <w:r>
      <w:instrText>PAGE   \* MERGEFORMAT</w:instrText>
    </w:r>
    <w:r>
      <w:fldChar w:fldCharType="separate"/>
    </w:r>
    <w:r>
      <w:rPr>
        <w:noProof/>
      </w:rPr>
      <w:t>60</w:t>
    </w:r>
    <w:r>
      <w:rPr>
        <w:noProof/>
      </w:rPr>
      <w:fldChar w:fldCharType="end"/>
    </w:r>
  </w:p>
  <w:p w14:paraId="3E72D719" w14:textId="77777777" w:rsidR="00A66019" w:rsidRDefault="00A66019" w:rsidP="00D37134">
    <w:pPr>
      <w:pStyle w:val="Noga"/>
    </w:pPr>
  </w:p>
  <w:p w14:paraId="56B2B0C6" w14:textId="77777777" w:rsidR="00A66019" w:rsidRDefault="00A660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07C21" w14:textId="77777777" w:rsidR="00A66019" w:rsidRDefault="00A66019" w:rsidP="009500CB">
    <w:pPr>
      <w:pStyle w:val="Noga"/>
      <w:jc w:val="center"/>
    </w:pPr>
    <w:r>
      <w:fldChar w:fldCharType="begin"/>
    </w:r>
    <w:r>
      <w:instrText>PAGE   \* MERGEFORMAT</w:instrText>
    </w:r>
    <w:r>
      <w:fldChar w:fldCharType="separate"/>
    </w:r>
    <w:r>
      <w:rPr>
        <w:noProof/>
      </w:rPr>
      <w:t>68</w:t>
    </w:r>
    <w:r>
      <w:rPr>
        <w:noProof/>
      </w:rPr>
      <w:fldChar w:fldCharType="end"/>
    </w:r>
  </w:p>
  <w:p w14:paraId="0406C240" w14:textId="77777777" w:rsidR="00A66019" w:rsidRDefault="00A6601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29062" w14:textId="77777777" w:rsidR="001C28A7" w:rsidRDefault="001C28A7" w:rsidP="00D37134">
      <w:r>
        <w:separator/>
      </w:r>
    </w:p>
    <w:p w14:paraId="2F79C3A3" w14:textId="77777777" w:rsidR="001C28A7" w:rsidRDefault="001C28A7" w:rsidP="00D37134"/>
    <w:p w14:paraId="6D531B5B" w14:textId="77777777" w:rsidR="001C28A7" w:rsidRDefault="001C28A7" w:rsidP="00D37134"/>
  </w:footnote>
  <w:footnote w:type="continuationSeparator" w:id="0">
    <w:p w14:paraId="39D297F4" w14:textId="77777777" w:rsidR="001C28A7" w:rsidRDefault="001C28A7" w:rsidP="00D37134">
      <w:r>
        <w:continuationSeparator/>
      </w:r>
    </w:p>
    <w:p w14:paraId="5F1C3A50" w14:textId="77777777" w:rsidR="001C28A7" w:rsidRDefault="001C28A7" w:rsidP="00D37134"/>
    <w:p w14:paraId="58F604A0" w14:textId="77777777" w:rsidR="001C28A7" w:rsidRDefault="001C28A7" w:rsidP="00D37134"/>
  </w:footnote>
  <w:footnote w:id="1">
    <w:p w14:paraId="494078DD" w14:textId="77777777" w:rsidR="00A66019" w:rsidRDefault="00A66019" w:rsidP="00B860D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BC0A769" w14:textId="77777777" w:rsidR="00A66019" w:rsidRDefault="00A66019" w:rsidP="004F3A40">
      <w:pPr>
        <w:pStyle w:val="Sprotnaopomba-besedilo"/>
      </w:pPr>
      <w:r w:rsidRPr="00AF3578">
        <w:rPr>
          <w:rStyle w:val="Sprotnaopomba-sklic"/>
        </w:rPr>
        <w:sym w:font="Symbol" w:char="F02A"/>
      </w:r>
      <w:r>
        <w:t xml:space="preserve">  </w:t>
      </w:r>
      <w:hyperlink r:id="rId2"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302EB" w14:textId="77777777" w:rsidR="00A66019" w:rsidRDefault="00A66019">
    <w:pPr>
      <w:pStyle w:val="Glava"/>
    </w:pPr>
  </w:p>
  <w:p w14:paraId="7273EDF9" w14:textId="77777777" w:rsidR="00A66019" w:rsidRDefault="00A6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C57C" w14:textId="77777777" w:rsidR="00A66019" w:rsidRDefault="00A66019" w:rsidP="004F3A40"/>
  <w:p w14:paraId="774F0B7F" w14:textId="77777777" w:rsidR="00A66019" w:rsidRDefault="00A66019" w:rsidP="004F3A40"/>
  <w:p w14:paraId="2E790518" w14:textId="77777777" w:rsidR="00A66019" w:rsidRDefault="00A66019" w:rsidP="00181E95">
    <w:pPr>
      <w:tabs>
        <w:tab w:val="left" w:pos="7200"/>
      </w:tabs>
    </w:pPr>
    <w:r>
      <w:tab/>
    </w:r>
  </w:p>
  <w:p w14:paraId="73C52A3B" w14:textId="77777777" w:rsidR="00A66019" w:rsidRDefault="00A660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A66019" w14:paraId="2DADB3AD" w14:textId="77777777" w:rsidTr="004F3A40">
      <w:tc>
        <w:tcPr>
          <w:tcW w:w="4674" w:type="dxa"/>
          <w:vAlign w:val="center"/>
        </w:tcPr>
        <w:p w14:paraId="187FADC4" w14:textId="77777777" w:rsidR="00A66019" w:rsidRPr="00B07879" w:rsidRDefault="00A66019" w:rsidP="004F3A40">
          <w:pPr>
            <w:pStyle w:val="Glava"/>
            <w:rPr>
              <w:lang w:val="sv-SE"/>
            </w:rPr>
          </w:pPr>
          <w:r>
            <w:rPr>
              <w:noProof/>
            </w:rPr>
            <w:drawing>
              <wp:anchor distT="0" distB="0" distL="114300" distR="114300" simplePos="0" relativeHeight="251655168" behindDoc="0" locked="0" layoutInCell="1" allowOverlap="1" wp14:anchorId="27AD99C3" wp14:editId="49F08B6E">
                <wp:simplePos x="0" y="0"/>
                <wp:positionH relativeFrom="margin">
                  <wp:posOffset>32385</wp:posOffset>
                </wp:positionH>
                <wp:positionV relativeFrom="topMargin">
                  <wp:posOffset>92710</wp:posOffset>
                </wp:positionV>
                <wp:extent cx="2169795" cy="446405"/>
                <wp:effectExtent l="0" t="0" r="1905" b="0"/>
                <wp:wrapTopAndBottom/>
                <wp:docPr id="1673577548"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7879">
            <w:rPr>
              <w:rFonts w:ascii="Republika" w:hAnsi="Republika"/>
              <w:sz w:val="16"/>
              <w:szCs w:val="16"/>
              <w:lang w:val="sv-SE"/>
            </w:rPr>
            <w:t xml:space="preserve">                          URAD REPUBLIKE SLOVENIJE ZA NADZOR,</w:t>
          </w:r>
        </w:p>
        <w:p w14:paraId="7539F6B1" w14:textId="77777777" w:rsidR="00A66019" w:rsidRPr="00AC2E81" w:rsidRDefault="00A66019" w:rsidP="004F3A40">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14:paraId="4BB9D0DF" w14:textId="77777777" w:rsidR="00A66019" w:rsidRPr="00B07879" w:rsidRDefault="00A66019" w:rsidP="004F3A40">
          <w:pPr>
            <w:pStyle w:val="Glava"/>
            <w:jc w:val="center"/>
            <w:rPr>
              <w:lang w:val="sv-SE"/>
            </w:rPr>
          </w:pPr>
        </w:p>
      </w:tc>
      <w:tc>
        <w:tcPr>
          <w:tcW w:w="6100" w:type="dxa"/>
          <w:vAlign w:val="center"/>
        </w:tcPr>
        <w:p w14:paraId="328EDC7F" w14:textId="77777777" w:rsidR="00A66019" w:rsidRPr="00AC2E81" w:rsidRDefault="00A66019" w:rsidP="004F3A40">
          <w:r>
            <w:rPr>
              <w:noProof/>
            </w:rPr>
            <w:drawing>
              <wp:anchor distT="0" distB="0" distL="114300" distR="114300" simplePos="0" relativeHeight="251661312" behindDoc="1" locked="0" layoutInCell="1" allowOverlap="1" wp14:anchorId="2C21E0A4" wp14:editId="2AB3B9B6">
                <wp:simplePos x="0" y="0"/>
                <wp:positionH relativeFrom="column">
                  <wp:posOffset>1778000</wp:posOffset>
                </wp:positionH>
                <wp:positionV relativeFrom="paragraph">
                  <wp:posOffset>154305</wp:posOffset>
                </wp:positionV>
                <wp:extent cx="2106295" cy="548005"/>
                <wp:effectExtent l="0" t="0" r="8255" b="4445"/>
                <wp:wrapNone/>
                <wp:docPr id="1362240092" name="Slika 13622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2">
                          <a:extLst>
                            <a:ext uri="{28A0092B-C50C-407E-A947-70E740481C1C}">
                              <a14:useLocalDpi xmlns:a14="http://schemas.microsoft.com/office/drawing/2010/main" val="0"/>
                            </a:ext>
                          </a:extLst>
                        </a:blip>
                        <a:stretch>
                          <a:fillRect/>
                        </a:stretch>
                      </pic:blipFill>
                      <pic:spPr>
                        <a:xfrm>
                          <a:off x="0" y="0"/>
                          <a:ext cx="2106295" cy="548005"/>
                        </a:xfrm>
                        <a:prstGeom prst="rect">
                          <a:avLst/>
                        </a:prstGeom>
                      </pic:spPr>
                    </pic:pic>
                  </a:graphicData>
                </a:graphic>
                <wp14:sizeRelH relativeFrom="page">
                  <wp14:pctWidth>0</wp14:pctWidth>
                </wp14:sizeRelH>
                <wp14:sizeRelV relativeFrom="page">
                  <wp14:pctHeight>0</wp14:pctHeight>
                </wp14:sizeRelV>
              </wp:anchor>
            </w:drawing>
          </w:r>
          <w:r w:rsidRPr="00032B74">
            <w:rPr>
              <w:rFonts w:ascii="Republika" w:hAnsi="Republika"/>
              <w:noProof/>
            </w:rPr>
            <w:drawing>
              <wp:anchor distT="0" distB="0" distL="114300" distR="114300" simplePos="0" relativeHeight="251658240" behindDoc="1" locked="0" layoutInCell="1" allowOverlap="1" wp14:anchorId="4BE8558E" wp14:editId="2B270BA5">
                <wp:simplePos x="0" y="0"/>
                <wp:positionH relativeFrom="column">
                  <wp:posOffset>203835</wp:posOffset>
                </wp:positionH>
                <wp:positionV relativeFrom="paragraph">
                  <wp:posOffset>570865</wp:posOffset>
                </wp:positionV>
                <wp:extent cx="1023620" cy="514350"/>
                <wp:effectExtent l="0" t="0" r="5080" b="0"/>
                <wp:wrapNone/>
                <wp:docPr id="106150486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4144" behindDoc="0" locked="0" layoutInCell="1" allowOverlap="1" wp14:anchorId="13F6715E" wp14:editId="7067CE01">
                <wp:simplePos x="0" y="0"/>
                <wp:positionH relativeFrom="column">
                  <wp:posOffset>-215265</wp:posOffset>
                </wp:positionH>
                <wp:positionV relativeFrom="paragraph">
                  <wp:posOffset>-508000</wp:posOffset>
                </wp:positionV>
                <wp:extent cx="1764030" cy="495935"/>
                <wp:effectExtent l="0" t="0" r="7620" b="0"/>
                <wp:wrapTopAndBottom/>
                <wp:docPr id="33635767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764030" cy="4959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66019" w14:paraId="6157A88A" w14:textId="77777777" w:rsidTr="004F3A40">
      <w:tc>
        <w:tcPr>
          <w:tcW w:w="10774" w:type="dxa"/>
          <w:gridSpan w:val="2"/>
          <w:vAlign w:val="center"/>
        </w:tcPr>
        <w:p w14:paraId="7BD2CEE2" w14:textId="77777777" w:rsidR="00A66019" w:rsidRPr="00B07879" w:rsidRDefault="00A66019" w:rsidP="004F3A40">
          <w:pPr>
            <w:pStyle w:val="Glava"/>
            <w:jc w:val="center"/>
            <w:rPr>
              <w:lang w:val="sv-SE"/>
            </w:rPr>
          </w:pPr>
        </w:p>
      </w:tc>
    </w:tr>
  </w:tbl>
  <w:p w14:paraId="7AE99A75" w14:textId="77777777" w:rsidR="00A66019" w:rsidRPr="00B07879" w:rsidRDefault="00A66019" w:rsidP="004F3A40">
    <w:pPr>
      <w:pStyle w:val="Glava"/>
      <w:rPr>
        <w:lang w:val="sv-S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A66019" w:rsidRPr="00B07879" w14:paraId="59342FAA" w14:textId="77777777" w:rsidTr="00843BBC">
      <w:tc>
        <w:tcPr>
          <w:tcW w:w="10774" w:type="dxa"/>
          <w:vAlign w:val="center"/>
        </w:tcPr>
        <w:p w14:paraId="5CCA5538" w14:textId="77777777" w:rsidR="00A66019" w:rsidRPr="00B07879" w:rsidRDefault="00A66019" w:rsidP="00843BBC">
          <w:pPr>
            <w:pStyle w:val="Glava"/>
            <w:jc w:val="center"/>
            <w:rPr>
              <w:lang w:val="sv-SE"/>
            </w:rPr>
          </w:pPr>
        </w:p>
      </w:tc>
    </w:tr>
  </w:tbl>
  <w:p w14:paraId="4215834B" w14:textId="77777777" w:rsidR="00A66019" w:rsidRDefault="00A66019" w:rsidP="00181E95">
    <w:pPr>
      <w:tabs>
        <w:tab w:val="left" w:pos="720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A66019" w:rsidRPr="00AC2E81" w14:paraId="39A62F9E" w14:textId="77777777" w:rsidTr="004F3A40">
      <w:tc>
        <w:tcPr>
          <w:tcW w:w="4674" w:type="dxa"/>
          <w:vAlign w:val="center"/>
        </w:tcPr>
        <w:p w14:paraId="288065D1" w14:textId="77777777" w:rsidR="00A66019" w:rsidRPr="00B07879" w:rsidRDefault="00A66019" w:rsidP="00FF60F8">
          <w:pPr>
            <w:pStyle w:val="Glava"/>
            <w:rPr>
              <w:lang w:val="sv-SE"/>
            </w:rPr>
          </w:pPr>
          <w:r>
            <w:rPr>
              <w:noProof/>
            </w:rPr>
            <w:drawing>
              <wp:anchor distT="0" distB="0" distL="114300" distR="114300" simplePos="0" relativeHeight="251657216" behindDoc="0" locked="0" layoutInCell="1" allowOverlap="1" wp14:anchorId="5956F8AB" wp14:editId="788E9F25">
                <wp:simplePos x="0" y="0"/>
                <wp:positionH relativeFrom="margin">
                  <wp:posOffset>32385</wp:posOffset>
                </wp:positionH>
                <wp:positionV relativeFrom="topMargin">
                  <wp:posOffset>92710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7879">
            <w:rPr>
              <w:rFonts w:ascii="Republika" w:hAnsi="Republika"/>
              <w:sz w:val="16"/>
              <w:szCs w:val="16"/>
              <w:lang w:val="sv-SE"/>
            </w:rPr>
            <w:t xml:space="preserve">                          URAD REPUBLIKE SLOVENIJE ZA NADZOR,</w:t>
          </w:r>
        </w:p>
        <w:p w14:paraId="60CED858" w14:textId="77777777" w:rsidR="00A66019" w:rsidRPr="00AC2E81" w:rsidRDefault="00A66019" w:rsidP="00FF60F8">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14:paraId="7A4E8481" w14:textId="77777777" w:rsidR="00A66019" w:rsidRPr="00B07879" w:rsidRDefault="00A66019" w:rsidP="00FF60F8">
          <w:pPr>
            <w:pStyle w:val="Glava"/>
            <w:jc w:val="center"/>
            <w:rPr>
              <w:lang w:val="sv-SE"/>
            </w:rPr>
          </w:pPr>
        </w:p>
      </w:tc>
      <w:tc>
        <w:tcPr>
          <w:tcW w:w="6100" w:type="dxa"/>
          <w:vAlign w:val="center"/>
        </w:tcPr>
        <w:p w14:paraId="313E2F37" w14:textId="77777777" w:rsidR="00A66019" w:rsidRPr="00AC2E81" w:rsidRDefault="00A66019" w:rsidP="00FF60F8">
          <w:r>
            <w:rPr>
              <w:noProof/>
            </w:rPr>
            <w:drawing>
              <wp:anchor distT="0" distB="0" distL="114300" distR="114300" simplePos="0" relativeHeight="251660288" behindDoc="1" locked="0" layoutInCell="1" allowOverlap="1" wp14:anchorId="127C4548" wp14:editId="447A91EE">
                <wp:simplePos x="0" y="0"/>
                <wp:positionH relativeFrom="column">
                  <wp:posOffset>1778000</wp:posOffset>
                </wp:positionH>
                <wp:positionV relativeFrom="paragraph">
                  <wp:posOffset>154305</wp:posOffset>
                </wp:positionV>
                <wp:extent cx="2106295" cy="548005"/>
                <wp:effectExtent l="0" t="0" r="8255" b="444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2">
                          <a:extLst>
                            <a:ext uri="{28A0092B-C50C-407E-A947-70E740481C1C}">
                              <a14:useLocalDpi xmlns:a14="http://schemas.microsoft.com/office/drawing/2010/main" val="0"/>
                            </a:ext>
                          </a:extLst>
                        </a:blip>
                        <a:stretch>
                          <a:fillRect/>
                        </a:stretch>
                      </pic:blipFill>
                      <pic:spPr>
                        <a:xfrm>
                          <a:off x="0" y="0"/>
                          <a:ext cx="2106295" cy="548005"/>
                        </a:xfrm>
                        <a:prstGeom prst="rect">
                          <a:avLst/>
                        </a:prstGeom>
                      </pic:spPr>
                    </pic:pic>
                  </a:graphicData>
                </a:graphic>
                <wp14:sizeRelH relativeFrom="page">
                  <wp14:pctWidth>0</wp14:pctWidth>
                </wp14:sizeRelH>
                <wp14:sizeRelV relativeFrom="page">
                  <wp14:pctHeight>0</wp14:pctHeight>
                </wp14:sizeRelV>
              </wp:anchor>
            </w:drawing>
          </w:r>
          <w:r w:rsidRPr="00032B74">
            <w:rPr>
              <w:rFonts w:ascii="Republika" w:hAnsi="Republika"/>
              <w:noProof/>
            </w:rPr>
            <w:drawing>
              <wp:anchor distT="0" distB="0" distL="114300" distR="114300" simplePos="0" relativeHeight="251659264" behindDoc="1" locked="0" layoutInCell="1" allowOverlap="1" wp14:anchorId="2D3D28D6" wp14:editId="1E545743">
                <wp:simplePos x="0" y="0"/>
                <wp:positionH relativeFrom="column">
                  <wp:posOffset>203835</wp:posOffset>
                </wp:positionH>
                <wp:positionV relativeFrom="paragraph">
                  <wp:posOffset>570865</wp:posOffset>
                </wp:positionV>
                <wp:extent cx="1023620" cy="514350"/>
                <wp:effectExtent l="0" t="0" r="5080" b="0"/>
                <wp:wrapNone/>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6192" behindDoc="0" locked="0" layoutInCell="1" allowOverlap="1" wp14:anchorId="24A45DB0" wp14:editId="50AAF331">
                <wp:simplePos x="0" y="0"/>
                <wp:positionH relativeFrom="column">
                  <wp:posOffset>-215265</wp:posOffset>
                </wp:positionH>
                <wp:positionV relativeFrom="paragraph">
                  <wp:posOffset>-508000</wp:posOffset>
                </wp:positionV>
                <wp:extent cx="1764030" cy="495935"/>
                <wp:effectExtent l="0" t="0" r="762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764030" cy="4959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77D83AF" w14:textId="77777777" w:rsidR="00A66019" w:rsidRDefault="00A660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8"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12"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5"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B0111E"/>
    <w:multiLevelType w:val="hybridMultilevel"/>
    <w:tmpl w:val="A3EE6B20"/>
    <w:lvl w:ilvl="0" w:tplc="0000002F">
      <w:start w:val="4000"/>
      <w:numFmt w:val="bullet"/>
      <w:lvlText w:val="-"/>
      <w:lvlJc w:val="left"/>
      <w:pPr>
        <w:ind w:left="720" w:hanging="360"/>
      </w:pPr>
      <w:rPr>
        <w:rFonts w:ascii="Arial"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ABF0CCD"/>
    <w:multiLevelType w:val="multilevel"/>
    <w:tmpl w:val="29BC91E0"/>
    <w:lvl w:ilvl="0">
      <w:start w:val="8"/>
      <w:numFmt w:val="decimal"/>
      <w:lvlText w:val="%1."/>
      <w:lvlJc w:val="left"/>
      <w:pPr>
        <w:ind w:left="495" w:hanging="495"/>
      </w:pPr>
      <w:rPr>
        <w:rFonts w:hint="default"/>
      </w:rPr>
    </w:lvl>
    <w:lvl w:ilvl="1">
      <w:start w:val="1"/>
      <w:numFmt w:val="decimal"/>
      <w:pStyle w:val="Naslov"/>
      <w:lvlText w:val="%1.%2."/>
      <w:lvlJc w:val="left"/>
      <w:pPr>
        <w:ind w:left="675" w:hanging="495"/>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C3645B0"/>
    <w:multiLevelType w:val="hybridMultilevel"/>
    <w:tmpl w:val="F698BE2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F83152"/>
    <w:multiLevelType w:val="hybridMultilevel"/>
    <w:tmpl w:val="F832328E"/>
    <w:lvl w:ilvl="0" w:tplc="B000A498">
      <w:start w:val="1"/>
      <w:numFmt w:val="bullet"/>
      <w:lvlText w:val="-"/>
      <w:lvlJc w:val="left"/>
      <w:pPr>
        <w:ind w:left="2487" w:hanging="360"/>
      </w:pPr>
      <w:rPr>
        <w:rFonts w:ascii="Arial" w:eastAsia="Times New Roman" w:hAnsi="Arial" w:cs="Arial"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7" w15:restartNumberingAfterBreak="0">
    <w:nsid w:val="322A2EFF"/>
    <w:multiLevelType w:val="hybridMultilevel"/>
    <w:tmpl w:val="853E22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8E56D5"/>
    <w:multiLevelType w:val="hybridMultilevel"/>
    <w:tmpl w:val="F4D63F0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050448"/>
    <w:multiLevelType w:val="multilevel"/>
    <w:tmpl w:val="F620C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7" w15:restartNumberingAfterBreak="0">
    <w:nsid w:val="5B9D5657"/>
    <w:multiLevelType w:val="hybridMultilevel"/>
    <w:tmpl w:val="98128F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240CDD"/>
    <w:multiLevelType w:val="hybridMultilevel"/>
    <w:tmpl w:val="7A06B006"/>
    <w:lvl w:ilvl="0" w:tplc="40DEF13E">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5534AE"/>
    <w:multiLevelType w:val="multilevel"/>
    <w:tmpl w:val="5D0AA0CA"/>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6076354"/>
    <w:multiLevelType w:val="multilevel"/>
    <w:tmpl w:val="53F072AC"/>
    <w:lvl w:ilvl="0">
      <w:start w:val="2"/>
      <w:numFmt w:val="decimal"/>
      <w:lvlText w:val="%1."/>
      <w:lvlJc w:val="left"/>
      <w:pPr>
        <w:ind w:left="2912"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E91713C"/>
    <w:multiLevelType w:val="hybridMultilevel"/>
    <w:tmpl w:val="72523B0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70A083A"/>
    <w:multiLevelType w:val="multilevel"/>
    <w:tmpl w:val="8B12D6DC"/>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24"/>
  </w:num>
  <w:num w:numId="4">
    <w:abstractNumId w:val="16"/>
  </w:num>
  <w:num w:numId="5">
    <w:abstractNumId w:val="35"/>
  </w:num>
  <w:num w:numId="6">
    <w:abstractNumId w:val="25"/>
  </w:num>
  <w:num w:numId="7">
    <w:abstractNumId w:val="44"/>
  </w:num>
  <w:num w:numId="8">
    <w:abstractNumId w:val="42"/>
  </w:num>
  <w:num w:numId="9">
    <w:abstractNumId w:val="42"/>
  </w:num>
  <w:num w:numId="10">
    <w:abstractNumId w:val="46"/>
  </w:num>
  <w:num w:numId="11">
    <w:abstractNumId w:val="22"/>
  </w:num>
  <w:num w:numId="12">
    <w:abstractNumId w:val="27"/>
  </w:num>
  <w:num w:numId="13">
    <w:abstractNumId w:val="45"/>
  </w:num>
  <w:num w:numId="14">
    <w:abstractNumId w:val="36"/>
  </w:num>
  <w:num w:numId="15">
    <w:abstractNumId w:val="11"/>
  </w:num>
  <w:num w:numId="16">
    <w:abstractNumId w:val="10"/>
  </w:num>
  <w:num w:numId="17">
    <w:abstractNumId w:val="9"/>
  </w:num>
  <w:num w:numId="18">
    <w:abstractNumId w:val="17"/>
  </w:num>
  <w:num w:numId="19">
    <w:abstractNumId w:val="3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32"/>
  </w:num>
  <w:num w:numId="23">
    <w:abstractNumId w:val="28"/>
  </w:num>
  <w:num w:numId="24">
    <w:abstractNumId w:val="41"/>
  </w:num>
  <w:num w:numId="25">
    <w:abstractNumId w:val="38"/>
  </w:num>
  <w:num w:numId="26">
    <w:abstractNumId w:val="26"/>
  </w:num>
  <w:num w:numId="27">
    <w:abstractNumId w:val="37"/>
  </w:num>
  <w:num w:numId="28">
    <w:abstractNumId w:val="39"/>
  </w:num>
  <w:num w:numId="29">
    <w:abstractNumId w:val="33"/>
  </w:num>
  <w:num w:numId="30">
    <w:abstractNumId w:val="20"/>
  </w:num>
  <w:num w:numId="31">
    <w:abstractNumId w:val="23"/>
  </w:num>
  <w:num w:numId="32">
    <w:abstractNumId w:val="21"/>
  </w:num>
  <w:num w:numId="33">
    <w:abstractNumId w:val="47"/>
  </w:num>
  <w:num w:numId="34">
    <w:abstractNumId w:val="31"/>
  </w:num>
  <w:num w:numId="35">
    <w:abstractNumId w:val="43"/>
  </w:num>
  <w:num w:numId="36">
    <w:abstractNumId w:val="3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GrammaticalErrors/>
  <w:proofState w:grammar="clean"/>
  <w:trackRevisions/>
  <w:defaultTabStop w:val="709"/>
  <w:hyphenationZone w:val="425"/>
  <w:drawingGridHorizontalSpacing w:val="100"/>
  <w:displayHorizontalDrawingGridEvery w:val="2"/>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34C3"/>
    <w:rsid w:val="0000520D"/>
    <w:rsid w:val="0000575C"/>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17448"/>
    <w:rsid w:val="00020AC8"/>
    <w:rsid w:val="00023F9B"/>
    <w:rsid w:val="00024EA4"/>
    <w:rsid w:val="000261D3"/>
    <w:rsid w:val="00026D90"/>
    <w:rsid w:val="000274C0"/>
    <w:rsid w:val="000306D2"/>
    <w:rsid w:val="00030972"/>
    <w:rsid w:val="00030AFE"/>
    <w:rsid w:val="00030BB9"/>
    <w:rsid w:val="00030EE0"/>
    <w:rsid w:val="00031B4D"/>
    <w:rsid w:val="000333CE"/>
    <w:rsid w:val="00033428"/>
    <w:rsid w:val="000339C6"/>
    <w:rsid w:val="00034CE8"/>
    <w:rsid w:val="00035A62"/>
    <w:rsid w:val="00036209"/>
    <w:rsid w:val="00036420"/>
    <w:rsid w:val="00036461"/>
    <w:rsid w:val="00036A69"/>
    <w:rsid w:val="00037097"/>
    <w:rsid w:val="00037441"/>
    <w:rsid w:val="00037460"/>
    <w:rsid w:val="00040B8E"/>
    <w:rsid w:val="0004147E"/>
    <w:rsid w:val="000418DB"/>
    <w:rsid w:val="0004190B"/>
    <w:rsid w:val="000424F2"/>
    <w:rsid w:val="000427F0"/>
    <w:rsid w:val="000435B4"/>
    <w:rsid w:val="00043A5D"/>
    <w:rsid w:val="00043F77"/>
    <w:rsid w:val="0004406F"/>
    <w:rsid w:val="0004451E"/>
    <w:rsid w:val="00044B39"/>
    <w:rsid w:val="00045612"/>
    <w:rsid w:val="00045CD4"/>
    <w:rsid w:val="00046B32"/>
    <w:rsid w:val="00047518"/>
    <w:rsid w:val="00050483"/>
    <w:rsid w:val="0005176A"/>
    <w:rsid w:val="00051AE3"/>
    <w:rsid w:val="00051AEF"/>
    <w:rsid w:val="00052186"/>
    <w:rsid w:val="000524EA"/>
    <w:rsid w:val="00052686"/>
    <w:rsid w:val="0005346E"/>
    <w:rsid w:val="00053F04"/>
    <w:rsid w:val="0005417B"/>
    <w:rsid w:val="00055CDD"/>
    <w:rsid w:val="000561AC"/>
    <w:rsid w:val="0005649B"/>
    <w:rsid w:val="00056C35"/>
    <w:rsid w:val="00056EFB"/>
    <w:rsid w:val="000578F2"/>
    <w:rsid w:val="000600C7"/>
    <w:rsid w:val="00061445"/>
    <w:rsid w:val="00061791"/>
    <w:rsid w:val="000624EA"/>
    <w:rsid w:val="0006266D"/>
    <w:rsid w:val="00062818"/>
    <w:rsid w:val="00065C09"/>
    <w:rsid w:val="00066AC8"/>
    <w:rsid w:val="000676CD"/>
    <w:rsid w:val="00067B45"/>
    <w:rsid w:val="00070081"/>
    <w:rsid w:val="0007164D"/>
    <w:rsid w:val="00071DC4"/>
    <w:rsid w:val="00071E03"/>
    <w:rsid w:val="000737B5"/>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304F"/>
    <w:rsid w:val="00095148"/>
    <w:rsid w:val="0009604A"/>
    <w:rsid w:val="000960DD"/>
    <w:rsid w:val="00096CA6"/>
    <w:rsid w:val="00096F6C"/>
    <w:rsid w:val="0009784B"/>
    <w:rsid w:val="000A0DD0"/>
    <w:rsid w:val="000A17B7"/>
    <w:rsid w:val="000A1B0F"/>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27C"/>
    <w:rsid w:val="000C06D6"/>
    <w:rsid w:val="000C1FE7"/>
    <w:rsid w:val="000C25B9"/>
    <w:rsid w:val="000C2EB5"/>
    <w:rsid w:val="000C33CA"/>
    <w:rsid w:val="000C3868"/>
    <w:rsid w:val="000C38D7"/>
    <w:rsid w:val="000C40DB"/>
    <w:rsid w:val="000C44CA"/>
    <w:rsid w:val="000C4B6F"/>
    <w:rsid w:val="000C6A71"/>
    <w:rsid w:val="000C7181"/>
    <w:rsid w:val="000C7B83"/>
    <w:rsid w:val="000D2661"/>
    <w:rsid w:val="000D384E"/>
    <w:rsid w:val="000D559F"/>
    <w:rsid w:val="000D786A"/>
    <w:rsid w:val="000D7D55"/>
    <w:rsid w:val="000D7EFE"/>
    <w:rsid w:val="000E0583"/>
    <w:rsid w:val="000E2376"/>
    <w:rsid w:val="000E2EEA"/>
    <w:rsid w:val="000E367D"/>
    <w:rsid w:val="000E3FA8"/>
    <w:rsid w:val="000E4B31"/>
    <w:rsid w:val="000E6133"/>
    <w:rsid w:val="000E722D"/>
    <w:rsid w:val="000E7491"/>
    <w:rsid w:val="000E766B"/>
    <w:rsid w:val="000E7856"/>
    <w:rsid w:val="000F013C"/>
    <w:rsid w:val="000F2E18"/>
    <w:rsid w:val="000F2F41"/>
    <w:rsid w:val="000F3002"/>
    <w:rsid w:val="000F3742"/>
    <w:rsid w:val="000F4C6F"/>
    <w:rsid w:val="000F52EC"/>
    <w:rsid w:val="000F5B7B"/>
    <w:rsid w:val="000F6D3A"/>
    <w:rsid w:val="000F7BD1"/>
    <w:rsid w:val="000F7E1A"/>
    <w:rsid w:val="00101473"/>
    <w:rsid w:val="00102216"/>
    <w:rsid w:val="00102C21"/>
    <w:rsid w:val="00103424"/>
    <w:rsid w:val="001034D0"/>
    <w:rsid w:val="001038EF"/>
    <w:rsid w:val="00103CAE"/>
    <w:rsid w:val="001053C0"/>
    <w:rsid w:val="00106479"/>
    <w:rsid w:val="00106B83"/>
    <w:rsid w:val="00107123"/>
    <w:rsid w:val="001072B1"/>
    <w:rsid w:val="00107553"/>
    <w:rsid w:val="0010791C"/>
    <w:rsid w:val="00110C98"/>
    <w:rsid w:val="00111290"/>
    <w:rsid w:val="00111CEA"/>
    <w:rsid w:val="00111F4A"/>
    <w:rsid w:val="00111FAB"/>
    <w:rsid w:val="0011273C"/>
    <w:rsid w:val="00112989"/>
    <w:rsid w:val="00112E19"/>
    <w:rsid w:val="0011313A"/>
    <w:rsid w:val="001153D2"/>
    <w:rsid w:val="00115783"/>
    <w:rsid w:val="00115D7E"/>
    <w:rsid w:val="00116365"/>
    <w:rsid w:val="00116976"/>
    <w:rsid w:val="00116B7A"/>
    <w:rsid w:val="00117425"/>
    <w:rsid w:val="001178C4"/>
    <w:rsid w:val="00117EB5"/>
    <w:rsid w:val="00120CCD"/>
    <w:rsid w:val="00121FE3"/>
    <w:rsid w:val="0012395D"/>
    <w:rsid w:val="00123EC7"/>
    <w:rsid w:val="00126C8B"/>
    <w:rsid w:val="00127A65"/>
    <w:rsid w:val="00132A71"/>
    <w:rsid w:val="0013390F"/>
    <w:rsid w:val="0013394A"/>
    <w:rsid w:val="00133BB4"/>
    <w:rsid w:val="00133FFD"/>
    <w:rsid w:val="0013411F"/>
    <w:rsid w:val="00135E22"/>
    <w:rsid w:val="00137169"/>
    <w:rsid w:val="00137C15"/>
    <w:rsid w:val="001404B7"/>
    <w:rsid w:val="001406B7"/>
    <w:rsid w:val="001409DF"/>
    <w:rsid w:val="00140BAA"/>
    <w:rsid w:val="00142C83"/>
    <w:rsid w:val="00143268"/>
    <w:rsid w:val="001451C0"/>
    <w:rsid w:val="00146479"/>
    <w:rsid w:val="001467AE"/>
    <w:rsid w:val="00147F31"/>
    <w:rsid w:val="00152921"/>
    <w:rsid w:val="00152F28"/>
    <w:rsid w:val="00153112"/>
    <w:rsid w:val="00153CB7"/>
    <w:rsid w:val="00154884"/>
    <w:rsid w:val="00156C0B"/>
    <w:rsid w:val="00157AF7"/>
    <w:rsid w:val="00157CB0"/>
    <w:rsid w:val="00157F52"/>
    <w:rsid w:val="001610C2"/>
    <w:rsid w:val="00162979"/>
    <w:rsid w:val="00162B23"/>
    <w:rsid w:val="00162D47"/>
    <w:rsid w:val="0016334A"/>
    <w:rsid w:val="0016555C"/>
    <w:rsid w:val="00165796"/>
    <w:rsid w:val="00165841"/>
    <w:rsid w:val="00165D21"/>
    <w:rsid w:val="0016698D"/>
    <w:rsid w:val="0017028B"/>
    <w:rsid w:val="001711A8"/>
    <w:rsid w:val="001717BD"/>
    <w:rsid w:val="001742E5"/>
    <w:rsid w:val="001759E8"/>
    <w:rsid w:val="00176F46"/>
    <w:rsid w:val="001771EE"/>
    <w:rsid w:val="00177253"/>
    <w:rsid w:val="001777E3"/>
    <w:rsid w:val="00177E10"/>
    <w:rsid w:val="001807BF"/>
    <w:rsid w:val="00181124"/>
    <w:rsid w:val="0018163B"/>
    <w:rsid w:val="00181E95"/>
    <w:rsid w:val="0018335F"/>
    <w:rsid w:val="00185B95"/>
    <w:rsid w:val="00185DBB"/>
    <w:rsid w:val="0018618B"/>
    <w:rsid w:val="00187ACD"/>
    <w:rsid w:val="00187D69"/>
    <w:rsid w:val="00190159"/>
    <w:rsid w:val="0019116E"/>
    <w:rsid w:val="00192AA9"/>
    <w:rsid w:val="00192BDB"/>
    <w:rsid w:val="001943F9"/>
    <w:rsid w:val="001A1145"/>
    <w:rsid w:val="001A1B86"/>
    <w:rsid w:val="001A2036"/>
    <w:rsid w:val="001A34A0"/>
    <w:rsid w:val="001A4045"/>
    <w:rsid w:val="001A42C9"/>
    <w:rsid w:val="001A4F6D"/>
    <w:rsid w:val="001A7400"/>
    <w:rsid w:val="001A7AB3"/>
    <w:rsid w:val="001A7BCB"/>
    <w:rsid w:val="001B1546"/>
    <w:rsid w:val="001B1E6B"/>
    <w:rsid w:val="001B362B"/>
    <w:rsid w:val="001B3B90"/>
    <w:rsid w:val="001B4B7D"/>
    <w:rsid w:val="001B5994"/>
    <w:rsid w:val="001B6BCF"/>
    <w:rsid w:val="001B7A4A"/>
    <w:rsid w:val="001C010E"/>
    <w:rsid w:val="001C1252"/>
    <w:rsid w:val="001C138B"/>
    <w:rsid w:val="001C18C6"/>
    <w:rsid w:val="001C1BBB"/>
    <w:rsid w:val="001C28A7"/>
    <w:rsid w:val="001C3E80"/>
    <w:rsid w:val="001C42E7"/>
    <w:rsid w:val="001C4405"/>
    <w:rsid w:val="001C4546"/>
    <w:rsid w:val="001C50FB"/>
    <w:rsid w:val="001C538C"/>
    <w:rsid w:val="001C6155"/>
    <w:rsid w:val="001C6392"/>
    <w:rsid w:val="001C7194"/>
    <w:rsid w:val="001D05B1"/>
    <w:rsid w:val="001D11D7"/>
    <w:rsid w:val="001D12E0"/>
    <w:rsid w:val="001D1BF6"/>
    <w:rsid w:val="001D3173"/>
    <w:rsid w:val="001D365E"/>
    <w:rsid w:val="001D3EE0"/>
    <w:rsid w:val="001D5F76"/>
    <w:rsid w:val="001D6B55"/>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4C9C"/>
    <w:rsid w:val="001F5E8B"/>
    <w:rsid w:val="001F66E2"/>
    <w:rsid w:val="001F6B7B"/>
    <w:rsid w:val="00200AC4"/>
    <w:rsid w:val="00201AB9"/>
    <w:rsid w:val="00202182"/>
    <w:rsid w:val="002021CE"/>
    <w:rsid w:val="00203025"/>
    <w:rsid w:val="002032F7"/>
    <w:rsid w:val="00203AFE"/>
    <w:rsid w:val="0020501F"/>
    <w:rsid w:val="00205933"/>
    <w:rsid w:val="0020721B"/>
    <w:rsid w:val="00207467"/>
    <w:rsid w:val="00207B05"/>
    <w:rsid w:val="00207C01"/>
    <w:rsid w:val="0021066F"/>
    <w:rsid w:val="002118A3"/>
    <w:rsid w:val="00211CAF"/>
    <w:rsid w:val="0021205A"/>
    <w:rsid w:val="00212C8F"/>
    <w:rsid w:val="00212DC0"/>
    <w:rsid w:val="0021324E"/>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67D"/>
    <w:rsid w:val="002278B6"/>
    <w:rsid w:val="002306B5"/>
    <w:rsid w:val="002307AE"/>
    <w:rsid w:val="00230E8C"/>
    <w:rsid w:val="0023117C"/>
    <w:rsid w:val="002311CB"/>
    <w:rsid w:val="002324B6"/>
    <w:rsid w:val="002329FA"/>
    <w:rsid w:val="00232BDE"/>
    <w:rsid w:val="00235969"/>
    <w:rsid w:val="00236985"/>
    <w:rsid w:val="00236B72"/>
    <w:rsid w:val="00236EA0"/>
    <w:rsid w:val="00240735"/>
    <w:rsid w:val="002409C6"/>
    <w:rsid w:val="00240FB3"/>
    <w:rsid w:val="0024187A"/>
    <w:rsid w:val="00241EC7"/>
    <w:rsid w:val="002422B8"/>
    <w:rsid w:val="00243217"/>
    <w:rsid w:val="00244051"/>
    <w:rsid w:val="00245A6E"/>
    <w:rsid w:val="002460CA"/>
    <w:rsid w:val="00246949"/>
    <w:rsid w:val="00246F6C"/>
    <w:rsid w:val="00247F18"/>
    <w:rsid w:val="00250ADE"/>
    <w:rsid w:val="00250CB6"/>
    <w:rsid w:val="00250E83"/>
    <w:rsid w:val="00251141"/>
    <w:rsid w:val="002526D2"/>
    <w:rsid w:val="00252E2A"/>
    <w:rsid w:val="00252F97"/>
    <w:rsid w:val="00253104"/>
    <w:rsid w:val="00253227"/>
    <w:rsid w:val="002533E7"/>
    <w:rsid w:val="00253FCE"/>
    <w:rsid w:val="002549E7"/>
    <w:rsid w:val="0025582D"/>
    <w:rsid w:val="0025626B"/>
    <w:rsid w:val="002565DE"/>
    <w:rsid w:val="00256C3A"/>
    <w:rsid w:val="0025777E"/>
    <w:rsid w:val="00260B96"/>
    <w:rsid w:val="002622BD"/>
    <w:rsid w:val="002623D5"/>
    <w:rsid w:val="00263C87"/>
    <w:rsid w:val="002644B4"/>
    <w:rsid w:val="00264C24"/>
    <w:rsid w:val="002667D8"/>
    <w:rsid w:val="00266F93"/>
    <w:rsid w:val="0026736E"/>
    <w:rsid w:val="00267902"/>
    <w:rsid w:val="0027065B"/>
    <w:rsid w:val="002708C3"/>
    <w:rsid w:val="00272C30"/>
    <w:rsid w:val="00272F19"/>
    <w:rsid w:val="00273C55"/>
    <w:rsid w:val="002746C8"/>
    <w:rsid w:val="00275111"/>
    <w:rsid w:val="002758AA"/>
    <w:rsid w:val="00275E5B"/>
    <w:rsid w:val="002768B6"/>
    <w:rsid w:val="00277B20"/>
    <w:rsid w:val="00281D1A"/>
    <w:rsid w:val="00281F06"/>
    <w:rsid w:val="00283644"/>
    <w:rsid w:val="00283B77"/>
    <w:rsid w:val="00283CE3"/>
    <w:rsid w:val="00283CFA"/>
    <w:rsid w:val="00284963"/>
    <w:rsid w:val="002855FB"/>
    <w:rsid w:val="00286594"/>
    <w:rsid w:val="00286EB1"/>
    <w:rsid w:val="00286F64"/>
    <w:rsid w:val="00287EEA"/>
    <w:rsid w:val="0029094C"/>
    <w:rsid w:val="002913BD"/>
    <w:rsid w:val="002923B8"/>
    <w:rsid w:val="002925F4"/>
    <w:rsid w:val="00293D5B"/>
    <w:rsid w:val="00294446"/>
    <w:rsid w:val="00295364"/>
    <w:rsid w:val="002A005A"/>
    <w:rsid w:val="002A0281"/>
    <w:rsid w:val="002A0918"/>
    <w:rsid w:val="002A092E"/>
    <w:rsid w:val="002A0F54"/>
    <w:rsid w:val="002A1F34"/>
    <w:rsid w:val="002A5371"/>
    <w:rsid w:val="002A58A4"/>
    <w:rsid w:val="002A7B20"/>
    <w:rsid w:val="002A7D15"/>
    <w:rsid w:val="002B1876"/>
    <w:rsid w:val="002B3A1E"/>
    <w:rsid w:val="002B4B8D"/>
    <w:rsid w:val="002B73E5"/>
    <w:rsid w:val="002B756B"/>
    <w:rsid w:val="002C0524"/>
    <w:rsid w:val="002C074C"/>
    <w:rsid w:val="002C1A55"/>
    <w:rsid w:val="002C27F9"/>
    <w:rsid w:val="002C2FEF"/>
    <w:rsid w:val="002C3071"/>
    <w:rsid w:val="002C48E9"/>
    <w:rsid w:val="002C4CA0"/>
    <w:rsid w:val="002C4EA7"/>
    <w:rsid w:val="002C50D5"/>
    <w:rsid w:val="002C5F62"/>
    <w:rsid w:val="002C7082"/>
    <w:rsid w:val="002D0E63"/>
    <w:rsid w:val="002D1314"/>
    <w:rsid w:val="002D1C08"/>
    <w:rsid w:val="002D299A"/>
    <w:rsid w:val="002D657C"/>
    <w:rsid w:val="002D7362"/>
    <w:rsid w:val="002D797A"/>
    <w:rsid w:val="002E0095"/>
    <w:rsid w:val="002E04BD"/>
    <w:rsid w:val="002E1675"/>
    <w:rsid w:val="002E240B"/>
    <w:rsid w:val="002E24CE"/>
    <w:rsid w:val="002E2AFD"/>
    <w:rsid w:val="002E3662"/>
    <w:rsid w:val="002E379F"/>
    <w:rsid w:val="002E45CF"/>
    <w:rsid w:val="002E5A49"/>
    <w:rsid w:val="002E5C0D"/>
    <w:rsid w:val="002E5E39"/>
    <w:rsid w:val="002E6142"/>
    <w:rsid w:val="002E6D5B"/>
    <w:rsid w:val="002E703B"/>
    <w:rsid w:val="002E76ED"/>
    <w:rsid w:val="002E795D"/>
    <w:rsid w:val="002F0B85"/>
    <w:rsid w:val="002F1129"/>
    <w:rsid w:val="002F2024"/>
    <w:rsid w:val="002F21EF"/>
    <w:rsid w:val="002F24AF"/>
    <w:rsid w:val="002F29A9"/>
    <w:rsid w:val="002F2E6B"/>
    <w:rsid w:val="002F3100"/>
    <w:rsid w:val="002F53FA"/>
    <w:rsid w:val="002F5983"/>
    <w:rsid w:val="002F7423"/>
    <w:rsid w:val="002F74B9"/>
    <w:rsid w:val="002F7676"/>
    <w:rsid w:val="002F7A68"/>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1BE2"/>
    <w:rsid w:val="00312552"/>
    <w:rsid w:val="0031354B"/>
    <w:rsid w:val="00314EE4"/>
    <w:rsid w:val="00314F60"/>
    <w:rsid w:val="00315AC3"/>
    <w:rsid w:val="003169CD"/>
    <w:rsid w:val="003202DB"/>
    <w:rsid w:val="00320679"/>
    <w:rsid w:val="0032112A"/>
    <w:rsid w:val="00321AF1"/>
    <w:rsid w:val="0032240B"/>
    <w:rsid w:val="0032241C"/>
    <w:rsid w:val="0032260D"/>
    <w:rsid w:val="0032398F"/>
    <w:rsid w:val="0032449A"/>
    <w:rsid w:val="003259AC"/>
    <w:rsid w:val="00325CE9"/>
    <w:rsid w:val="00326643"/>
    <w:rsid w:val="003270A7"/>
    <w:rsid w:val="00327B8C"/>
    <w:rsid w:val="0033064A"/>
    <w:rsid w:val="00330740"/>
    <w:rsid w:val="00330BF5"/>
    <w:rsid w:val="00330E7D"/>
    <w:rsid w:val="003323A7"/>
    <w:rsid w:val="003325F2"/>
    <w:rsid w:val="0033278B"/>
    <w:rsid w:val="003330F3"/>
    <w:rsid w:val="00333D2E"/>
    <w:rsid w:val="00333FFD"/>
    <w:rsid w:val="003364AE"/>
    <w:rsid w:val="00336EA1"/>
    <w:rsid w:val="003372FE"/>
    <w:rsid w:val="003373B1"/>
    <w:rsid w:val="00340A08"/>
    <w:rsid w:val="00340CCF"/>
    <w:rsid w:val="00342182"/>
    <w:rsid w:val="003424A5"/>
    <w:rsid w:val="00344754"/>
    <w:rsid w:val="0034477C"/>
    <w:rsid w:val="003447AB"/>
    <w:rsid w:val="003447F7"/>
    <w:rsid w:val="00344891"/>
    <w:rsid w:val="003449B0"/>
    <w:rsid w:val="00345266"/>
    <w:rsid w:val="00345384"/>
    <w:rsid w:val="00345724"/>
    <w:rsid w:val="00346121"/>
    <w:rsid w:val="00346223"/>
    <w:rsid w:val="00347016"/>
    <w:rsid w:val="0034719A"/>
    <w:rsid w:val="00347A68"/>
    <w:rsid w:val="00347EB4"/>
    <w:rsid w:val="00350499"/>
    <w:rsid w:val="0035052A"/>
    <w:rsid w:val="00350F24"/>
    <w:rsid w:val="00351ACE"/>
    <w:rsid w:val="00352025"/>
    <w:rsid w:val="003540BE"/>
    <w:rsid w:val="003557D3"/>
    <w:rsid w:val="00357260"/>
    <w:rsid w:val="003573BB"/>
    <w:rsid w:val="00357CDE"/>
    <w:rsid w:val="00360425"/>
    <w:rsid w:val="00360BE4"/>
    <w:rsid w:val="00361A41"/>
    <w:rsid w:val="00362358"/>
    <w:rsid w:val="003639A2"/>
    <w:rsid w:val="00364F69"/>
    <w:rsid w:val="00365651"/>
    <w:rsid w:val="0036750F"/>
    <w:rsid w:val="00371409"/>
    <w:rsid w:val="003721F3"/>
    <w:rsid w:val="0037388B"/>
    <w:rsid w:val="003739B2"/>
    <w:rsid w:val="00373D04"/>
    <w:rsid w:val="00373F89"/>
    <w:rsid w:val="00374A7A"/>
    <w:rsid w:val="00375881"/>
    <w:rsid w:val="00376220"/>
    <w:rsid w:val="00376ACA"/>
    <w:rsid w:val="00377578"/>
    <w:rsid w:val="00380ABD"/>
    <w:rsid w:val="00381307"/>
    <w:rsid w:val="0038171B"/>
    <w:rsid w:val="00381A14"/>
    <w:rsid w:val="00381CCB"/>
    <w:rsid w:val="003824FB"/>
    <w:rsid w:val="0038261E"/>
    <w:rsid w:val="003831EB"/>
    <w:rsid w:val="00383430"/>
    <w:rsid w:val="00384C15"/>
    <w:rsid w:val="0038562C"/>
    <w:rsid w:val="00385844"/>
    <w:rsid w:val="0038608B"/>
    <w:rsid w:val="00386362"/>
    <w:rsid w:val="00386A38"/>
    <w:rsid w:val="00386ACD"/>
    <w:rsid w:val="0038719E"/>
    <w:rsid w:val="00390429"/>
    <w:rsid w:val="00390BBF"/>
    <w:rsid w:val="00390D11"/>
    <w:rsid w:val="00392624"/>
    <w:rsid w:val="00393C19"/>
    <w:rsid w:val="0039480D"/>
    <w:rsid w:val="0039639F"/>
    <w:rsid w:val="00396E86"/>
    <w:rsid w:val="00397315"/>
    <w:rsid w:val="0039732C"/>
    <w:rsid w:val="00397418"/>
    <w:rsid w:val="003A065A"/>
    <w:rsid w:val="003A0AC4"/>
    <w:rsid w:val="003A0C4D"/>
    <w:rsid w:val="003A1343"/>
    <w:rsid w:val="003A1839"/>
    <w:rsid w:val="003A2396"/>
    <w:rsid w:val="003A248D"/>
    <w:rsid w:val="003A396C"/>
    <w:rsid w:val="003A480E"/>
    <w:rsid w:val="003A5200"/>
    <w:rsid w:val="003A565C"/>
    <w:rsid w:val="003A5AC8"/>
    <w:rsid w:val="003A5E43"/>
    <w:rsid w:val="003A613E"/>
    <w:rsid w:val="003A7C27"/>
    <w:rsid w:val="003A7C9A"/>
    <w:rsid w:val="003B039B"/>
    <w:rsid w:val="003B09BD"/>
    <w:rsid w:val="003B10B2"/>
    <w:rsid w:val="003B2483"/>
    <w:rsid w:val="003B2555"/>
    <w:rsid w:val="003B2FB1"/>
    <w:rsid w:val="003B3C06"/>
    <w:rsid w:val="003B3CAE"/>
    <w:rsid w:val="003B3E87"/>
    <w:rsid w:val="003B472F"/>
    <w:rsid w:val="003B6857"/>
    <w:rsid w:val="003B7935"/>
    <w:rsid w:val="003B7E69"/>
    <w:rsid w:val="003C1255"/>
    <w:rsid w:val="003C23A4"/>
    <w:rsid w:val="003C24A3"/>
    <w:rsid w:val="003C2564"/>
    <w:rsid w:val="003C2B23"/>
    <w:rsid w:val="003C304D"/>
    <w:rsid w:val="003C3EA9"/>
    <w:rsid w:val="003C3F42"/>
    <w:rsid w:val="003C4B39"/>
    <w:rsid w:val="003C77CD"/>
    <w:rsid w:val="003C7B7C"/>
    <w:rsid w:val="003D07F8"/>
    <w:rsid w:val="003D1C5C"/>
    <w:rsid w:val="003D229B"/>
    <w:rsid w:val="003D28F3"/>
    <w:rsid w:val="003D2A5E"/>
    <w:rsid w:val="003D2C77"/>
    <w:rsid w:val="003D2EF7"/>
    <w:rsid w:val="003D411B"/>
    <w:rsid w:val="003D426F"/>
    <w:rsid w:val="003D68FA"/>
    <w:rsid w:val="003D7275"/>
    <w:rsid w:val="003D75A0"/>
    <w:rsid w:val="003E00B9"/>
    <w:rsid w:val="003E0260"/>
    <w:rsid w:val="003E083B"/>
    <w:rsid w:val="003E09BA"/>
    <w:rsid w:val="003E1047"/>
    <w:rsid w:val="003E1D5C"/>
    <w:rsid w:val="003E2528"/>
    <w:rsid w:val="003E2BAF"/>
    <w:rsid w:val="003E37EE"/>
    <w:rsid w:val="003E38EF"/>
    <w:rsid w:val="003E4570"/>
    <w:rsid w:val="003E56C4"/>
    <w:rsid w:val="003E5C70"/>
    <w:rsid w:val="003E643A"/>
    <w:rsid w:val="003F0162"/>
    <w:rsid w:val="003F0194"/>
    <w:rsid w:val="003F0ACA"/>
    <w:rsid w:val="003F0B80"/>
    <w:rsid w:val="003F2CAF"/>
    <w:rsid w:val="003F3548"/>
    <w:rsid w:val="003F39C3"/>
    <w:rsid w:val="003F463D"/>
    <w:rsid w:val="003F583D"/>
    <w:rsid w:val="003F6E62"/>
    <w:rsid w:val="003F6EAD"/>
    <w:rsid w:val="003F7AD7"/>
    <w:rsid w:val="00400491"/>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1635B"/>
    <w:rsid w:val="0042020D"/>
    <w:rsid w:val="00420474"/>
    <w:rsid w:val="004209D3"/>
    <w:rsid w:val="00420FC6"/>
    <w:rsid w:val="004214FF"/>
    <w:rsid w:val="004219E6"/>
    <w:rsid w:val="00421D5E"/>
    <w:rsid w:val="0042235D"/>
    <w:rsid w:val="004229CB"/>
    <w:rsid w:val="00422A54"/>
    <w:rsid w:val="00425BAB"/>
    <w:rsid w:val="00426380"/>
    <w:rsid w:val="004265CB"/>
    <w:rsid w:val="0042686F"/>
    <w:rsid w:val="00427437"/>
    <w:rsid w:val="00427DE3"/>
    <w:rsid w:val="0043020F"/>
    <w:rsid w:val="00430701"/>
    <w:rsid w:val="004310C0"/>
    <w:rsid w:val="0043162D"/>
    <w:rsid w:val="00431FD2"/>
    <w:rsid w:val="00432C11"/>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6209"/>
    <w:rsid w:val="004470E6"/>
    <w:rsid w:val="004476E3"/>
    <w:rsid w:val="00450EF3"/>
    <w:rsid w:val="0045131D"/>
    <w:rsid w:val="00451A19"/>
    <w:rsid w:val="004527A9"/>
    <w:rsid w:val="00453D23"/>
    <w:rsid w:val="004542D3"/>
    <w:rsid w:val="0045499A"/>
    <w:rsid w:val="00454B20"/>
    <w:rsid w:val="00455324"/>
    <w:rsid w:val="00456C09"/>
    <w:rsid w:val="00457BA6"/>
    <w:rsid w:val="004601D6"/>
    <w:rsid w:val="00460481"/>
    <w:rsid w:val="004608CE"/>
    <w:rsid w:val="00460BA4"/>
    <w:rsid w:val="00460EFE"/>
    <w:rsid w:val="0046128E"/>
    <w:rsid w:val="00461B59"/>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8C5"/>
    <w:rsid w:val="00480AE8"/>
    <w:rsid w:val="00480E1B"/>
    <w:rsid w:val="00481BBE"/>
    <w:rsid w:val="00481BE0"/>
    <w:rsid w:val="004822D7"/>
    <w:rsid w:val="004823E1"/>
    <w:rsid w:val="00483FC7"/>
    <w:rsid w:val="004840DF"/>
    <w:rsid w:val="0048466D"/>
    <w:rsid w:val="00484B71"/>
    <w:rsid w:val="00485752"/>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A7599"/>
    <w:rsid w:val="004A7679"/>
    <w:rsid w:val="004B075E"/>
    <w:rsid w:val="004B1E85"/>
    <w:rsid w:val="004B29D2"/>
    <w:rsid w:val="004B3352"/>
    <w:rsid w:val="004B3BCA"/>
    <w:rsid w:val="004B47A3"/>
    <w:rsid w:val="004B5012"/>
    <w:rsid w:val="004B617A"/>
    <w:rsid w:val="004C036C"/>
    <w:rsid w:val="004C09EE"/>
    <w:rsid w:val="004C0ED8"/>
    <w:rsid w:val="004C1817"/>
    <w:rsid w:val="004C1D41"/>
    <w:rsid w:val="004C4FB0"/>
    <w:rsid w:val="004C575D"/>
    <w:rsid w:val="004C628D"/>
    <w:rsid w:val="004C676B"/>
    <w:rsid w:val="004C6A70"/>
    <w:rsid w:val="004C74C1"/>
    <w:rsid w:val="004C7521"/>
    <w:rsid w:val="004D08B9"/>
    <w:rsid w:val="004D0C2A"/>
    <w:rsid w:val="004D2483"/>
    <w:rsid w:val="004D2A8F"/>
    <w:rsid w:val="004D2ECF"/>
    <w:rsid w:val="004D6A2D"/>
    <w:rsid w:val="004D6BD3"/>
    <w:rsid w:val="004D70CD"/>
    <w:rsid w:val="004D76FA"/>
    <w:rsid w:val="004E0BDF"/>
    <w:rsid w:val="004E0CF8"/>
    <w:rsid w:val="004E0F7E"/>
    <w:rsid w:val="004E18D9"/>
    <w:rsid w:val="004E1F1D"/>
    <w:rsid w:val="004E305D"/>
    <w:rsid w:val="004E4351"/>
    <w:rsid w:val="004E66BE"/>
    <w:rsid w:val="004E7A5A"/>
    <w:rsid w:val="004F0144"/>
    <w:rsid w:val="004F0349"/>
    <w:rsid w:val="004F3886"/>
    <w:rsid w:val="004F3A40"/>
    <w:rsid w:val="004F3EC1"/>
    <w:rsid w:val="004F4CF1"/>
    <w:rsid w:val="004F5B17"/>
    <w:rsid w:val="004F5F88"/>
    <w:rsid w:val="004F6524"/>
    <w:rsid w:val="0050251F"/>
    <w:rsid w:val="00502A63"/>
    <w:rsid w:val="00502C8D"/>
    <w:rsid w:val="005037A8"/>
    <w:rsid w:val="00503C1C"/>
    <w:rsid w:val="00504977"/>
    <w:rsid w:val="0050698A"/>
    <w:rsid w:val="005075ED"/>
    <w:rsid w:val="005076EA"/>
    <w:rsid w:val="00507D2E"/>
    <w:rsid w:val="00510695"/>
    <w:rsid w:val="005108EB"/>
    <w:rsid w:val="00510CF4"/>
    <w:rsid w:val="00510DA2"/>
    <w:rsid w:val="00511B4D"/>
    <w:rsid w:val="00511FED"/>
    <w:rsid w:val="0051202B"/>
    <w:rsid w:val="00512819"/>
    <w:rsid w:val="00514BBA"/>
    <w:rsid w:val="0051597A"/>
    <w:rsid w:val="00516579"/>
    <w:rsid w:val="00516666"/>
    <w:rsid w:val="005174F0"/>
    <w:rsid w:val="00520895"/>
    <w:rsid w:val="005215F4"/>
    <w:rsid w:val="00522F4B"/>
    <w:rsid w:val="005232FA"/>
    <w:rsid w:val="005237A3"/>
    <w:rsid w:val="005240F7"/>
    <w:rsid w:val="00524344"/>
    <w:rsid w:val="00524438"/>
    <w:rsid w:val="0052472C"/>
    <w:rsid w:val="00525551"/>
    <w:rsid w:val="00525778"/>
    <w:rsid w:val="005261B5"/>
    <w:rsid w:val="0052648D"/>
    <w:rsid w:val="00526A38"/>
    <w:rsid w:val="00526CB4"/>
    <w:rsid w:val="00526DA0"/>
    <w:rsid w:val="00526E27"/>
    <w:rsid w:val="0052733E"/>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37C5E"/>
    <w:rsid w:val="00537EF2"/>
    <w:rsid w:val="00540271"/>
    <w:rsid w:val="0054039A"/>
    <w:rsid w:val="005408C9"/>
    <w:rsid w:val="005437C6"/>
    <w:rsid w:val="005441AE"/>
    <w:rsid w:val="0054697B"/>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49F0"/>
    <w:rsid w:val="00555103"/>
    <w:rsid w:val="00555B1F"/>
    <w:rsid w:val="00555EE8"/>
    <w:rsid w:val="00555F15"/>
    <w:rsid w:val="005567B0"/>
    <w:rsid w:val="005567CA"/>
    <w:rsid w:val="005607E2"/>
    <w:rsid w:val="00561138"/>
    <w:rsid w:val="0056229C"/>
    <w:rsid w:val="00563B40"/>
    <w:rsid w:val="0056417B"/>
    <w:rsid w:val="005643B4"/>
    <w:rsid w:val="00564609"/>
    <w:rsid w:val="0056558F"/>
    <w:rsid w:val="005662AE"/>
    <w:rsid w:val="005662D9"/>
    <w:rsid w:val="00566507"/>
    <w:rsid w:val="00566887"/>
    <w:rsid w:val="005674C1"/>
    <w:rsid w:val="00570AAD"/>
    <w:rsid w:val="0057142A"/>
    <w:rsid w:val="005722C2"/>
    <w:rsid w:val="00572375"/>
    <w:rsid w:val="00572D75"/>
    <w:rsid w:val="00573BAF"/>
    <w:rsid w:val="00574C8F"/>
    <w:rsid w:val="00574E2C"/>
    <w:rsid w:val="00575673"/>
    <w:rsid w:val="00575BC6"/>
    <w:rsid w:val="0057610E"/>
    <w:rsid w:val="00576D2D"/>
    <w:rsid w:val="00577498"/>
    <w:rsid w:val="0057788F"/>
    <w:rsid w:val="005808AE"/>
    <w:rsid w:val="005811ED"/>
    <w:rsid w:val="00581453"/>
    <w:rsid w:val="005847E0"/>
    <w:rsid w:val="005848A5"/>
    <w:rsid w:val="00585B6E"/>
    <w:rsid w:val="00587445"/>
    <w:rsid w:val="00587F6C"/>
    <w:rsid w:val="00590119"/>
    <w:rsid w:val="005902B9"/>
    <w:rsid w:val="00591824"/>
    <w:rsid w:val="00592861"/>
    <w:rsid w:val="0059396F"/>
    <w:rsid w:val="00593F07"/>
    <w:rsid w:val="00594F70"/>
    <w:rsid w:val="00595BB8"/>
    <w:rsid w:val="00595D0A"/>
    <w:rsid w:val="00596425"/>
    <w:rsid w:val="005965FB"/>
    <w:rsid w:val="00596D40"/>
    <w:rsid w:val="005A0F1E"/>
    <w:rsid w:val="005A145B"/>
    <w:rsid w:val="005A1F50"/>
    <w:rsid w:val="005A25F4"/>
    <w:rsid w:val="005A3E24"/>
    <w:rsid w:val="005A4971"/>
    <w:rsid w:val="005A4C95"/>
    <w:rsid w:val="005A4F36"/>
    <w:rsid w:val="005A50A6"/>
    <w:rsid w:val="005A53D2"/>
    <w:rsid w:val="005A6248"/>
    <w:rsid w:val="005A6E30"/>
    <w:rsid w:val="005A76D0"/>
    <w:rsid w:val="005B0381"/>
    <w:rsid w:val="005B088F"/>
    <w:rsid w:val="005B11FD"/>
    <w:rsid w:val="005B2490"/>
    <w:rsid w:val="005B2A7C"/>
    <w:rsid w:val="005B2D87"/>
    <w:rsid w:val="005B3D8E"/>
    <w:rsid w:val="005B5435"/>
    <w:rsid w:val="005B5462"/>
    <w:rsid w:val="005B727B"/>
    <w:rsid w:val="005B7A5E"/>
    <w:rsid w:val="005C06E4"/>
    <w:rsid w:val="005C0776"/>
    <w:rsid w:val="005C0814"/>
    <w:rsid w:val="005C1433"/>
    <w:rsid w:val="005C1952"/>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8C9"/>
    <w:rsid w:val="005E56D4"/>
    <w:rsid w:val="005E628A"/>
    <w:rsid w:val="005E6A0F"/>
    <w:rsid w:val="005E6F8C"/>
    <w:rsid w:val="005E71DD"/>
    <w:rsid w:val="005E795C"/>
    <w:rsid w:val="005E7B36"/>
    <w:rsid w:val="005F0265"/>
    <w:rsid w:val="005F0625"/>
    <w:rsid w:val="005F0ADF"/>
    <w:rsid w:val="005F10B6"/>
    <w:rsid w:val="005F160A"/>
    <w:rsid w:val="005F23F8"/>
    <w:rsid w:val="005F2C01"/>
    <w:rsid w:val="005F495E"/>
    <w:rsid w:val="005F4D4E"/>
    <w:rsid w:val="005F518B"/>
    <w:rsid w:val="005F53B2"/>
    <w:rsid w:val="005F5AB6"/>
    <w:rsid w:val="005F5D7B"/>
    <w:rsid w:val="005F7FD8"/>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3FA8"/>
    <w:rsid w:val="00634963"/>
    <w:rsid w:val="006370D3"/>
    <w:rsid w:val="00640611"/>
    <w:rsid w:val="00641CBD"/>
    <w:rsid w:val="00644ABA"/>
    <w:rsid w:val="006451DA"/>
    <w:rsid w:val="0064542B"/>
    <w:rsid w:val="00645F08"/>
    <w:rsid w:val="0064672D"/>
    <w:rsid w:val="00646EE9"/>
    <w:rsid w:val="00647EAF"/>
    <w:rsid w:val="00650035"/>
    <w:rsid w:val="006501E5"/>
    <w:rsid w:val="006506B4"/>
    <w:rsid w:val="006508A2"/>
    <w:rsid w:val="006521D8"/>
    <w:rsid w:val="00653AD4"/>
    <w:rsid w:val="00654014"/>
    <w:rsid w:val="006544F6"/>
    <w:rsid w:val="006546DF"/>
    <w:rsid w:val="006555CE"/>
    <w:rsid w:val="00655995"/>
    <w:rsid w:val="006559B8"/>
    <w:rsid w:val="00657D00"/>
    <w:rsid w:val="00660396"/>
    <w:rsid w:val="006611A9"/>
    <w:rsid w:val="00661485"/>
    <w:rsid w:val="0066586F"/>
    <w:rsid w:val="00667DA9"/>
    <w:rsid w:val="00672350"/>
    <w:rsid w:val="006725AD"/>
    <w:rsid w:val="0067260D"/>
    <w:rsid w:val="006729D8"/>
    <w:rsid w:val="006736B6"/>
    <w:rsid w:val="0067507E"/>
    <w:rsid w:val="006750AF"/>
    <w:rsid w:val="00675A8C"/>
    <w:rsid w:val="006763D4"/>
    <w:rsid w:val="0067786D"/>
    <w:rsid w:val="006779F4"/>
    <w:rsid w:val="00677A28"/>
    <w:rsid w:val="00677D61"/>
    <w:rsid w:val="00677E8C"/>
    <w:rsid w:val="006810F3"/>
    <w:rsid w:val="006819F2"/>
    <w:rsid w:val="00681B5D"/>
    <w:rsid w:val="00681FC9"/>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088"/>
    <w:rsid w:val="00693210"/>
    <w:rsid w:val="00695ACE"/>
    <w:rsid w:val="00695FE5"/>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14B"/>
    <w:rsid w:val="006B6E73"/>
    <w:rsid w:val="006B754A"/>
    <w:rsid w:val="006B75C6"/>
    <w:rsid w:val="006B7CFE"/>
    <w:rsid w:val="006C2203"/>
    <w:rsid w:val="006C38E0"/>
    <w:rsid w:val="006C7D5F"/>
    <w:rsid w:val="006D06E8"/>
    <w:rsid w:val="006D1632"/>
    <w:rsid w:val="006D16FA"/>
    <w:rsid w:val="006D2031"/>
    <w:rsid w:val="006D310A"/>
    <w:rsid w:val="006D46D5"/>
    <w:rsid w:val="006D4712"/>
    <w:rsid w:val="006D4805"/>
    <w:rsid w:val="006D4AAE"/>
    <w:rsid w:val="006D54E9"/>
    <w:rsid w:val="006D7501"/>
    <w:rsid w:val="006D7AB5"/>
    <w:rsid w:val="006E02C6"/>
    <w:rsid w:val="006E1D97"/>
    <w:rsid w:val="006E1E52"/>
    <w:rsid w:val="006E3859"/>
    <w:rsid w:val="006E416B"/>
    <w:rsid w:val="006E52F0"/>
    <w:rsid w:val="006E5D70"/>
    <w:rsid w:val="006E67DC"/>
    <w:rsid w:val="006E792A"/>
    <w:rsid w:val="006F0021"/>
    <w:rsid w:val="006F156C"/>
    <w:rsid w:val="006F213B"/>
    <w:rsid w:val="006F230D"/>
    <w:rsid w:val="006F2848"/>
    <w:rsid w:val="006F2CE4"/>
    <w:rsid w:val="006F2ED0"/>
    <w:rsid w:val="006F318B"/>
    <w:rsid w:val="006F4099"/>
    <w:rsid w:val="006F42A5"/>
    <w:rsid w:val="006F4537"/>
    <w:rsid w:val="006F4D7F"/>
    <w:rsid w:val="006F5460"/>
    <w:rsid w:val="006F57A2"/>
    <w:rsid w:val="006F6469"/>
    <w:rsid w:val="006F6923"/>
    <w:rsid w:val="006F6CC7"/>
    <w:rsid w:val="0070101B"/>
    <w:rsid w:val="0070232C"/>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17CC4"/>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622D"/>
    <w:rsid w:val="00737877"/>
    <w:rsid w:val="00737A6F"/>
    <w:rsid w:val="00740148"/>
    <w:rsid w:val="007406E8"/>
    <w:rsid w:val="00740DDC"/>
    <w:rsid w:val="00741E08"/>
    <w:rsid w:val="00742887"/>
    <w:rsid w:val="00742D31"/>
    <w:rsid w:val="007459B4"/>
    <w:rsid w:val="0074629E"/>
    <w:rsid w:val="0075078E"/>
    <w:rsid w:val="0075280A"/>
    <w:rsid w:val="00752C84"/>
    <w:rsid w:val="00753161"/>
    <w:rsid w:val="00754471"/>
    <w:rsid w:val="007549DA"/>
    <w:rsid w:val="007558B3"/>
    <w:rsid w:val="00756870"/>
    <w:rsid w:val="007577BA"/>
    <w:rsid w:val="00760C35"/>
    <w:rsid w:val="00760FB5"/>
    <w:rsid w:val="00762E55"/>
    <w:rsid w:val="0076310C"/>
    <w:rsid w:val="00764A6D"/>
    <w:rsid w:val="00764FAA"/>
    <w:rsid w:val="0076657A"/>
    <w:rsid w:val="00767EB9"/>
    <w:rsid w:val="00767F9A"/>
    <w:rsid w:val="00770462"/>
    <w:rsid w:val="0077201D"/>
    <w:rsid w:val="00772172"/>
    <w:rsid w:val="00773AF7"/>
    <w:rsid w:val="00773F59"/>
    <w:rsid w:val="00774805"/>
    <w:rsid w:val="00775A4A"/>
    <w:rsid w:val="00775D24"/>
    <w:rsid w:val="00775E58"/>
    <w:rsid w:val="007764D5"/>
    <w:rsid w:val="007773F7"/>
    <w:rsid w:val="00777D3E"/>
    <w:rsid w:val="0078036E"/>
    <w:rsid w:val="00782B39"/>
    <w:rsid w:val="00783A6F"/>
    <w:rsid w:val="00784AE4"/>
    <w:rsid w:val="007855FE"/>
    <w:rsid w:val="0078733C"/>
    <w:rsid w:val="00790416"/>
    <w:rsid w:val="00790E8E"/>
    <w:rsid w:val="00791367"/>
    <w:rsid w:val="0079188B"/>
    <w:rsid w:val="00791A36"/>
    <w:rsid w:val="007921AE"/>
    <w:rsid w:val="00792870"/>
    <w:rsid w:val="00792F8F"/>
    <w:rsid w:val="007933BD"/>
    <w:rsid w:val="00794E7D"/>
    <w:rsid w:val="00795103"/>
    <w:rsid w:val="00795DCE"/>
    <w:rsid w:val="00796421"/>
    <w:rsid w:val="00796713"/>
    <w:rsid w:val="0079698C"/>
    <w:rsid w:val="007A0556"/>
    <w:rsid w:val="007A1C9C"/>
    <w:rsid w:val="007A1D89"/>
    <w:rsid w:val="007A1D96"/>
    <w:rsid w:val="007A1FD4"/>
    <w:rsid w:val="007A2083"/>
    <w:rsid w:val="007A2740"/>
    <w:rsid w:val="007A4F62"/>
    <w:rsid w:val="007A506B"/>
    <w:rsid w:val="007A5827"/>
    <w:rsid w:val="007A5A03"/>
    <w:rsid w:val="007A6090"/>
    <w:rsid w:val="007A6A56"/>
    <w:rsid w:val="007B01F5"/>
    <w:rsid w:val="007B0573"/>
    <w:rsid w:val="007B0A48"/>
    <w:rsid w:val="007B0DB0"/>
    <w:rsid w:val="007B2E2D"/>
    <w:rsid w:val="007B42BB"/>
    <w:rsid w:val="007B44EC"/>
    <w:rsid w:val="007B671F"/>
    <w:rsid w:val="007B736A"/>
    <w:rsid w:val="007B7877"/>
    <w:rsid w:val="007C0BDD"/>
    <w:rsid w:val="007C11BC"/>
    <w:rsid w:val="007C17B0"/>
    <w:rsid w:val="007C2A0D"/>
    <w:rsid w:val="007C311B"/>
    <w:rsid w:val="007C4C91"/>
    <w:rsid w:val="007C55A4"/>
    <w:rsid w:val="007C5960"/>
    <w:rsid w:val="007C5997"/>
    <w:rsid w:val="007C6B0A"/>
    <w:rsid w:val="007C6E36"/>
    <w:rsid w:val="007C7EA7"/>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BA"/>
    <w:rsid w:val="007E63F2"/>
    <w:rsid w:val="007E6E21"/>
    <w:rsid w:val="007E7945"/>
    <w:rsid w:val="007F189C"/>
    <w:rsid w:val="007F3C08"/>
    <w:rsid w:val="007F694B"/>
    <w:rsid w:val="007F6C69"/>
    <w:rsid w:val="007F71F8"/>
    <w:rsid w:val="00800069"/>
    <w:rsid w:val="00800D7A"/>
    <w:rsid w:val="00800F92"/>
    <w:rsid w:val="0080128C"/>
    <w:rsid w:val="008014E0"/>
    <w:rsid w:val="00801928"/>
    <w:rsid w:val="008019E3"/>
    <w:rsid w:val="00801F55"/>
    <w:rsid w:val="00801FE1"/>
    <w:rsid w:val="008023AE"/>
    <w:rsid w:val="00802680"/>
    <w:rsid w:val="008040EC"/>
    <w:rsid w:val="008053F9"/>
    <w:rsid w:val="00805F9D"/>
    <w:rsid w:val="00807E19"/>
    <w:rsid w:val="00810048"/>
    <w:rsid w:val="00811555"/>
    <w:rsid w:val="008119D3"/>
    <w:rsid w:val="00811C88"/>
    <w:rsid w:val="00812DD1"/>
    <w:rsid w:val="0081370B"/>
    <w:rsid w:val="0081394F"/>
    <w:rsid w:val="00813A13"/>
    <w:rsid w:val="008153E1"/>
    <w:rsid w:val="00816F50"/>
    <w:rsid w:val="00817EF5"/>
    <w:rsid w:val="00820C3B"/>
    <w:rsid w:val="008232D1"/>
    <w:rsid w:val="008234A3"/>
    <w:rsid w:val="008239EC"/>
    <w:rsid w:val="00825277"/>
    <w:rsid w:val="008255C3"/>
    <w:rsid w:val="0082602E"/>
    <w:rsid w:val="0082657A"/>
    <w:rsid w:val="008268CA"/>
    <w:rsid w:val="00826D39"/>
    <w:rsid w:val="008274C0"/>
    <w:rsid w:val="008275BD"/>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0E39"/>
    <w:rsid w:val="0084269B"/>
    <w:rsid w:val="008433CA"/>
    <w:rsid w:val="008434BE"/>
    <w:rsid w:val="00843BBC"/>
    <w:rsid w:val="00844482"/>
    <w:rsid w:val="00844A5A"/>
    <w:rsid w:val="00845088"/>
    <w:rsid w:val="00845E15"/>
    <w:rsid w:val="008462FE"/>
    <w:rsid w:val="00846819"/>
    <w:rsid w:val="00846C63"/>
    <w:rsid w:val="008475A7"/>
    <w:rsid w:val="00847C46"/>
    <w:rsid w:val="0085094C"/>
    <w:rsid w:val="008514A8"/>
    <w:rsid w:val="008517B0"/>
    <w:rsid w:val="008517CC"/>
    <w:rsid w:val="00852D43"/>
    <w:rsid w:val="00852DF5"/>
    <w:rsid w:val="00853B37"/>
    <w:rsid w:val="00854076"/>
    <w:rsid w:val="00854475"/>
    <w:rsid w:val="0085487A"/>
    <w:rsid w:val="008553A2"/>
    <w:rsid w:val="008559C0"/>
    <w:rsid w:val="0085650A"/>
    <w:rsid w:val="00856D39"/>
    <w:rsid w:val="00860031"/>
    <w:rsid w:val="008603CF"/>
    <w:rsid w:val="00860A0C"/>
    <w:rsid w:val="00860EEF"/>
    <w:rsid w:val="00861085"/>
    <w:rsid w:val="00861C1E"/>
    <w:rsid w:val="008625D8"/>
    <w:rsid w:val="00862F5D"/>
    <w:rsid w:val="00863F99"/>
    <w:rsid w:val="00866EC9"/>
    <w:rsid w:val="008672F9"/>
    <w:rsid w:val="00867778"/>
    <w:rsid w:val="00871789"/>
    <w:rsid w:val="00872240"/>
    <w:rsid w:val="00872297"/>
    <w:rsid w:val="0087356E"/>
    <w:rsid w:val="008736DC"/>
    <w:rsid w:val="00874842"/>
    <w:rsid w:val="0087643F"/>
    <w:rsid w:val="0087644A"/>
    <w:rsid w:val="008766FC"/>
    <w:rsid w:val="008773E5"/>
    <w:rsid w:val="008777CF"/>
    <w:rsid w:val="008801CD"/>
    <w:rsid w:val="00880CBB"/>
    <w:rsid w:val="00880DCB"/>
    <w:rsid w:val="00880E3B"/>
    <w:rsid w:val="008814E3"/>
    <w:rsid w:val="0088243E"/>
    <w:rsid w:val="00883E11"/>
    <w:rsid w:val="00883F17"/>
    <w:rsid w:val="00884A83"/>
    <w:rsid w:val="00886A5C"/>
    <w:rsid w:val="00887966"/>
    <w:rsid w:val="0089119D"/>
    <w:rsid w:val="00891CF0"/>
    <w:rsid w:val="008921AA"/>
    <w:rsid w:val="008933FC"/>
    <w:rsid w:val="00893E0C"/>
    <w:rsid w:val="0089413C"/>
    <w:rsid w:val="00894599"/>
    <w:rsid w:val="00895ADF"/>
    <w:rsid w:val="00896070"/>
    <w:rsid w:val="00896D67"/>
    <w:rsid w:val="00896F31"/>
    <w:rsid w:val="008977EB"/>
    <w:rsid w:val="00897D42"/>
    <w:rsid w:val="008A042F"/>
    <w:rsid w:val="008A26C1"/>
    <w:rsid w:val="008A35D4"/>
    <w:rsid w:val="008A389D"/>
    <w:rsid w:val="008A40A9"/>
    <w:rsid w:val="008A4330"/>
    <w:rsid w:val="008A49DA"/>
    <w:rsid w:val="008A5277"/>
    <w:rsid w:val="008A660C"/>
    <w:rsid w:val="008A6ACF"/>
    <w:rsid w:val="008A6CD3"/>
    <w:rsid w:val="008A7316"/>
    <w:rsid w:val="008A7960"/>
    <w:rsid w:val="008B05B9"/>
    <w:rsid w:val="008B1BD7"/>
    <w:rsid w:val="008B29FE"/>
    <w:rsid w:val="008B38B2"/>
    <w:rsid w:val="008B4234"/>
    <w:rsid w:val="008B50BD"/>
    <w:rsid w:val="008B54AA"/>
    <w:rsid w:val="008B6144"/>
    <w:rsid w:val="008B618C"/>
    <w:rsid w:val="008B65E1"/>
    <w:rsid w:val="008B6A3B"/>
    <w:rsid w:val="008B7CB0"/>
    <w:rsid w:val="008C0AC9"/>
    <w:rsid w:val="008C108E"/>
    <w:rsid w:val="008C1946"/>
    <w:rsid w:val="008C1A5C"/>
    <w:rsid w:val="008C1BC1"/>
    <w:rsid w:val="008C2596"/>
    <w:rsid w:val="008C28F0"/>
    <w:rsid w:val="008C2CD7"/>
    <w:rsid w:val="008C3688"/>
    <w:rsid w:val="008C4855"/>
    <w:rsid w:val="008C48FC"/>
    <w:rsid w:val="008C5967"/>
    <w:rsid w:val="008C5FA8"/>
    <w:rsid w:val="008C65C7"/>
    <w:rsid w:val="008C7173"/>
    <w:rsid w:val="008D02E5"/>
    <w:rsid w:val="008D118F"/>
    <w:rsid w:val="008D160B"/>
    <w:rsid w:val="008D16C2"/>
    <w:rsid w:val="008D1EE2"/>
    <w:rsid w:val="008D3FB3"/>
    <w:rsid w:val="008D55A6"/>
    <w:rsid w:val="008D7436"/>
    <w:rsid w:val="008D7C46"/>
    <w:rsid w:val="008E1E23"/>
    <w:rsid w:val="008E3573"/>
    <w:rsid w:val="008E374F"/>
    <w:rsid w:val="008E43D5"/>
    <w:rsid w:val="008E45A7"/>
    <w:rsid w:val="008E5D5F"/>
    <w:rsid w:val="008E7CE3"/>
    <w:rsid w:val="008F007C"/>
    <w:rsid w:val="008F1997"/>
    <w:rsid w:val="008F2B47"/>
    <w:rsid w:val="008F522B"/>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37F"/>
    <w:rsid w:val="0090779F"/>
    <w:rsid w:val="009079F8"/>
    <w:rsid w:val="00907F8D"/>
    <w:rsid w:val="009111C2"/>
    <w:rsid w:val="00911ED2"/>
    <w:rsid w:val="00911ED8"/>
    <w:rsid w:val="009121A5"/>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228B"/>
    <w:rsid w:val="00922A85"/>
    <w:rsid w:val="0092328A"/>
    <w:rsid w:val="00923D41"/>
    <w:rsid w:val="00924745"/>
    <w:rsid w:val="009255C4"/>
    <w:rsid w:val="00926847"/>
    <w:rsid w:val="00927DAB"/>
    <w:rsid w:val="00927F58"/>
    <w:rsid w:val="009322B6"/>
    <w:rsid w:val="00932E97"/>
    <w:rsid w:val="0093305A"/>
    <w:rsid w:val="009338BF"/>
    <w:rsid w:val="00933E6C"/>
    <w:rsid w:val="00935668"/>
    <w:rsid w:val="009361CB"/>
    <w:rsid w:val="00937424"/>
    <w:rsid w:val="0093757E"/>
    <w:rsid w:val="00937D6C"/>
    <w:rsid w:val="00940933"/>
    <w:rsid w:val="00943848"/>
    <w:rsid w:val="00943BA0"/>
    <w:rsid w:val="00945914"/>
    <w:rsid w:val="00945AD7"/>
    <w:rsid w:val="009460D3"/>
    <w:rsid w:val="009465F6"/>
    <w:rsid w:val="00946B9C"/>
    <w:rsid w:val="0094704E"/>
    <w:rsid w:val="00947133"/>
    <w:rsid w:val="009474FC"/>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55E"/>
    <w:rsid w:val="009669D1"/>
    <w:rsid w:val="00966E37"/>
    <w:rsid w:val="009678C8"/>
    <w:rsid w:val="00971187"/>
    <w:rsid w:val="00971443"/>
    <w:rsid w:val="00971466"/>
    <w:rsid w:val="00971ABF"/>
    <w:rsid w:val="00971D72"/>
    <w:rsid w:val="009721DC"/>
    <w:rsid w:val="0097262A"/>
    <w:rsid w:val="00973F34"/>
    <w:rsid w:val="009756B4"/>
    <w:rsid w:val="00976542"/>
    <w:rsid w:val="009765AF"/>
    <w:rsid w:val="009768F9"/>
    <w:rsid w:val="00976F42"/>
    <w:rsid w:val="00980410"/>
    <w:rsid w:val="00981A28"/>
    <w:rsid w:val="00981D8A"/>
    <w:rsid w:val="0098225C"/>
    <w:rsid w:val="00982C97"/>
    <w:rsid w:val="00982DC4"/>
    <w:rsid w:val="009833CB"/>
    <w:rsid w:val="00983B3B"/>
    <w:rsid w:val="0098483B"/>
    <w:rsid w:val="00984FDC"/>
    <w:rsid w:val="009858F1"/>
    <w:rsid w:val="00985A93"/>
    <w:rsid w:val="00986AC7"/>
    <w:rsid w:val="009872A3"/>
    <w:rsid w:val="00991AAC"/>
    <w:rsid w:val="00993BF6"/>
    <w:rsid w:val="009946B9"/>
    <w:rsid w:val="009948D2"/>
    <w:rsid w:val="00995EDD"/>
    <w:rsid w:val="00996761"/>
    <w:rsid w:val="0099734F"/>
    <w:rsid w:val="00997F08"/>
    <w:rsid w:val="009A09A4"/>
    <w:rsid w:val="009A392B"/>
    <w:rsid w:val="009A3EC5"/>
    <w:rsid w:val="009A45ED"/>
    <w:rsid w:val="009A465A"/>
    <w:rsid w:val="009A517E"/>
    <w:rsid w:val="009A659A"/>
    <w:rsid w:val="009A682A"/>
    <w:rsid w:val="009A7AFD"/>
    <w:rsid w:val="009B1E2F"/>
    <w:rsid w:val="009B22E8"/>
    <w:rsid w:val="009B4530"/>
    <w:rsid w:val="009C0159"/>
    <w:rsid w:val="009C09BE"/>
    <w:rsid w:val="009C19C9"/>
    <w:rsid w:val="009C1A1C"/>
    <w:rsid w:val="009C238F"/>
    <w:rsid w:val="009C27A7"/>
    <w:rsid w:val="009C2E05"/>
    <w:rsid w:val="009C2F26"/>
    <w:rsid w:val="009C43C2"/>
    <w:rsid w:val="009C6CF2"/>
    <w:rsid w:val="009C7331"/>
    <w:rsid w:val="009C762C"/>
    <w:rsid w:val="009D0160"/>
    <w:rsid w:val="009D10EF"/>
    <w:rsid w:val="009D1DE0"/>
    <w:rsid w:val="009D348D"/>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5A"/>
    <w:rsid w:val="009E3E68"/>
    <w:rsid w:val="009E4740"/>
    <w:rsid w:val="009E7626"/>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376"/>
    <w:rsid w:val="00A03A32"/>
    <w:rsid w:val="00A05BF6"/>
    <w:rsid w:val="00A06FF4"/>
    <w:rsid w:val="00A07A3F"/>
    <w:rsid w:val="00A100D7"/>
    <w:rsid w:val="00A10E75"/>
    <w:rsid w:val="00A1101F"/>
    <w:rsid w:val="00A118C6"/>
    <w:rsid w:val="00A11D69"/>
    <w:rsid w:val="00A1229E"/>
    <w:rsid w:val="00A12600"/>
    <w:rsid w:val="00A1308B"/>
    <w:rsid w:val="00A1353B"/>
    <w:rsid w:val="00A13C4D"/>
    <w:rsid w:val="00A13CD9"/>
    <w:rsid w:val="00A13D5C"/>
    <w:rsid w:val="00A14DAB"/>
    <w:rsid w:val="00A15516"/>
    <w:rsid w:val="00A16641"/>
    <w:rsid w:val="00A166C2"/>
    <w:rsid w:val="00A16A38"/>
    <w:rsid w:val="00A21560"/>
    <w:rsid w:val="00A23821"/>
    <w:rsid w:val="00A26051"/>
    <w:rsid w:val="00A26C1B"/>
    <w:rsid w:val="00A26CFF"/>
    <w:rsid w:val="00A27104"/>
    <w:rsid w:val="00A27D48"/>
    <w:rsid w:val="00A30864"/>
    <w:rsid w:val="00A3194C"/>
    <w:rsid w:val="00A31BCF"/>
    <w:rsid w:val="00A33B80"/>
    <w:rsid w:val="00A33F8C"/>
    <w:rsid w:val="00A3434B"/>
    <w:rsid w:val="00A347E3"/>
    <w:rsid w:val="00A34F39"/>
    <w:rsid w:val="00A350A2"/>
    <w:rsid w:val="00A35A37"/>
    <w:rsid w:val="00A3687C"/>
    <w:rsid w:val="00A37016"/>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6F95"/>
    <w:rsid w:val="00A570EA"/>
    <w:rsid w:val="00A574FE"/>
    <w:rsid w:val="00A6058F"/>
    <w:rsid w:val="00A60B9D"/>
    <w:rsid w:val="00A60F59"/>
    <w:rsid w:val="00A62121"/>
    <w:rsid w:val="00A63736"/>
    <w:rsid w:val="00A64BD4"/>
    <w:rsid w:val="00A64E8A"/>
    <w:rsid w:val="00A64F63"/>
    <w:rsid w:val="00A65E9F"/>
    <w:rsid w:val="00A66019"/>
    <w:rsid w:val="00A66771"/>
    <w:rsid w:val="00A6726D"/>
    <w:rsid w:val="00A67A01"/>
    <w:rsid w:val="00A67CA6"/>
    <w:rsid w:val="00A70911"/>
    <w:rsid w:val="00A70FE0"/>
    <w:rsid w:val="00A7219D"/>
    <w:rsid w:val="00A721D8"/>
    <w:rsid w:val="00A738E0"/>
    <w:rsid w:val="00A75DA6"/>
    <w:rsid w:val="00A75EE6"/>
    <w:rsid w:val="00A76221"/>
    <w:rsid w:val="00A765FD"/>
    <w:rsid w:val="00A77595"/>
    <w:rsid w:val="00A8442A"/>
    <w:rsid w:val="00A856C9"/>
    <w:rsid w:val="00A85D1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A41"/>
    <w:rsid w:val="00A95B3C"/>
    <w:rsid w:val="00A961D2"/>
    <w:rsid w:val="00A96736"/>
    <w:rsid w:val="00A96A6C"/>
    <w:rsid w:val="00A971DD"/>
    <w:rsid w:val="00A97BF6"/>
    <w:rsid w:val="00A97CE1"/>
    <w:rsid w:val="00AA01BD"/>
    <w:rsid w:val="00AA06F7"/>
    <w:rsid w:val="00AA07D3"/>
    <w:rsid w:val="00AA0DA3"/>
    <w:rsid w:val="00AA0F28"/>
    <w:rsid w:val="00AA0F8D"/>
    <w:rsid w:val="00AA16F6"/>
    <w:rsid w:val="00AA30E5"/>
    <w:rsid w:val="00AA4994"/>
    <w:rsid w:val="00AA54F7"/>
    <w:rsid w:val="00AA63C0"/>
    <w:rsid w:val="00AA6884"/>
    <w:rsid w:val="00AA7B6E"/>
    <w:rsid w:val="00AB0491"/>
    <w:rsid w:val="00AB04D6"/>
    <w:rsid w:val="00AB05D3"/>
    <w:rsid w:val="00AB0646"/>
    <w:rsid w:val="00AB1B5A"/>
    <w:rsid w:val="00AB2FF2"/>
    <w:rsid w:val="00AB3622"/>
    <w:rsid w:val="00AB3FA8"/>
    <w:rsid w:val="00AB466C"/>
    <w:rsid w:val="00AB47F7"/>
    <w:rsid w:val="00AB4BAE"/>
    <w:rsid w:val="00AB553B"/>
    <w:rsid w:val="00AB576E"/>
    <w:rsid w:val="00AB5AF0"/>
    <w:rsid w:val="00AB6012"/>
    <w:rsid w:val="00AB687D"/>
    <w:rsid w:val="00AB7AAD"/>
    <w:rsid w:val="00AB7E2A"/>
    <w:rsid w:val="00AC0836"/>
    <w:rsid w:val="00AC0E36"/>
    <w:rsid w:val="00AC2D23"/>
    <w:rsid w:val="00AC4276"/>
    <w:rsid w:val="00AC47A8"/>
    <w:rsid w:val="00AC4A8D"/>
    <w:rsid w:val="00AC4E1E"/>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CD1"/>
    <w:rsid w:val="00AF1DF9"/>
    <w:rsid w:val="00AF3CD1"/>
    <w:rsid w:val="00AF3E7A"/>
    <w:rsid w:val="00AF44D3"/>
    <w:rsid w:val="00AF4534"/>
    <w:rsid w:val="00AF4661"/>
    <w:rsid w:val="00AF480F"/>
    <w:rsid w:val="00AF501C"/>
    <w:rsid w:val="00AF740F"/>
    <w:rsid w:val="00B02459"/>
    <w:rsid w:val="00B024C6"/>
    <w:rsid w:val="00B0280F"/>
    <w:rsid w:val="00B02AD9"/>
    <w:rsid w:val="00B03290"/>
    <w:rsid w:val="00B039C9"/>
    <w:rsid w:val="00B0481E"/>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057"/>
    <w:rsid w:val="00B173BD"/>
    <w:rsid w:val="00B17600"/>
    <w:rsid w:val="00B17B26"/>
    <w:rsid w:val="00B20232"/>
    <w:rsid w:val="00B202DF"/>
    <w:rsid w:val="00B21800"/>
    <w:rsid w:val="00B22617"/>
    <w:rsid w:val="00B22F6C"/>
    <w:rsid w:val="00B23A20"/>
    <w:rsid w:val="00B23ECD"/>
    <w:rsid w:val="00B24815"/>
    <w:rsid w:val="00B24CC2"/>
    <w:rsid w:val="00B2644E"/>
    <w:rsid w:val="00B26F4B"/>
    <w:rsid w:val="00B27145"/>
    <w:rsid w:val="00B31218"/>
    <w:rsid w:val="00B33134"/>
    <w:rsid w:val="00B3341C"/>
    <w:rsid w:val="00B35C60"/>
    <w:rsid w:val="00B371AE"/>
    <w:rsid w:val="00B379DB"/>
    <w:rsid w:val="00B405E2"/>
    <w:rsid w:val="00B42526"/>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0F0"/>
    <w:rsid w:val="00B50784"/>
    <w:rsid w:val="00B50E28"/>
    <w:rsid w:val="00B51679"/>
    <w:rsid w:val="00B517E6"/>
    <w:rsid w:val="00B530FF"/>
    <w:rsid w:val="00B54FB9"/>
    <w:rsid w:val="00B5520D"/>
    <w:rsid w:val="00B5658C"/>
    <w:rsid w:val="00B56CBD"/>
    <w:rsid w:val="00B56E6F"/>
    <w:rsid w:val="00B57A85"/>
    <w:rsid w:val="00B605C7"/>
    <w:rsid w:val="00B615E7"/>
    <w:rsid w:val="00B61CA1"/>
    <w:rsid w:val="00B626E6"/>
    <w:rsid w:val="00B632D2"/>
    <w:rsid w:val="00B646F6"/>
    <w:rsid w:val="00B6531A"/>
    <w:rsid w:val="00B65A04"/>
    <w:rsid w:val="00B6634E"/>
    <w:rsid w:val="00B66FB9"/>
    <w:rsid w:val="00B675B7"/>
    <w:rsid w:val="00B67B67"/>
    <w:rsid w:val="00B72D83"/>
    <w:rsid w:val="00B73740"/>
    <w:rsid w:val="00B74343"/>
    <w:rsid w:val="00B7647A"/>
    <w:rsid w:val="00B77A95"/>
    <w:rsid w:val="00B80212"/>
    <w:rsid w:val="00B80D74"/>
    <w:rsid w:val="00B817DD"/>
    <w:rsid w:val="00B82DF8"/>
    <w:rsid w:val="00B83D4C"/>
    <w:rsid w:val="00B857B0"/>
    <w:rsid w:val="00B85DF3"/>
    <w:rsid w:val="00B860DD"/>
    <w:rsid w:val="00B8624E"/>
    <w:rsid w:val="00B866B1"/>
    <w:rsid w:val="00B879C3"/>
    <w:rsid w:val="00B90265"/>
    <w:rsid w:val="00B91DE6"/>
    <w:rsid w:val="00B9326C"/>
    <w:rsid w:val="00B939BE"/>
    <w:rsid w:val="00B94B65"/>
    <w:rsid w:val="00B956C9"/>
    <w:rsid w:val="00B95FEF"/>
    <w:rsid w:val="00B96F58"/>
    <w:rsid w:val="00B9784A"/>
    <w:rsid w:val="00B97B65"/>
    <w:rsid w:val="00BA12CC"/>
    <w:rsid w:val="00BA157B"/>
    <w:rsid w:val="00BA2127"/>
    <w:rsid w:val="00BA2303"/>
    <w:rsid w:val="00BA30BE"/>
    <w:rsid w:val="00BA3337"/>
    <w:rsid w:val="00BA3383"/>
    <w:rsid w:val="00BA61E2"/>
    <w:rsid w:val="00BA632B"/>
    <w:rsid w:val="00BA6F80"/>
    <w:rsid w:val="00BA77BB"/>
    <w:rsid w:val="00BA7E77"/>
    <w:rsid w:val="00BB0534"/>
    <w:rsid w:val="00BB09C5"/>
    <w:rsid w:val="00BB13A7"/>
    <w:rsid w:val="00BB1693"/>
    <w:rsid w:val="00BB19A0"/>
    <w:rsid w:val="00BB19DE"/>
    <w:rsid w:val="00BB1AA4"/>
    <w:rsid w:val="00BB1AF9"/>
    <w:rsid w:val="00BB318F"/>
    <w:rsid w:val="00BB37F4"/>
    <w:rsid w:val="00BB414F"/>
    <w:rsid w:val="00BB42CC"/>
    <w:rsid w:val="00BB514E"/>
    <w:rsid w:val="00BB5717"/>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37A"/>
    <w:rsid w:val="00BE068F"/>
    <w:rsid w:val="00BE1016"/>
    <w:rsid w:val="00BE1936"/>
    <w:rsid w:val="00BE4D78"/>
    <w:rsid w:val="00BE547D"/>
    <w:rsid w:val="00BE549C"/>
    <w:rsid w:val="00BE5963"/>
    <w:rsid w:val="00BE5FF8"/>
    <w:rsid w:val="00BE78A5"/>
    <w:rsid w:val="00BF097A"/>
    <w:rsid w:val="00BF52F5"/>
    <w:rsid w:val="00BF56C6"/>
    <w:rsid w:val="00BF6286"/>
    <w:rsid w:val="00BF6346"/>
    <w:rsid w:val="00BF66E9"/>
    <w:rsid w:val="00C00C1C"/>
    <w:rsid w:val="00C016EB"/>
    <w:rsid w:val="00C02462"/>
    <w:rsid w:val="00C026E0"/>
    <w:rsid w:val="00C04C4F"/>
    <w:rsid w:val="00C05438"/>
    <w:rsid w:val="00C058F6"/>
    <w:rsid w:val="00C0594A"/>
    <w:rsid w:val="00C05E5F"/>
    <w:rsid w:val="00C06103"/>
    <w:rsid w:val="00C0642E"/>
    <w:rsid w:val="00C06993"/>
    <w:rsid w:val="00C0744E"/>
    <w:rsid w:val="00C07816"/>
    <w:rsid w:val="00C0783B"/>
    <w:rsid w:val="00C07DED"/>
    <w:rsid w:val="00C10ACC"/>
    <w:rsid w:val="00C11FC3"/>
    <w:rsid w:val="00C12085"/>
    <w:rsid w:val="00C12B83"/>
    <w:rsid w:val="00C132DC"/>
    <w:rsid w:val="00C13872"/>
    <w:rsid w:val="00C13E22"/>
    <w:rsid w:val="00C1464F"/>
    <w:rsid w:val="00C14D0A"/>
    <w:rsid w:val="00C15767"/>
    <w:rsid w:val="00C15FA4"/>
    <w:rsid w:val="00C17389"/>
    <w:rsid w:val="00C1775A"/>
    <w:rsid w:val="00C17BA6"/>
    <w:rsid w:val="00C22D86"/>
    <w:rsid w:val="00C23590"/>
    <w:rsid w:val="00C23C5A"/>
    <w:rsid w:val="00C2538E"/>
    <w:rsid w:val="00C2605A"/>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63E3"/>
    <w:rsid w:val="00C4706E"/>
    <w:rsid w:val="00C478A4"/>
    <w:rsid w:val="00C47DB2"/>
    <w:rsid w:val="00C50125"/>
    <w:rsid w:val="00C513FC"/>
    <w:rsid w:val="00C5140B"/>
    <w:rsid w:val="00C51918"/>
    <w:rsid w:val="00C51C95"/>
    <w:rsid w:val="00C52C6C"/>
    <w:rsid w:val="00C53B5D"/>
    <w:rsid w:val="00C53EBD"/>
    <w:rsid w:val="00C54B5C"/>
    <w:rsid w:val="00C55171"/>
    <w:rsid w:val="00C559E9"/>
    <w:rsid w:val="00C600F9"/>
    <w:rsid w:val="00C6053B"/>
    <w:rsid w:val="00C60708"/>
    <w:rsid w:val="00C609B2"/>
    <w:rsid w:val="00C60C62"/>
    <w:rsid w:val="00C60E84"/>
    <w:rsid w:val="00C6183E"/>
    <w:rsid w:val="00C61AF3"/>
    <w:rsid w:val="00C61B83"/>
    <w:rsid w:val="00C63017"/>
    <w:rsid w:val="00C63669"/>
    <w:rsid w:val="00C63EAD"/>
    <w:rsid w:val="00C647BF"/>
    <w:rsid w:val="00C657D9"/>
    <w:rsid w:val="00C65A3D"/>
    <w:rsid w:val="00C65FA9"/>
    <w:rsid w:val="00C661B3"/>
    <w:rsid w:val="00C66BA6"/>
    <w:rsid w:val="00C66F4B"/>
    <w:rsid w:val="00C6775D"/>
    <w:rsid w:val="00C702E3"/>
    <w:rsid w:val="00C70950"/>
    <w:rsid w:val="00C70CD8"/>
    <w:rsid w:val="00C71B36"/>
    <w:rsid w:val="00C72132"/>
    <w:rsid w:val="00C74346"/>
    <w:rsid w:val="00C74ACE"/>
    <w:rsid w:val="00C75BE6"/>
    <w:rsid w:val="00C763A0"/>
    <w:rsid w:val="00C76719"/>
    <w:rsid w:val="00C779EC"/>
    <w:rsid w:val="00C80234"/>
    <w:rsid w:val="00C803EC"/>
    <w:rsid w:val="00C805C8"/>
    <w:rsid w:val="00C80A19"/>
    <w:rsid w:val="00C80B5F"/>
    <w:rsid w:val="00C80DE4"/>
    <w:rsid w:val="00C81C77"/>
    <w:rsid w:val="00C82484"/>
    <w:rsid w:val="00C82551"/>
    <w:rsid w:val="00C82BFF"/>
    <w:rsid w:val="00C82F0F"/>
    <w:rsid w:val="00C83B4C"/>
    <w:rsid w:val="00C8461E"/>
    <w:rsid w:val="00C84743"/>
    <w:rsid w:val="00C8482D"/>
    <w:rsid w:val="00C86540"/>
    <w:rsid w:val="00C900A1"/>
    <w:rsid w:val="00C90A1C"/>
    <w:rsid w:val="00C910C3"/>
    <w:rsid w:val="00C9433D"/>
    <w:rsid w:val="00C9482F"/>
    <w:rsid w:val="00C964F4"/>
    <w:rsid w:val="00C968D8"/>
    <w:rsid w:val="00C96A07"/>
    <w:rsid w:val="00CA002F"/>
    <w:rsid w:val="00CA0AD7"/>
    <w:rsid w:val="00CA1F25"/>
    <w:rsid w:val="00CA20E3"/>
    <w:rsid w:val="00CA3A40"/>
    <w:rsid w:val="00CA4092"/>
    <w:rsid w:val="00CA453F"/>
    <w:rsid w:val="00CA458D"/>
    <w:rsid w:val="00CA603B"/>
    <w:rsid w:val="00CA75C6"/>
    <w:rsid w:val="00CA7C4F"/>
    <w:rsid w:val="00CB107A"/>
    <w:rsid w:val="00CB258C"/>
    <w:rsid w:val="00CC02D0"/>
    <w:rsid w:val="00CC1039"/>
    <w:rsid w:val="00CC28FB"/>
    <w:rsid w:val="00CC30D1"/>
    <w:rsid w:val="00CC37E1"/>
    <w:rsid w:val="00CC39E5"/>
    <w:rsid w:val="00CC3B5B"/>
    <w:rsid w:val="00CC427A"/>
    <w:rsid w:val="00CC4676"/>
    <w:rsid w:val="00CC47B0"/>
    <w:rsid w:val="00CC515C"/>
    <w:rsid w:val="00CC5DF3"/>
    <w:rsid w:val="00CC6054"/>
    <w:rsid w:val="00CC6348"/>
    <w:rsid w:val="00CC651B"/>
    <w:rsid w:val="00CD005D"/>
    <w:rsid w:val="00CD1D59"/>
    <w:rsid w:val="00CD24B9"/>
    <w:rsid w:val="00CD3200"/>
    <w:rsid w:val="00CD4C2D"/>
    <w:rsid w:val="00CD4C74"/>
    <w:rsid w:val="00CD643E"/>
    <w:rsid w:val="00CD6808"/>
    <w:rsid w:val="00CD7DB6"/>
    <w:rsid w:val="00CE0583"/>
    <w:rsid w:val="00CE05CC"/>
    <w:rsid w:val="00CE0DF9"/>
    <w:rsid w:val="00CE0E45"/>
    <w:rsid w:val="00CE15C0"/>
    <w:rsid w:val="00CE1850"/>
    <w:rsid w:val="00CE1B91"/>
    <w:rsid w:val="00CE2E1D"/>
    <w:rsid w:val="00CE3D00"/>
    <w:rsid w:val="00CE3EC5"/>
    <w:rsid w:val="00CE4302"/>
    <w:rsid w:val="00CE4418"/>
    <w:rsid w:val="00CE5FF6"/>
    <w:rsid w:val="00CE60CE"/>
    <w:rsid w:val="00CE6A3C"/>
    <w:rsid w:val="00CF0463"/>
    <w:rsid w:val="00CF0CDA"/>
    <w:rsid w:val="00CF148F"/>
    <w:rsid w:val="00CF1BF4"/>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5BCF"/>
    <w:rsid w:val="00D070C0"/>
    <w:rsid w:val="00D0728C"/>
    <w:rsid w:val="00D0774A"/>
    <w:rsid w:val="00D07BD9"/>
    <w:rsid w:val="00D1006C"/>
    <w:rsid w:val="00D11F9B"/>
    <w:rsid w:val="00D11FE3"/>
    <w:rsid w:val="00D122C1"/>
    <w:rsid w:val="00D12585"/>
    <w:rsid w:val="00D14ABA"/>
    <w:rsid w:val="00D14B79"/>
    <w:rsid w:val="00D15A42"/>
    <w:rsid w:val="00D16061"/>
    <w:rsid w:val="00D16861"/>
    <w:rsid w:val="00D170E2"/>
    <w:rsid w:val="00D17977"/>
    <w:rsid w:val="00D17B07"/>
    <w:rsid w:val="00D2015F"/>
    <w:rsid w:val="00D207B8"/>
    <w:rsid w:val="00D20B4E"/>
    <w:rsid w:val="00D215F1"/>
    <w:rsid w:val="00D21863"/>
    <w:rsid w:val="00D2267A"/>
    <w:rsid w:val="00D23CE3"/>
    <w:rsid w:val="00D24667"/>
    <w:rsid w:val="00D250E5"/>
    <w:rsid w:val="00D26642"/>
    <w:rsid w:val="00D27F23"/>
    <w:rsid w:val="00D32467"/>
    <w:rsid w:val="00D329EF"/>
    <w:rsid w:val="00D3312D"/>
    <w:rsid w:val="00D338DA"/>
    <w:rsid w:val="00D338E1"/>
    <w:rsid w:val="00D368B6"/>
    <w:rsid w:val="00D36A40"/>
    <w:rsid w:val="00D37134"/>
    <w:rsid w:val="00D37365"/>
    <w:rsid w:val="00D374C2"/>
    <w:rsid w:val="00D40C19"/>
    <w:rsid w:val="00D41999"/>
    <w:rsid w:val="00D42F5A"/>
    <w:rsid w:val="00D44A4E"/>
    <w:rsid w:val="00D44DA4"/>
    <w:rsid w:val="00D44E82"/>
    <w:rsid w:val="00D44F37"/>
    <w:rsid w:val="00D45057"/>
    <w:rsid w:val="00D500B0"/>
    <w:rsid w:val="00D522D8"/>
    <w:rsid w:val="00D539EE"/>
    <w:rsid w:val="00D53DE9"/>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EB3"/>
    <w:rsid w:val="00D6214A"/>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8E"/>
    <w:rsid w:val="00D70E3C"/>
    <w:rsid w:val="00D71317"/>
    <w:rsid w:val="00D71B20"/>
    <w:rsid w:val="00D71D8F"/>
    <w:rsid w:val="00D72240"/>
    <w:rsid w:val="00D72699"/>
    <w:rsid w:val="00D76160"/>
    <w:rsid w:val="00D7784C"/>
    <w:rsid w:val="00D77F33"/>
    <w:rsid w:val="00D82517"/>
    <w:rsid w:val="00D82DC3"/>
    <w:rsid w:val="00D82F60"/>
    <w:rsid w:val="00D83204"/>
    <w:rsid w:val="00D839B3"/>
    <w:rsid w:val="00D84B71"/>
    <w:rsid w:val="00D85254"/>
    <w:rsid w:val="00D8539A"/>
    <w:rsid w:val="00D858AC"/>
    <w:rsid w:val="00D85E09"/>
    <w:rsid w:val="00D85F80"/>
    <w:rsid w:val="00D8666D"/>
    <w:rsid w:val="00D86BBC"/>
    <w:rsid w:val="00D86DF7"/>
    <w:rsid w:val="00D876D7"/>
    <w:rsid w:val="00D87EA8"/>
    <w:rsid w:val="00D916EB"/>
    <w:rsid w:val="00D9246E"/>
    <w:rsid w:val="00D92D2C"/>
    <w:rsid w:val="00D92DBF"/>
    <w:rsid w:val="00D93F45"/>
    <w:rsid w:val="00D943E6"/>
    <w:rsid w:val="00D959F7"/>
    <w:rsid w:val="00D96699"/>
    <w:rsid w:val="00D966C9"/>
    <w:rsid w:val="00D974A5"/>
    <w:rsid w:val="00D97B0B"/>
    <w:rsid w:val="00D97B4F"/>
    <w:rsid w:val="00D97CCC"/>
    <w:rsid w:val="00DA0231"/>
    <w:rsid w:val="00DA11C4"/>
    <w:rsid w:val="00DA1A26"/>
    <w:rsid w:val="00DA1FDB"/>
    <w:rsid w:val="00DA2B63"/>
    <w:rsid w:val="00DA4258"/>
    <w:rsid w:val="00DA4419"/>
    <w:rsid w:val="00DA48C4"/>
    <w:rsid w:val="00DA48E7"/>
    <w:rsid w:val="00DA6ECA"/>
    <w:rsid w:val="00DA750C"/>
    <w:rsid w:val="00DA7CAD"/>
    <w:rsid w:val="00DB04DE"/>
    <w:rsid w:val="00DB1A89"/>
    <w:rsid w:val="00DB344B"/>
    <w:rsid w:val="00DB36A4"/>
    <w:rsid w:val="00DB3D15"/>
    <w:rsid w:val="00DB43AB"/>
    <w:rsid w:val="00DB5B85"/>
    <w:rsid w:val="00DB5BD6"/>
    <w:rsid w:val="00DB6636"/>
    <w:rsid w:val="00DB71D0"/>
    <w:rsid w:val="00DB7D89"/>
    <w:rsid w:val="00DB7F09"/>
    <w:rsid w:val="00DC0637"/>
    <w:rsid w:val="00DC0C86"/>
    <w:rsid w:val="00DC1348"/>
    <w:rsid w:val="00DC3CF7"/>
    <w:rsid w:val="00DC3DCD"/>
    <w:rsid w:val="00DC404D"/>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7AA"/>
    <w:rsid w:val="00DE5D9B"/>
    <w:rsid w:val="00DE62D9"/>
    <w:rsid w:val="00DE69CE"/>
    <w:rsid w:val="00DE6F0A"/>
    <w:rsid w:val="00DE7DF5"/>
    <w:rsid w:val="00DF034A"/>
    <w:rsid w:val="00DF04FF"/>
    <w:rsid w:val="00DF0E63"/>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7099"/>
    <w:rsid w:val="00E07496"/>
    <w:rsid w:val="00E077F3"/>
    <w:rsid w:val="00E07D41"/>
    <w:rsid w:val="00E10C8F"/>
    <w:rsid w:val="00E10F56"/>
    <w:rsid w:val="00E110FF"/>
    <w:rsid w:val="00E1189A"/>
    <w:rsid w:val="00E11C38"/>
    <w:rsid w:val="00E12C85"/>
    <w:rsid w:val="00E12F24"/>
    <w:rsid w:val="00E12F98"/>
    <w:rsid w:val="00E14817"/>
    <w:rsid w:val="00E1546B"/>
    <w:rsid w:val="00E1610D"/>
    <w:rsid w:val="00E16560"/>
    <w:rsid w:val="00E16838"/>
    <w:rsid w:val="00E16D4F"/>
    <w:rsid w:val="00E17FE4"/>
    <w:rsid w:val="00E209E0"/>
    <w:rsid w:val="00E20B36"/>
    <w:rsid w:val="00E2131B"/>
    <w:rsid w:val="00E21452"/>
    <w:rsid w:val="00E22D9E"/>
    <w:rsid w:val="00E23433"/>
    <w:rsid w:val="00E24141"/>
    <w:rsid w:val="00E24DB7"/>
    <w:rsid w:val="00E275E7"/>
    <w:rsid w:val="00E27B38"/>
    <w:rsid w:val="00E27D07"/>
    <w:rsid w:val="00E30D2A"/>
    <w:rsid w:val="00E31164"/>
    <w:rsid w:val="00E314F3"/>
    <w:rsid w:val="00E32A64"/>
    <w:rsid w:val="00E3342D"/>
    <w:rsid w:val="00E33E76"/>
    <w:rsid w:val="00E347AC"/>
    <w:rsid w:val="00E37BFF"/>
    <w:rsid w:val="00E40784"/>
    <w:rsid w:val="00E41682"/>
    <w:rsid w:val="00E42057"/>
    <w:rsid w:val="00E45CE1"/>
    <w:rsid w:val="00E45FE0"/>
    <w:rsid w:val="00E46BB2"/>
    <w:rsid w:val="00E475A0"/>
    <w:rsid w:val="00E47E2C"/>
    <w:rsid w:val="00E47FBA"/>
    <w:rsid w:val="00E51A13"/>
    <w:rsid w:val="00E51BD3"/>
    <w:rsid w:val="00E5244E"/>
    <w:rsid w:val="00E52A20"/>
    <w:rsid w:val="00E53231"/>
    <w:rsid w:val="00E53F39"/>
    <w:rsid w:val="00E54D25"/>
    <w:rsid w:val="00E5546D"/>
    <w:rsid w:val="00E55C63"/>
    <w:rsid w:val="00E5635B"/>
    <w:rsid w:val="00E60E48"/>
    <w:rsid w:val="00E61E84"/>
    <w:rsid w:val="00E6202C"/>
    <w:rsid w:val="00E62A42"/>
    <w:rsid w:val="00E64717"/>
    <w:rsid w:val="00E64AC9"/>
    <w:rsid w:val="00E65012"/>
    <w:rsid w:val="00E66605"/>
    <w:rsid w:val="00E6662B"/>
    <w:rsid w:val="00E668C5"/>
    <w:rsid w:val="00E66ECD"/>
    <w:rsid w:val="00E670FF"/>
    <w:rsid w:val="00E67448"/>
    <w:rsid w:val="00E67992"/>
    <w:rsid w:val="00E70466"/>
    <w:rsid w:val="00E7125F"/>
    <w:rsid w:val="00E7270F"/>
    <w:rsid w:val="00E735FA"/>
    <w:rsid w:val="00E73EC2"/>
    <w:rsid w:val="00E749B0"/>
    <w:rsid w:val="00E764FE"/>
    <w:rsid w:val="00E766BB"/>
    <w:rsid w:val="00E76D49"/>
    <w:rsid w:val="00E77945"/>
    <w:rsid w:val="00E77AF3"/>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6E5D"/>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10D8"/>
    <w:rsid w:val="00EB3B4E"/>
    <w:rsid w:val="00EB4715"/>
    <w:rsid w:val="00EB4BC5"/>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6817"/>
    <w:rsid w:val="00EC6F57"/>
    <w:rsid w:val="00EC7217"/>
    <w:rsid w:val="00EC731C"/>
    <w:rsid w:val="00EC77E4"/>
    <w:rsid w:val="00EC7A59"/>
    <w:rsid w:val="00EC7B93"/>
    <w:rsid w:val="00ED0C87"/>
    <w:rsid w:val="00ED1634"/>
    <w:rsid w:val="00ED291B"/>
    <w:rsid w:val="00ED2B36"/>
    <w:rsid w:val="00ED2EFC"/>
    <w:rsid w:val="00ED4138"/>
    <w:rsid w:val="00ED4307"/>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562"/>
    <w:rsid w:val="00EE7CFD"/>
    <w:rsid w:val="00EF008D"/>
    <w:rsid w:val="00EF13B4"/>
    <w:rsid w:val="00EF1D82"/>
    <w:rsid w:val="00EF1FED"/>
    <w:rsid w:val="00EF251E"/>
    <w:rsid w:val="00EF41AA"/>
    <w:rsid w:val="00EF5423"/>
    <w:rsid w:val="00EF6D41"/>
    <w:rsid w:val="00EF7C53"/>
    <w:rsid w:val="00EF7CEC"/>
    <w:rsid w:val="00F00273"/>
    <w:rsid w:val="00F007A1"/>
    <w:rsid w:val="00F00D85"/>
    <w:rsid w:val="00F00E5C"/>
    <w:rsid w:val="00F01E1B"/>
    <w:rsid w:val="00F01EEE"/>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553"/>
    <w:rsid w:val="00F20B88"/>
    <w:rsid w:val="00F21E30"/>
    <w:rsid w:val="00F223AC"/>
    <w:rsid w:val="00F22E3B"/>
    <w:rsid w:val="00F22EC1"/>
    <w:rsid w:val="00F23206"/>
    <w:rsid w:val="00F2356B"/>
    <w:rsid w:val="00F24B00"/>
    <w:rsid w:val="00F259EE"/>
    <w:rsid w:val="00F26320"/>
    <w:rsid w:val="00F26819"/>
    <w:rsid w:val="00F26A75"/>
    <w:rsid w:val="00F270D4"/>
    <w:rsid w:val="00F277B3"/>
    <w:rsid w:val="00F27F84"/>
    <w:rsid w:val="00F30080"/>
    <w:rsid w:val="00F300B5"/>
    <w:rsid w:val="00F31464"/>
    <w:rsid w:val="00F31658"/>
    <w:rsid w:val="00F32E9A"/>
    <w:rsid w:val="00F3363F"/>
    <w:rsid w:val="00F356E1"/>
    <w:rsid w:val="00F364E2"/>
    <w:rsid w:val="00F36D63"/>
    <w:rsid w:val="00F40F98"/>
    <w:rsid w:val="00F4134D"/>
    <w:rsid w:val="00F43165"/>
    <w:rsid w:val="00F43351"/>
    <w:rsid w:val="00F4378C"/>
    <w:rsid w:val="00F43E02"/>
    <w:rsid w:val="00F45297"/>
    <w:rsid w:val="00F46321"/>
    <w:rsid w:val="00F466E6"/>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58B9"/>
    <w:rsid w:val="00F65EE1"/>
    <w:rsid w:val="00F67F30"/>
    <w:rsid w:val="00F71D07"/>
    <w:rsid w:val="00F71D2F"/>
    <w:rsid w:val="00F7247C"/>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6E98"/>
    <w:rsid w:val="00F87B98"/>
    <w:rsid w:val="00F908C7"/>
    <w:rsid w:val="00F92BDD"/>
    <w:rsid w:val="00F93135"/>
    <w:rsid w:val="00F9323B"/>
    <w:rsid w:val="00F940F1"/>
    <w:rsid w:val="00F94308"/>
    <w:rsid w:val="00F94E3B"/>
    <w:rsid w:val="00F95C0D"/>
    <w:rsid w:val="00F95E3D"/>
    <w:rsid w:val="00F962CE"/>
    <w:rsid w:val="00F978CE"/>
    <w:rsid w:val="00FA1288"/>
    <w:rsid w:val="00FA1330"/>
    <w:rsid w:val="00FA2DDC"/>
    <w:rsid w:val="00FA3107"/>
    <w:rsid w:val="00FA39EB"/>
    <w:rsid w:val="00FA629C"/>
    <w:rsid w:val="00FA6A86"/>
    <w:rsid w:val="00FA7324"/>
    <w:rsid w:val="00FB07D6"/>
    <w:rsid w:val="00FB0B01"/>
    <w:rsid w:val="00FB1AFA"/>
    <w:rsid w:val="00FB347F"/>
    <w:rsid w:val="00FB3807"/>
    <w:rsid w:val="00FB44D8"/>
    <w:rsid w:val="00FB5038"/>
    <w:rsid w:val="00FB7063"/>
    <w:rsid w:val="00FC02A0"/>
    <w:rsid w:val="00FC0CF7"/>
    <w:rsid w:val="00FC12A8"/>
    <w:rsid w:val="00FC2203"/>
    <w:rsid w:val="00FC227F"/>
    <w:rsid w:val="00FC2371"/>
    <w:rsid w:val="00FC26E0"/>
    <w:rsid w:val="00FC4966"/>
    <w:rsid w:val="00FC6F9D"/>
    <w:rsid w:val="00FC7BAE"/>
    <w:rsid w:val="00FD0790"/>
    <w:rsid w:val="00FD07E5"/>
    <w:rsid w:val="00FD1538"/>
    <w:rsid w:val="00FD19DF"/>
    <w:rsid w:val="00FD2242"/>
    <w:rsid w:val="00FD2BF4"/>
    <w:rsid w:val="00FD2D7A"/>
    <w:rsid w:val="00FD4C07"/>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D98"/>
    <w:rsid w:val="00FF4FB7"/>
    <w:rsid w:val="00FF52C0"/>
    <w:rsid w:val="00FF60F8"/>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2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7FD8"/>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4"/>
    <w:qFormat/>
    <w:rsid w:val="00717CC4"/>
    <w:pPr>
      <w:numPr>
        <w:numId w:val="3"/>
      </w:numPr>
      <w:outlineLvl w:val="2"/>
    </w:pPr>
    <w:rPr>
      <w:rFonts w:cs="Arial"/>
      <w:b/>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1"/>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3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Naslovprvi">
    <w:name w:val="Naslov prvi"/>
    <w:basedOn w:val="Navaden"/>
    <w:link w:val="NaslovprviZnak"/>
    <w:qFormat/>
    <w:rsid w:val="0018163B"/>
    <w:pPr>
      <w:keepNext/>
      <w:widowControl w:val="0"/>
      <w:numPr>
        <w:numId w:val="10"/>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NaslovprviZnak">
    <w:name w:val="Naslov prvi Znak"/>
    <w:link w:val="Naslovprvi"/>
    <w:rsid w:val="0018163B"/>
    <w:rPr>
      <w:rFonts w:ascii="Arial" w:eastAsia="Times New Roman" w:hAnsi="Arial" w:cs="Arial"/>
      <w:b/>
      <w:bCs/>
      <w:color w:val="000000"/>
    </w:rPr>
  </w:style>
  <w:style w:type="paragraph" w:customStyle="1" w:styleId="n3">
    <w:name w:val="n3"/>
    <w:basedOn w:val="Navaden"/>
    <w:link w:val="n3Znak"/>
    <w:qFormat/>
    <w:rsid w:val="00364F69"/>
    <w:pPr>
      <w:numPr>
        <w:ilvl w:val="3"/>
        <w:numId w:val="4"/>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8"/>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aliases w:val="Liste 1 Znak"/>
    <w:link w:val="Odstavekseznama"/>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Nerazreenaomemba2">
    <w:name w:val="Nerazrešena omemba2"/>
    <w:basedOn w:val="Privzetapisavaodstavka"/>
    <w:uiPriority w:val="99"/>
    <w:semiHidden/>
    <w:unhideWhenUsed/>
    <w:rsid w:val="002F7423"/>
    <w:rPr>
      <w:color w:val="605E5C"/>
      <w:shd w:val="clear" w:color="auto" w:fill="E1DFDD"/>
    </w:rPr>
  </w:style>
  <w:style w:type="paragraph" w:styleId="NaslovTOC">
    <w:name w:val="TOC Heading"/>
    <w:basedOn w:val="Naslov1"/>
    <w:next w:val="Navaden"/>
    <w:uiPriority w:val="39"/>
    <w:unhideWhenUsed/>
    <w:qFormat/>
    <w:rsid w:val="0018163B"/>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customStyle="1" w:styleId="Naslov21">
    <w:name w:val="Naslov2"/>
    <w:basedOn w:val="naslov20"/>
    <w:qFormat/>
    <w:rsid w:val="00D53DE9"/>
    <w:pPr>
      <w:jc w:val="center"/>
    </w:pPr>
    <w:rPr>
      <w:rFonts w:ascii="Arial" w:hAnsi="Arial"/>
      <w:bCs w:val="0"/>
      <w:iCs/>
      <w:color w:val="auto"/>
      <w:sz w:val="24"/>
      <w:szCs w:val="24"/>
    </w:rPr>
  </w:style>
  <w:style w:type="character" w:styleId="SledenaHiperpovezava">
    <w:name w:val="FollowedHyperlink"/>
    <w:basedOn w:val="Privzetapisavaodstavka"/>
    <w:uiPriority w:val="99"/>
    <w:semiHidden/>
    <w:unhideWhenUsed/>
    <w:rsid w:val="002F0B85"/>
    <w:rPr>
      <w:color w:val="800080" w:themeColor="followedHyperlink"/>
      <w:u w:val="single"/>
    </w:rPr>
  </w:style>
  <w:style w:type="character" w:styleId="Nerazreenaomemba">
    <w:name w:val="Unresolved Mention"/>
    <w:basedOn w:val="Privzetapisavaodstavka"/>
    <w:uiPriority w:val="99"/>
    <w:semiHidden/>
    <w:unhideWhenUsed/>
    <w:rsid w:val="004F3A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0591556">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712953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0057720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671643973">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5536298">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67164800">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883637479">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uradni-list.si/glasilo-uradni-list-rs/vsebina/2022-01-4187"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vropskasredstva.si/evropska-kohezijska-politika/navodila-in-smernice/" TargetMode="Externa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gp.unkiz@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5-01-1571"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F7BEC-7E3E-40E9-9646-1F896578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16749</Words>
  <Characters>95475</Characters>
  <Application>Microsoft Office Word</Application>
  <DocSecurity>4</DocSecurity>
  <Lines>795</Lines>
  <Paragraphs>223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112001</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2025-11-19T12:08:00Z</dcterms:created>
  <dcterms:modified xsi:type="dcterms:W3CDTF">2025-11-19T12:08:00Z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